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59D" w:rsidRPr="00C370B0" w:rsidRDefault="00DC659D" w:rsidP="00DC659D">
      <w:pPr>
        <w:pStyle w:val="Naslov10"/>
        <w:jc w:val="right"/>
        <w:rPr>
          <w:szCs w:val="20"/>
        </w:rPr>
      </w:pPr>
      <w:r w:rsidRPr="00C370B0">
        <w:rPr>
          <w:szCs w:val="20"/>
          <w:u w:val="single"/>
        </w:rPr>
        <w:t>RAZPISNI OBRAZEC 1</w:t>
      </w:r>
    </w:p>
    <w:p w:rsidR="00DC659D" w:rsidRPr="00C370B0" w:rsidRDefault="00DC659D" w:rsidP="00DC659D">
      <w:pPr>
        <w:pStyle w:val="Naslov10"/>
        <w:rPr>
          <w:szCs w:val="20"/>
        </w:rPr>
      </w:pPr>
      <w:r w:rsidRPr="00C370B0">
        <w:rPr>
          <w:szCs w:val="20"/>
          <w:u w:val="single"/>
        </w:rPr>
        <w:t>ponudba</w:t>
      </w:r>
    </w:p>
    <w:p w:rsidR="00DC659D" w:rsidRPr="00C370B0" w:rsidRDefault="00DC659D" w:rsidP="00DC659D">
      <w:pPr>
        <w:pStyle w:val="Naslov1"/>
        <w:keepLines/>
        <w:numPr>
          <w:ilvl w:val="0"/>
          <w:numId w:val="7"/>
        </w:numPr>
        <w:suppressAutoHyphens/>
        <w:spacing w:before="280" w:after="280" w:line="260" w:lineRule="atLeast"/>
        <w:jc w:val="both"/>
        <w:rPr>
          <w:rFonts w:ascii="Arial" w:hAnsi="Arial" w:cs="Arial"/>
          <w:sz w:val="20"/>
          <w:szCs w:val="20"/>
        </w:rPr>
      </w:pPr>
      <w:r w:rsidRPr="00C370B0">
        <w:rPr>
          <w:rFonts w:ascii="Arial" w:hAnsi="Arial" w:cs="Arial"/>
          <w:sz w:val="20"/>
          <w:szCs w:val="20"/>
        </w:rPr>
        <w:t>ponudba št. ________________ Z DNE _________</w:t>
      </w:r>
    </w:p>
    <w:p w:rsidR="00DC659D" w:rsidRPr="00C370B0" w:rsidRDefault="00DC659D" w:rsidP="00DC659D">
      <w:pPr>
        <w:rPr>
          <w:rFonts w:cs="Arial"/>
          <w:sz w:val="20"/>
          <w:szCs w:val="20"/>
        </w:rPr>
      </w:pPr>
      <w:r w:rsidRPr="00C370B0">
        <w:rPr>
          <w:rFonts w:cs="Arial"/>
          <w:sz w:val="20"/>
          <w:szCs w:val="20"/>
        </w:rPr>
        <w:t xml:space="preserve">Ponudbo oddajamo: (se označi z X) </w:t>
      </w:r>
    </w:p>
    <w:p w:rsidR="00DC659D" w:rsidRPr="00C370B0" w:rsidRDefault="00DC659D" w:rsidP="00DC659D">
      <w:pPr>
        <w:rPr>
          <w:rFonts w:cs="Arial"/>
          <w:sz w:val="20"/>
          <w:szCs w:val="20"/>
        </w:rPr>
      </w:pPr>
    </w:p>
    <w:p w:rsidR="00DC659D" w:rsidRPr="00C370B0" w:rsidRDefault="00DC659D" w:rsidP="00DC659D">
      <w:pPr>
        <w:rPr>
          <w:rFonts w:cs="Arial"/>
          <w:sz w:val="20"/>
          <w:szCs w:val="20"/>
        </w:rPr>
      </w:pPr>
      <w:r w:rsidRPr="00C370B0">
        <w:rPr>
          <w:rFonts w:ascii="Segoe UI Symbol" w:eastAsia="MS Gothic" w:hAnsi="Segoe UI Symbol" w:cs="Segoe UI Symbol"/>
          <w:sz w:val="20"/>
          <w:szCs w:val="20"/>
        </w:rPr>
        <w:t>☐</w:t>
      </w:r>
      <w:r w:rsidRPr="00C370B0">
        <w:rPr>
          <w:rFonts w:cs="Arial"/>
          <w:sz w:val="20"/>
          <w:szCs w:val="20"/>
        </w:rPr>
        <w:t xml:space="preserve"> Samostojno</w:t>
      </w:r>
      <w:r w:rsidRPr="00C370B0">
        <w:rPr>
          <w:rFonts w:cs="Arial"/>
          <w:sz w:val="20"/>
          <w:szCs w:val="20"/>
        </w:rPr>
        <w:tab/>
      </w:r>
      <w:r w:rsidRPr="00C370B0">
        <w:rPr>
          <w:rFonts w:cs="Arial"/>
          <w:sz w:val="20"/>
          <w:szCs w:val="20"/>
        </w:rPr>
        <w:tab/>
      </w:r>
      <w:r w:rsidRPr="00C370B0">
        <w:rPr>
          <w:rFonts w:cs="Arial"/>
          <w:sz w:val="20"/>
          <w:szCs w:val="20"/>
        </w:rPr>
        <w:tab/>
      </w:r>
      <w:r w:rsidRPr="00C370B0">
        <w:rPr>
          <w:rFonts w:cs="Arial"/>
          <w:sz w:val="20"/>
          <w:szCs w:val="20"/>
        </w:rPr>
        <w:tab/>
      </w:r>
      <w:r w:rsidRPr="00C370B0">
        <w:rPr>
          <w:rFonts w:cs="Arial"/>
          <w:sz w:val="20"/>
          <w:szCs w:val="20"/>
        </w:rPr>
        <w:tab/>
      </w:r>
      <w:r w:rsidRPr="00C370B0">
        <w:rPr>
          <w:rFonts w:cs="Arial"/>
          <w:sz w:val="20"/>
          <w:szCs w:val="20"/>
        </w:rPr>
        <w:tab/>
      </w:r>
      <w:r w:rsidRPr="00C370B0">
        <w:rPr>
          <w:rFonts w:ascii="Segoe UI Symbol" w:eastAsia="MS Gothic" w:hAnsi="Segoe UI Symbol" w:cs="Segoe UI Symbol"/>
          <w:sz w:val="20"/>
          <w:szCs w:val="20"/>
        </w:rPr>
        <w:t>☐</w:t>
      </w:r>
      <w:r w:rsidRPr="00C370B0">
        <w:rPr>
          <w:rFonts w:cs="Arial"/>
          <w:sz w:val="20"/>
          <w:szCs w:val="20"/>
        </w:rPr>
        <w:t xml:space="preserve"> Skupno ponudbo</w:t>
      </w:r>
    </w:p>
    <w:p w:rsidR="00DC659D" w:rsidRPr="00C370B0" w:rsidRDefault="00DC659D" w:rsidP="00DC659D">
      <w:pPr>
        <w:rPr>
          <w:rFonts w:cs="Arial"/>
          <w:sz w:val="20"/>
          <w:szCs w:val="20"/>
        </w:rPr>
      </w:pPr>
    </w:p>
    <w:p w:rsidR="00DC659D" w:rsidRPr="00C370B0" w:rsidRDefault="00DC659D" w:rsidP="00DC659D">
      <w:pPr>
        <w:rPr>
          <w:rFonts w:cs="Arial"/>
          <w:sz w:val="20"/>
          <w:szCs w:val="20"/>
        </w:rPr>
      </w:pPr>
      <w:r w:rsidRPr="00C370B0">
        <w:rPr>
          <w:rFonts w:ascii="Segoe UI Symbol" w:eastAsia="MS Gothic" w:hAnsi="Segoe UI Symbol" w:cs="Segoe UI Symbol"/>
          <w:sz w:val="20"/>
          <w:szCs w:val="20"/>
        </w:rPr>
        <w:t>☐</w:t>
      </w:r>
      <w:r w:rsidRPr="00C370B0">
        <w:rPr>
          <w:rFonts w:cs="Arial"/>
          <w:sz w:val="20"/>
          <w:szCs w:val="20"/>
        </w:rPr>
        <w:t xml:space="preserve"> S podizvajalci                                                               </w:t>
      </w:r>
      <w:r w:rsidRPr="00C370B0">
        <w:rPr>
          <w:rFonts w:ascii="Segoe UI Symbol" w:eastAsia="MS Gothic" w:hAnsi="Segoe UI Symbol" w:cs="Segoe UI Symbol"/>
          <w:sz w:val="20"/>
          <w:szCs w:val="20"/>
        </w:rPr>
        <w:t>☐</w:t>
      </w:r>
      <w:r w:rsidRPr="00C370B0">
        <w:rPr>
          <w:rFonts w:cs="Arial"/>
          <w:sz w:val="20"/>
          <w:szCs w:val="20"/>
        </w:rPr>
        <w:t xml:space="preserve"> Uporaba zmogljivosti drugih subjektov</w:t>
      </w:r>
    </w:p>
    <w:p w:rsidR="00DC659D" w:rsidRPr="00C370B0" w:rsidRDefault="00DC659D" w:rsidP="00DC659D">
      <w:pPr>
        <w:tabs>
          <w:tab w:val="left" w:pos="7936"/>
        </w:tabs>
        <w:rPr>
          <w:rFonts w:cs="Arial"/>
          <w:sz w:val="20"/>
          <w:szCs w:val="20"/>
        </w:rPr>
      </w:pPr>
    </w:p>
    <w:p w:rsidR="00DC659D" w:rsidRPr="00C370B0" w:rsidRDefault="00DC659D" w:rsidP="00DC659D">
      <w:pPr>
        <w:tabs>
          <w:tab w:val="left" w:pos="7936"/>
        </w:tabs>
        <w:rPr>
          <w:rFonts w:cs="Arial"/>
          <w:b/>
          <w:sz w:val="20"/>
          <w:szCs w:val="20"/>
        </w:rPr>
      </w:pPr>
      <w:r w:rsidRPr="00C370B0">
        <w:rPr>
          <w:rFonts w:cs="Arial"/>
          <w:b/>
          <w:sz w:val="20"/>
          <w:szCs w:val="20"/>
        </w:rPr>
        <w:t>Veljavnost ponudbe: 30.9.2019.</w:t>
      </w:r>
    </w:p>
    <w:p w:rsidR="00DC659D" w:rsidRPr="00C370B0" w:rsidRDefault="00DC659D" w:rsidP="00DC659D">
      <w:pPr>
        <w:tabs>
          <w:tab w:val="left" w:pos="7936"/>
        </w:tabs>
        <w:rPr>
          <w:rFonts w:cs="Arial"/>
          <w:sz w:val="20"/>
          <w:szCs w:val="20"/>
        </w:rPr>
      </w:pPr>
    </w:p>
    <w:tbl>
      <w:tblPr>
        <w:tblW w:w="9337" w:type="dxa"/>
        <w:tblInd w:w="-7" w:type="dxa"/>
        <w:tblLayout w:type="fixed"/>
        <w:tblLook w:val="0000" w:firstRow="0" w:lastRow="0" w:firstColumn="0" w:lastColumn="0" w:noHBand="0" w:noVBand="0"/>
      </w:tblPr>
      <w:tblGrid>
        <w:gridCol w:w="9337"/>
      </w:tblGrid>
      <w:tr w:rsidR="00DC659D" w:rsidRPr="00C370B0"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rsidR="00DC659D" w:rsidRPr="00C370B0" w:rsidRDefault="00DC659D" w:rsidP="00A54DED">
            <w:pPr>
              <w:jc w:val="center"/>
              <w:rPr>
                <w:rFonts w:cs="Arial"/>
                <w:sz w:val="20"/>
                <w:szCs w:val="20"/>
              </w:rPr>
            </w:pPr>
            <w:r w:rsidRPr="00C370B0">
              <w:rPr>
                <w:rFonts w:cs="Arial"/>
                <w:b/>
                <w:sz w:val="20"/>
                <w:szCs w:val="20"/>
              </w:rPr>
              <w:t>Plačilni rok</w:t>
            </w:r>
          </w:p>
          <w:p w:rsidR="00DC659D" w:rsidRPr="00C370B0" w:rsidRDefault="00DC659D" w:rsidP="00A54DED">
            <w:pPr>
              <w:ind w:left="360"/>
              <w:contextualSpacing/>
              <w:jc w:val="center"/>
              <w:rPr>
                <w:rFonts w:cs="Arial"/>
                <w:sz w:val="20"/>
                <w:szCs w:val="20"/>
                <w:u w:val="single"/>
              </w:rPr>
            </w:pPr>
            <w:r w:rsidRPr="00C370B0">
              <w:rPr>
                <w:rFonts w:cs="Arial"/>
                <w:sz w:val="20"/>
                <w:szCs w:val="20"/>
                <w:u w:val="single"/>
              </w:rPr>
              <w:t>rok plačila je 30 dni po prejemu e-računa, ki ga ponudnik izda zbirno 1x mesečno</w:t>
            </w:r>
          </w:p>
        </w:tc>
      </w:tr>
      <w:tr w:rsidR="00DC659D" w:rsidRPr="00C370B0"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rsidR="00DC659D" w:rsidRPr="00C370B0" w:rsidRDefault="00DC659D" w:rsidP="00A54DED">
            <w:pPr>
              <w:jc w:val="center"/>
              <w:rPr>
                <w:rFonts w:cs="Arial"/>
                <w:b/>
                <w:sz w:val="20"/>
                <w:szCs w:val="20"/>
                <w:u w:val="single"/>
              </w:rPr>
            </w:pPr>
          </w:p>
          <w:p w:rsidR="00DC659D" w:rsidRPr="00C370B0" w:rsidRDefault="00DC659D" w:rsidP="00A54DED">
            <w:pPr>
              <w:jc w:val="center"/>
              <w:rPr>
                <w:rFonts w:cs="Arial"/>
                <w:b/>
                <w:sz w:val="20"/>
                <w:szCs w:val="20"/>
                <w:u w:val="single"/>
              </w:rPr>
            </w:pPr>
            <w:r w:rsidRPr="00C370B0">
              <w:rPr>
                <w:rFonts w:cs="Arial"/>
                <w:b/>
                <w:sz w:val="20"/>
                <w:szCs w:val="20"/>
                <w:u w:val="single"/>
              </w:rPr>
              <w:t xml:space="preserve">POGOJ: </w:t>
            </w:r>
          </w:p>
          <w:p w:rsidR="00DC659D" w:rsidRPr="00C370B0" w:rsidRDefault="00DC659D" w:rsidP="00A54DED">
            <w:pPr>
              <w:jc w:val="center"/>
              <w:rPr>
                <w:rFonts w:cs="Arial"/>
                <w:b/>
                <w:sz w:val="20"/>
                <w:szCs w:val="20"/>
              </w:rPr>
            </w:pPr>
            <w:r w:rsidRPr="00C370B0">
              <w:rPr>
                <w:rFonts w:cs="Arial"/>
                <w:b/>
                <w:sz w:val="20"/>
                <w:szCs w:val="20"/>
              </w:rPr>
              <w:t>PONUDNIK LAHKO ODDA PONUDBO ZA NAJVEČ DVA (2) SKLOPA</w:t>
            </w:r>
          </w:p>
        </w:tc>
      </w:tr>
      <w:tr w:rsidR="00DC659D" w:rsidRPr="00C370B0"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rsidR="00DC659D" w:rsidRPr="00C370B0" w:rsidRDefault="00DC659D" w:rsidP="00A54DED">
            <w:pPr>
              <w:jc w:val="center"/>
              <w:rPr>
                <w:rFonts w:cs="Arial"/>
                <w:b/>
                <w:sz w:val="20"/>
                <w:szCs w:val="20"/>
                <w:u w:val="single"/>
              </w:rPr>
            </w:pPr>
          </w:p>
          <w:p w:rsidR="00DC659D" w:rsidRPr="00C370B0" w:rsidRDefault="00DC659D" w:rsidP="00A54DED">
            <w:pPr>
              <w:jc w:val="center"/>
              <w:rPr>
                <w:rFonts w:cs="Arial"/>
                <w:b/>
                <w:sz w:val="20"/>
                <w:szCs w:val="20"/>
                <w:u w:val="single"/>
              </w:rPr>
            </w:pPr>
            <w:r w:rsidRPr="00C370B0">
              <w:rPr>
                <w:rFonts w:cs="Arial"/>
                <w:b/>
                <w:sz w:val="20"/>
                <w:szCs w:val="20"/>
                <w:u w:val="single"/>
              </w:rPr>
              <w:t xml:space="preserve">POGOJ: </w:t>
            </w:r>
          </w:p>
          <w:p w:rsidR="00DC659D" w:rsidRPr="00C370B0" w:rsidRDefault="00DC659D" w:rsidP="00A54DED">
            <w:pPr>
              <w:jc w:val="center"/>
              <w:rPr>
                <w:rFonts w:cs="Arial"/>
                <w:b/>
                <w:sz w:val="20"/>
                <w:szCs w:val="20"/>
              </w:rPr>
            </w:pPr>
            <w:r w:rsidRPr="00C370B0">
              <w:rPr>
                <w:rFonts w:cs="Arial"/>
                <w:b/>
                <w:sz w:val="20"/>
                <w:szCs w:val="20"/>
              </w:rPr>
              <w:t>ODZIVNI ČAS</w:t>
            </w:r>
          </w:p>
          <w:p w:rsidR="00DC659D" w:rsidRPr="00C370B0" w:rsidRDefault="00DC659D" w:rsidP="00A54DED">
            <w:pPr>
              <w:jc w:val="center"/>
              <w:rPr>
                <w:rFonts w:cs="Arial"/>
                <w:b/>
                <w:sz w:val="20"/>
                <w:szCs w:val="20"/>
              </w:rPr>
            </w:pPr>
            <w:r w:rsidRPr="00C370B0">
              <w:rPr>
                <w:rFonts w:cs="Arial"/>
                <w:b/>
                <w:sz w:val="20"/>
                <w:szCs w:val="20"/>
              </w:rPr>
              <w:t>(30 min od klica vodje zimske službe)</w:t>
            </w:r>
          </w:p>
          <w:p w:rsidR="00DC659D" w:rsidRPr="00C370B0" w:rsidRDefault="00DC659D" w:rsidP="00A54DED">
            <w:pPr>
              <w:jc w:val="center"/>
              <w:rPr>
                <w:rFonts w:cs="Arial"/>
                <w:b/>
                <w:sz w:val="20"/>
                <w:szCs w:val="20"/>
              </w:rPr>
            </w:pPr>
            <w:r w:rsidRPr="00C370B0">
              <w:rPr>
                <w:rFonts w:cs="Arial"/>
                <w:b/>
                <w:sz w:val="20"/>
                <w:szCs w:val="20"/>
              </w:rPr>
              <w:t xml:space="preserve">DA                                   NE      </w:t>
            </w:r>
          </w:p>
          <w:p w:rsidR="00DC659D" w:rsidRPr="00C370B0" w:rsidRDefault="00DC659D" w:rsidP="00A54DED">
            <w:pPr>
              <w:jc w:val="center"/>
              <w:rPr>
                <w:rFonts w:cs="Arial"/>
                <w:sz w:val="20"/>
                <w:szCs w:val="20"/>
                <w:u w:val="single"/>
              </w:rPr>
            </w:pPr>
            <w:r w:rsidRPr="00C370B0">
              <w:rPr>
                <w:rFonts w:cs="Arial"/>
                <w:sz w:val="20"/>
                <w:szCs w:val="20"/>
              </w:rPr>
              <w:t>(ustrezno obkrožiti)</w:t>
            </w:r>
          </w:p>
        </w:tc>
      </w:tr>
      <w:tr w:rsidR="00DC659D" w:rsidRPr="00C370B0"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rsidR="00DC659D" w:rsidRPr="00C370B0" w:rsidRDefault="00DC659D" w:rsidP="00A54DED">
            <w:pPr>
              <w:jc w:val="center"/>
              <w:rPr>
                <w:rFonts w:cs="Arial"/>
                <w:b/>
                <w:sz w:val="20"/>
                <w:szCs w:val="20"/>
                <w:u w:val="single"/>
              </w:rPr>
            </w:pPr>
          </w:p>
          <w:p w:rsidR="00DC659D" w:rsidRPr="00C370B0" w:rsidRDefault="00DC659D" w:rsidP="00A54DED">
            <w:pPr>
              <w:jc w:val="center"/>
              <w:rPr>
                <w:rFonts w:cs="Arial"/>
                <w:b/>
                <w:sz w:val="20"/>
                <w:szCs w:val="20"/>
                <w:u w:val="single"/>
              </w:rPr>
            </w:pPr>
            <w:r w:rsidRPr="00C370B0">
              <w:rPr>
                <w:rFonts w:cs="Arial"/>
                <w:b/>
                <w:sz w:val="20"/>
                <w:szCs w:val="20"/>
                <w:u w:val="single"/>
              </w:rPr>
              <w:t xml:space="preserve">POGOJ: </w:t>
            </w:r>
          </w:p>
          <w:p w:rsidR="00DC659D" w:rsidRPr="00C370B0" w:rsidRDefault="00DC659D" w:rsidP="00A54DED">
            <w:pPr>
              <w:jc w:val="center"/>
              <w:rPr>
                <w:rFonts w:cs="Arial"/>
                <w:b/>
                <w:sz w:val="20"/>
                <w:szCs w:val="20"/>
              </w:rPr>
            </w:pPr>
            <w:r w:rsidRPr="00C370B0">
              <w:rPr>
                <w:rFonts w:cs="Arial"/>
                <w:b/>
                <w:sz w:val="20"/>
                <w:szCs w:val="20"/>
              </w:rPr>
              <w:t>SLEDENJE VOZIL</w:t>
            </w:r>
          </w:p>
          <w:p w:rsidR="00DC659D" w:rsidRPr="00C370B0" w:rsidRDefault="00DC659D" w:rsidP="00A54DED">
            <w:pPr>
              <w:jc w:val="center"/>
              <w:rPr>
                <w:rFonts w:cs="Arial"/>
                <w:b/>
                <w:sz w:val="20"/>
                <w:szCs w:val="20"/>
              </w:rPr>
            </w:pPr>
            <w:r w:rsidRPr="00C370B0">
              <w:rPr>
                <w:rFonts w:cs="Arial"/>
                <w:b/>
                <w:sz w:val="20"/>
                <w:szCs w:val="20"/>
              </w:rPr>
              <w:t>(montaža sledilnih naprav v vozila, s katerimi se bo izvajala zimska služba)</w:t>
            </w:r>
          </w:p>
          <w:p w:rsidR="00DC659D" w:rsidRPr="00C370B0" w:rsidRDefault="00DC659D" w:rsidP="00A54DED">
            <w:pPr>
              <w:jc w:val="center"/>
              <w:rPr>
                <w:rFonts w:cs="Arial"/>
                <w:b/>
                <w:sz w:val="20"/>
                <w:szCs w:val="20"/>
              </w:rPr>
            </w:pPr>
            <w:r w:rsidRPr="00C370B0">
              <w:rPr>
                <w:rFonts w:cs="Arial"/>
                <w:b/>
                <w:sz w:val="20"/>
                <w:szCs w:val="20"/>
              </w:rPr>
              <w:t xml:space="preserve">DA                                   NE      </w:t>
            </w:r>
          </w:p>
          <w:p w:rsidR="00DC659D" w:rsidRPr="00C370B0" w:rsidRDefault="00DC659D" w:rsidP="00A54DED">
            <w:pPr>
              <w:jc w:val="center"/>
              <w:rPr>
                <w:rFonts w:cs="Arial"/>
                <w:sz w:val="20"/>
                <w:szCs w:val="20"/>
              </w:rPr>
            </w:pPr>
            <w:r w:rsidRPr="00C370B0">
              <w:rPr>
                <w:rFonts w:cs="Arial"/>
                <w:sz w:val="20"/>
                <w:szCs w:val="20"/>
              </w:rPr>
              <w:t>(ustrezno obkrožiti)</w:t>
            </w:r>
          </w:p>
        </w:tc>
      </w:tr>
      <w:tr w:rsidR="00DC659D" w:rsidRPr="00C370B0"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rsidR="00DC659D" w:rsidRPr="00C370B0" w:rsidRDefault="00DC659D" w:rsidP="00A54DED">
            <w:pPr>
              <w:jc w:val="center"/>
              <w:rPr>
                <w:rFonts w:cs="Arial"/>
                <w:b/>
                <w:sz w:val="20"/>
                <w:szCs w:val="20"/>
                <w:u w:val="single"/>
              </w:rPr>
            </w:pPr>
          </w:p>
          <w:p w:rsidR="00DC659D" w:rsidRPr="00C370B0" w:rsidRDefault="00DC659D" w:rsidP="00A54DED">
            <w:pPr>
              <w:jc w:val="center"/>
              <w:rPr>
                <w:rFonts w:cs="Arial"/>
                <w:b/>
                <w:sz w:val="20"/>
                <w:szCs w:val="20"/>
                <w:u w:val="single"/>
              </w:rPr>
            </w:pPr>
            <w:r w:rsidRPr="00C370B0">
              <w:rPr>
                <w:rFonts w:cs="Arial"/>
                <w:b/>
                <w:sz w:val="20"/>
                <w:szCs w:val="20"/>
                <w:u w:val="single"/>
              </w:rPr>
              <w:t xml:space="preserve">POGOJ: </w:t>
            </w:r>
          </w:p>
          <w:p w:rsidR="00DC659D" w:rsidRPr="00C370B0" w:rsidRDefault="00DC659D" w:rsidP="00A54DED">
            <w:pPr>
              <w:jc w:val="center"/>
              <w:rPr>
                <w:rFonts w:cs="Arial"/>
                <w:b/>
                <w:sz w:val="20"/>
                <w:szCs w:val="20"/>
              </w:rPr>
            </w:pPr>
            <w:r w:rsidRPr="00C370B0">
              <w:rPr>
                <w:rFonts w:cs="Arial"/>
                <w:b/>
                <w:sz w:val="20"/>
                <w:szCs w:val="20"/>
              </w:rPr>
              <w:t>FIKSNOST CEN: 12 mesecev</w:t>
            </w:r>
          </w:p>
          <w:p w:rsidR="00DC659D" w:rsidRPr="00C370B0" w:rsidRDefault="00DC659D" w:rsidP="00A54DED">
            <w:pPr>
              <w:jc w:val="center"/>
              <w:rPr>
                <w:rFonts w:cs="Arial"/>
                <w:b/>
                <w:sz w:val="20"/>
                <w:szCs w:val="20"/>
              </w:rPr>
            </w:pPr>
            <w:r w:rsidRPr="00C370B0">
              <w:rPr>
                <w:rFonts w:cs="Arial"/>
                <w:b/>
                <w:sz w:val="20"/>
                <w:szCs w:val="20"/>
              </w:rPr>
              <w:t xml:space="preserve">DA                                   NE      </w:t>
            </w:r>
          </w:p>
          <w:p w:rsidR="00DC659D" w:rsidRPr="00C370B0" w:rsidRDefault="00DC659D" w:rsidP="00A54DED">
            <w:pPr>
              <w:jc w:val="center"/>
              <w:rPr>
                <w:rFonts w:cs="Arial"/>
                <w:b/>
                <w:sz w:val="20"/>
                <w:szCs w:val="20"/>
                <w:u w:val="single"/>
              </w:rPr>
            </w:pPr>
            <w:r w:rsidRPr="00C370B0">
              <w:rPr>
                <w:rFonts w:cs="Arial"/>
                <w:sz w:val="20"/>
                <w:szCs w:val="20"/>
              </w:rPr>
              <w:t>(ustrezno obkrožiti)</w:t>
            </w:r>
          </w:p>
        </w:tc>
      </w:tr>
      <w:tr w:rsidR="00DC659D" w:rsidRPr="00C370B0"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rsidR="00DC659D" w:rsidRPr="00C370B0" w:rsidRDefault="00DC659D" w:rsidP="00A54DED">
            <w:pPr>
              <w:jc w:val="center"/>
              <w:rPr>
                <w:rFonts w:cs="Arial"/>
                <w:b/>
                <w:sz w:val="20"/>
                <w:szCs w:val="20"/>
                <w:u w:val="single"/>
              </w:rPr>
            </w:pPr>
          </w:p>
          <w:p w:rsidR="00DC659D" w:rsidRPr="00C370B0" w:rsidRDefault="00DC659D" w:rsidP="00A54DED">
            <w:pPr>
              <w:jc w:val="center"/>
              <w:rPr>
                <w:rFonts w:cs="Arial"/>
                <w:b/>
                <w:sz w:val="20"/>
                <w:szCs w:val="20"/>
                <w:u w:val="single"/>
              </w:rPr>
            </w:pPr>
            <w:r w:rsidRPr="00C370B0">
              <w:rPr>
                <w:rFonts w:cs="Arial"/>
                <w:b/>
                <w:sz w:val="20"/>
                <w:szCs w:val="20"/>
                <w:u w:val="single"/>
              </w:rPr>
              <w:t xml:space="preserve">POGOJ: </w:t>
            </w:r>
          </w:p>
          <w:p w:rsidR="00DC659D" w:rsidRPr="00C370B0" w:rsidRDefault="00DC659D" w:rsidP="00A54DED">
            <w:pPr>
              <w:jc w:val="center"/>
              <w:rPr>
                <w:rFonts w:cs="Arial"/>
                <w:sz w:val="20"/>
                <w:szCs w:val="20"/>
              </w:rPr>
            </w:pPr>
            <w:r w:rsidRPr="00C370B0">
              <w:rPr>
                <w:rFonts w:cs="Arial"/>
                <w:b/>
                <w:sz w:val="20"/>
                <w:szCs w:val="20"/>
              </w:rPr>
              <w:t>V ČASU VELJAVNOSTI POGODBE JE PONUDNIK NEPREKINJENO (24 ur) DOSEGLJIV</w:t>
            </w:r>
            <w:r w:rsidRPr="00C370B0">
              <w:rPr>
                <w:rFonts w:cs="Arial"/>
                <w:sz w:val="20"/>
                <w:szCs w:val="20"/>
              </w:rPr>
              <w:t xml:space="preserve"> </w:t>
            </w:r>
          </w:p>
          <w:p w:rsidR="00130531" w:rsidRPr="00C370B0" w:rsidRDefault="00DC659D" w:rsidP="00A54DED">
            <w:pPr>
              <w:jc w:val="center"/>
              <w:rPr>
                <w:rFonts w:cs="Arial"/>
                <w:sz w:val="20"/>
                <w:szCs w:val="20"/>
              </w:rPr>
            </w:pPr>
            <w:r w:rsidRPr="00C370B0">
              <w:rPr>
                <w:rFonts w:cs="Arial"/>
                <w:sz w:val="20"/>
                <w:szCs w:val="20"/>
              </w:rPr>
              <w:t>na tel. št. ______</w:t>
            </w:r>
            <w:r w:rsidR="00130531" w:rsidRPr="00C370B0">
              <w:rPr>
                <w:rFonts w:cs="Arial"/>
                <w:sz w:val="20"/>
                <w:szCs w:val="20"/>
              </w:rPr>
              <w:t>___</w:t>
            </w:r>
            <w:r w:rsidRPr="00C370B0">
              <w:rPr>
                <w:rFonts w:cs="Arial"/>
                <w:sz w:val="20"/>
                <w:szCs w:val="20"/>
              </w:rPr>
              <w:t xml:space="preserve">________ oz. GSM št. </w:t>
            </w:r>
            <w:r w:rsidR="00130531" w:rsidRPr="00C370B0">
              <w:rPr>
                <w:rFonts w:cs="Arial"/>
                <w:sz w:val="20"/>
                <w:szCs w:val="20"/>
              </w:rPr>
              <w:t xml:space="preserve">_________________ </w:t>
            </w:r>
            <w:r w:rsidRPr="00C370B0">
              <w:rPr>
                <w:rFonts w:cs="Arial"/>
                <w:sz w:val="20"/>
                <w:szCs w:val="20"/>
              </w:rPr>
              <w:t xml:space="preserve"> </w:t>
            </w:r>
          </w:p>
          <w:p w:rsidR="00DC659D" w:rsidRPr="00C370B0" w:rsidRDefault="00DC659D" w:rsidP="00A54DED">
            <w:pPr>
              <w:jc w:val="center"/>
              <w:rPr>
                <w:rFonts w:cs="Arial"/>
                <w:sz w:val="20"/>
                <w:szCs w:val="20"/>
              </w:rPr>
            </w:pPr>
            <w:r w:rsidRPr="00C370B0">
              <w:rPr>
                <w:rFonts w:cs="Arial"/>
                <w:sz w:val="20"/>
                <w:szCs w:val="20"/>
              </w:rPr>
              <w:t>z odzivnim časom 30 min od klica vodje zimske službe pri naročniku</w:t>
            </w:r>
          </w:p>
          <w:p w:rsidR="00DC659D" w:rsidRPr="00C370B0" w:rsidRDefault="00DC659D" w:rsidP="00A54DED">
            <w:pPr>
              <w:jc w:val="center"/>
              <w:rPr>
                <w:rFonts w:cs="Arial"/>
                <w:b/>
                <w:sz w:val="20"/>
                <w:szCs w:val="20"/>
              </w:rPr>
            </w:pPr>
          </w:p>
          <w:p w:rsidR="00DC659D" w:rsidRPr="00C370B0" w:rsidRDefault="00DC659D" w:rsidP="00A54DED">
            <w:pPr>
              <w:jc w:val="center"/>
              <w:rPr>
                <w:rFonts w:cs="Arial"/>
                <w:b/>
                <w:sz w:val="20"/>
                <w:szCs w:val="20"/>
              </w:rPr>
            </w:pPr>
            <w:r w:rsidRPr="00C370B0">
              <w:rPr>
                <w:rFonts w:cs="Arial"/>
                <w:b/>
                <w:sz w:val="20"/>
                <w:szCs w:val="20"/>
              </w:rPr>
              <w:t xml:space="preserve">DA                                   NE      </w:t>
            </w:r>
          </w:p>
          <w:p w:rsidR="00DC659D" w:rsidRPr="00C370B0" w:rsidRDefault="00DC659D" w:rsidP="00A54DED">
            <w:pPr>
              <w:jc w:val="center"/>
              <w:rPr>
                <w:rFonts w:cs="Arial"/>
                <w:b/>
                <w:sz w:val="20"/>
                <w:szCs w:val="20"/>
                <w:u w:val="single"/>
              </w:rPr>
            </w:pPr>
            <w:r w:rsidRPr="00C370B0">
              <w:rPr>
                <w:rFonts w:cs="Arial"/>
                <w:sz w:val="20"/>
                <w:szCs w:val="20"/>
              </w:rPr>
              <w:t>(navesti tel. št., ustrezno obkrožiti)</w:t>
            </w:r>
          </w:p>
          <w:p w:rsidR="00DC659D" w:rsidRPr="00C370B0" w:rsidRDefault="00DC659D" w:rsidP="00A54DED">
            <w:pPr>
              <w:rPr>
                <w:rFonts w:cs="Arial"/>
                <w:b/>
                <w:sz w:val="20"/>
                <w:szCs w:val="20"/>
                <w:u w:val="single"/>
              </w:rPr>
            </w:pPr>
          </w:p>
        </w:tc>
      </w:tr>
    </w:tbl>
    <w:p w:rsidR="00DC659D" w:rsidRPr="00C370B0" w:rsidRDefault="00DC659D" w:rsidP="00DC659D">
      <w:pPr>
        <w:pStyle w:val="Naslov1"/>
        <w:keepLines/>
        <w:numPr>
          <w:ilvl w:val="0"/>
          <w:numId w:val="7"/>
        </w:numPr>
        <w:suppressAutoHyphens/>
        <w:spacing w:before="280" w:after="280" w:line="260" w:lineRule="atLeast"/>
        <w:jc w:val="both"/>
        <w:rPr>
          <w:rFonts w:ascii="Arial" w:hAnsi="Arial" w:cs="Arial"/>
          <w:sz w:val="20"/>
          <w:szCs w:val="20"/>
        </w:rPr>
      </w:pPr>
      <w:r w:rsidRPr="00C370B0">
        <w:rPr>
          <w:rFonts w:ascii="Arial" w:hAnsi="Arial" w:cs="Arial"/>
          <w:sz w:val="20"/>
          <w:szCs w:val="20"/>
        </w:rPr>
        <w:lastRenderedPageBreak/>
        <w:t>Osnovni podatki o gospodarskem subjektu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DC659D" w:rsidRPr="00C370B0"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C659D" w:rsidRPr="00C370B0" w:rsidRDefault="00DC659D" w:rsidP="00A54DED">
            <w:pPr>
              <w:keepNext/>
              <w:rPr>
                <w:rFonts w:cs="Arial"/>
                <w:sz w:val="20"/>
                <w:szCs w:val="20"/>
              </w:rPr>
            </w:pPr>
            <w:r w:rsidRPr="00C370B0">
              <w:rPr>
                <w:rFonts w:cs="Arial"/>
                <w:sz w:val="20"/>
                <w:szCs w:val="20"/>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keepNext/>
              <w:snapToGrid w:val="0"/>
              <w:rPr>
                <w:rFonts w:cs="Arial"/>
                <w:sz w:val="20"/>
                <w:szCs w:val="20"/>
              </w:rPr>
            </w:pPr>
          </w:p>
        </w:tc>
      </w:tr>
      <w:tr w:rsidR="00DC659D" w:rsidRPr="00C370B0"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C659D" w:rsidRPr="00C370B0" w:rsidRDefault="00DC659D" w:rsidP="00A54DED">
            <w:pPr>
              <w:keepNext/>
              <w:rPr>
                <w:rFonts w:cs="Arial"/>
                <w:sz w:val="20"/>
                <w:szCs w:val="20"/>
              </w:rPr>
            </w:pPr>
            <w:r w:rsidRPr="00C370B0">
              <w:rPr>
                <w:rFonts w:cs="Arial"/>
                <w:sz w:val="20"/>
                <w:szCs w:val="20"/>
              </w:rPr>
              <w:t>Naslov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keepNext/>
              <w:snapToGrid w:val="0"/>
              <w:rPr>
                <w:rFonts w:cs="Arial"/>
                <w:sz w:val="20"/>
                <w:szCs w:val="20"/>
              </w:rPr>
            </w:pPr>
          </w:p>
        </w:tc>
      </w:tr>
      <w:tr w:rsidR="00DC659D" w:rsidRPr="00C370B0"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C659D" w:rsidRPr="00C370B0" w:rsidRDefault="00DC659D" w:rsidP="00A54DED">
            <w:pPr>
              <w:keepNext/>
              <w:rPr>
                <w:rFonts w:cs="Arial"/>
                <w:sz w:val="20"/>
                <w:szCs w:val="20"/>
              </w:rPr>
            </w:pPr>
            <w:r w:rsidRPr="00C370B0">
              <w:rPr>
                <w:rFonts w:cs="Arial"/>
                <w:sz w:val="20"/>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keepNext/>
              <w:snapToGrid w:val="0"/>
              <w:rPr>
                <w:rFonts w:cs="Arial"/>
                <w:sz w:val="20"/>
                <w:szCs w:val="20"/>
              </w:rPr>
            </w:pPr>
          </w:p>
        </w:tc>
      </w:tr>
      <w:tr w:rsidR="00DC659D" w:rsidRPr="00C370B0"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C659D" w:rsidRPr="00C370B0" w:rsidRDefault="00DC659D" w:rsidP="00A54DED">
            <w:pPr>
              <w:keepNext/>
              <w:rPr>
                <w:rFonts w:cs="Arial"/>
                <w:sz w:val="20"/>
                <w:szCs w:val="20"/>
              </w:rPr>
            </w:pPr>
            <w:r w:rsidRPr="00C370B0">
              <w:rPr>
                <w:rFonts w:cs="Arial"/>
                <w:sz w:val="20"/>
                <w:szCs w:val="20"/>
              </w:rPr>
              <w:t>Ident.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keepNext/>
              <w:snapToGrid w:val="0"/>
              <w:rPr>
                <w:rFonts w:cs="Arial"/>
                <w:sz w:val="20"/>
                <w:szCs w:val="20"/>
              </w:rPr>
            </w:pPr>
          </w:p>
        </w:tc>
      </w:tr>
      <w:tr w:rsidR="00DC659D" w:rsidRPr="00C370B0"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C659D" w:rsidRPr="00C370B0" w:rsidRDefault="00DC659D" w:rsidP="00A54DED">
            <w:pPr>
              <w:keepNext/>
              <w:rPr>
                <w:rFonts w:cs="Arial"/>
                <w:sz w:val="20"/>
                <w:szCs w:val="20"/>
              </w:rPr>
            </w:pPr>
            <w:r w:rsidRPr="00C370B0">
              <w:rPr>
                <w:rFonts w:cs="Arial"/>
                <w:sz w:val="20"/>
                <w:szCs w:val="20"/>
              </w:rPr>
              <w:t>Pristojni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keepNext/>
              <w:snapToGrid w:val="0"/>
              <w:rPr>
                <w:rFonts w:cs="Arial"/>
                <w:sz w:val="20"/>
                <w:szCs w:val="20"/>
              </w:rPr>
            </w:pPr>
          </w:p>
        </w:tc>
      </w:tr>
      <w:tr w:rsidR="00DC659D" w:rsidRPr="00C370B0"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C659D" w:rsidRPr="00C370B0" w:rsidRDefault="00DC659D" w:rsidP="00A54DED">
            <w:pPr>
              <w:keepNext/>
              <w:rPr>
                <w:rFonts w:cs="Arial"/>
                <w:sz w:val="20"/>
                <w:szCs w:val="20"/>
              </w:rPr>
            </w:pPr>
            <w:r w:rsidRPr="00C370B0">
              <w:rPr>
                <w:rFonts w:cs="Arial"/>
                <w:sz w:val="20"/>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keepNext/>
              <w:snapToGrid w:val="0"/>
              <w:rPr>
                <w:rFonts w:cs="Arial"/>
                <w:sz w:val="20"/>
                <w:szCs w:val="20"/>
              </w:rPr>
            </w:pPr>
          </w:p>
        </w:tc>
      </w:tr>
      <w:tr w:rsidR="00DC659D" w:rsidRPr="00C370B0"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C659D" w:rsidRPr="00C370B0" w:rsidRDefault="00DC659D" w:rsidP="00A54DED">
            <w:pPr>
              <w:keepNext/>
              <w:rPr>
                <w:rFonts w:cs="Arial"/>
                <w:sz w:val="20"/>
                <w:szCs w:val="20"/>
              </w:rPr>
            </w:pPr>
            <w:r w:rsidRPr="00C370B0">
              <w:rPr>
                <w:rFonts w:cs="Arial"/>
                <w:sz w:val="20"/>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keepNext/>
              <w:snapToGrid w:val="0"/>
              <w:rPr>
                <w:rFonts w:cs="Arial"/>
                <w:sz w:val="20"/>
                <w:szCs w:val="20"/>
              </w:rPr>
            </w:pPr>
          </w:p>
        </w:tc>
      </w:tr>
      <w:tr w:rsidR="00DC659D" w:rsidRPr="00C370B0"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C659D" w:rsidRPr="00C370B0" w:rsidRDefault="00DC659D" w:rsidP="00A54DED">
            <w:pPr>
              <w:keepNext/>
              <w:rPr>
                <w:rFonts w:cs="Arial"/>
                <w:sz w:val="20"/>
                <w:szCs w:val="20"/>
              </w:rPr>
            </w:pPr>
            <w:r w:rsidRPr="00C370B0">
              <w:rPr>
                <w:rFonts w:cs="Arial"/>
                <w:sz w:val="20"/>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keepNext/>
              <w:snapToGrid w:val="0"/>
              <w:rPr>
                <w:rFonts w:cs="Arial"/>
                <w:sz w:val="20"/>
                <w:szCs w:val="20"/>
              </w:rPr>
            </w:pPr>
          </w:p>
        </w:tc>
      </w:tr>
      <w:tr w:rsidR="00DC659D" w:rsidRPr="00C370B0"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C659D" w:rsidRPr="00C370B0" w:rsidRDefault="00DC659D" w:rsidP="00A54DED">
            <w:pPr>
              <w:keepNext/>
              <w:rPr>
                <w:rFonts w:cs="Arial"/>
                <w:sz w:val="20"/>
                <w:szCs w:val="20"/>
              </w:rPr>
            </w:pPr>
            <w:r w:rsidRPr="00C370B0">
              <w:rPr>
                <w:rFonts w:cs="Arial"/>
                <w:sz w:val="20"/>
                <w:szCs w:val="20"/>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keepNext/>
              <w:snapToGrid w:val="0"/>
              <w:rPr>
                <w:rFonts w:cs="Arial"/>
                <w:sz w:val="20"/>
                <w:szCs w:val="20"/>
              </w:rPr>
            </w:pPr>
          </w:p>
        </w:tc>
      </w:tr>
      <w:tr w:rsidR="00DC659D" w:rsidRPr="00C370B0"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C659D" w:rsidRPr="00C370B0" w:rsidRDefault="00DC659D" w:rsidP="00A54DED">
            <w:pPr>
              <w:keepNext/>
              <w:rPr>
                <w:rFonts w:cs="Arial"/>
                <w:sz w:val="20"/>
                <w:szCs w:val="20"/>
              </w:rPr>
            </w:pPr>
            <w:r w:rsidRPr="00C370B0">
              <w:rPr>
                <w:rFonts w:cs="Arial"/>
                <w:sz w:val="20"/>
                <w:szCs w:val="20"/>
              </w:rPr>
              <w:t>Skrbnik pogodbe:</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keepNext/>
              <w:snapToGrid w:val="0"/>
              <w:rPr>
                <w:rFonts w:cs="Arial"/>
                <w:sz w:val="20"/>
                <w:szCs w:val="20"/>
              </w:rPr>
            </w:pPr>
            <w:r w:rsidRPr="00C370B0">
              <w:rPr>
                <w:rFonts w:cs="Arial"/>
                <w:sz w:val="20"/>
                <w:szCs w:val="20"/>
              </w:rPr>
              <w:t>ime, priimek: ____________________________</w:t>
            </w:r>
          </w:p>
          <w:p w:rsidR="00DC659D" w:rsidRPr="00C370B0" w:rsidRDefault="00DC659D" w:rsidP="00A54DED">
            <w:pPr>
              <w:keepNext/>
              <w:snapToGrid w:val="0"/>
              <w:rPr>
                <w:rFonts w:cs="Arial"/>
                <w:sz w:val="20"/>
                <w:szCs w:val="20"/>
              </w:rPr>
            </w:pPr>
            <w:r w:rsidRPr="00C370B0">
              <w:rPr>
                <w:rFonts w:cs="Arial"/>
                <w:sz w:val="20"/>
                <w:szCs w:val="20"/>
              </w:rPr>
              <w:t>telefon: ________________________________</w:t>
            </w:r>
          </w:p>
          <w:p w:rsidR="00DC659D" w:rsidRPr="00C370B0" w:rsidRDefault="00DC659D" w:rsidP="00A54DED">
            <w:pPr>
              <w:keepNext/>
              <w:snapToGrid w:val="0"/>
              <w:rPr>
                <w:rFonts w:cs="Arial"/>
                <w:sz w:val="20"/>
                <w:szCs w:val="20"/>
              </w:rPr>
            </w:pPr>
            <w:r w:rsidRPr="00C370B0">
              <w:rPr>
                <w:rFonts w:cs="Arial"/>
                <w:sz w:val="20"/>
                <w:szCs w:val="20"/>
              </w:rPr>
              <w:t>fax: ___________________________________</w:t>
            </w:r>
          </w:p>
          <w:p w:rsidR="00DC659D" w:rsidRPr="00C370B0" w:rsidRDefault="00DC659D" w:rsidP="00A54DED">
            <w:pPr>
              <w:keepNext/>
              <w:snapToGrid w:val="0"/>
              <w:rPr>
                <w:rFonts w:cs="Arial"/>
                <w:sz w:val="20"/>
                <w:szCs w:val="20"/>
              </w:rPr>
            </w:pPr>
            <w:r w:rsidRPr="00C370B0">
              <w:rPr>
                <w:rFonts w:cs="Arial"/>
                <w:sz w:val="20"/>
                <w:szCs w:val="20"/>
              </w:rPr>
              <w:t>e-naslov: _______________________________</w:t>
            </w:r>
          </w:p>
        </w:tc>
      </w:tr>
      <w:tr w:rsidR="00DC659D" w:rsidRPr="00C370B0"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DC659D" w:rsidRPr="00C370B0" w:rsidRDefault="00DC659D" w:rsidP="00A54DED">
            <w:pPr>
              <w:keepNext/>
              <w:rPr>
                <w:rFonts w:cs="Arial"/>
                <w:sz w:val="20"/>
                <w:szCs w:val="20"/>
              </w:rPr>
            </w:pPr>
            <w:r w:rsidRPr="00C370B0">
              <w:rPr>
                <w:rFonts w:cs="Arial"/>
                <w:sz w:val="20"/>
                <w:szCs w:val="20"/>
              </w:rPr>
              <w:t>Ponudnik je MSP (označiti): mikro,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keepNext/>
              <w:snapToGrid w:val="0"/>
              <w:rPr>
                <w:rFonts w:cs="Arial"/>
                <w:sz w:val="20"/>
                <w:szCs w:val="20"/>
              </w:rPr>
            </w:pPr>
            <w:r w:rsidRPr="00C370B0">
              <w:rPr>
                <w:rFonts w:cs="Arial"/>
                <w:sz w:val="20"/>
                <w:szCs w:val="20"/>
              </w:rPr>
              <w:t xml:space="preserve">                 da                               ne</w:t>
            </w:r>
          </w:p>
        </w:tc>
      </w:tr>
    </w:tbl>
    <w:p w:rsidR="00DC659D" w:rsidRPr="00C370B0" w:rsidRDefault="00DC659D" w:rsidP="00DC659D">
      <w:pPr>
        <w:pStyle w:val="Naslov2"/>
        <w:keepLines/>
        <w:numPr>
          <w:ilvl w:val="1"/>
          <w:numId w:val="7"/>
        </w:numPr>
        <w:suppressAutoHyphens/>
        <w:spacing w:before="240" w:after="120" w:line="260" w:lineRule="atLeast"/>
        <w:jc w:val="both"/>
        <w:rPr>
          <w:rFonts w:ascii="Arial" w:hAnsi="Arial" w:cs="Arial"/>
          <w:sz w:val="20"/>
          <w:szCs w:val="20"/>
        </w:rPr>
      </w:pPr>
      <w:r w:rsidRPr="00C370B0">
        <w:rPr>
          <w:rFonts w:ascii="Arial" w:hAnsi="Arial" w:cs="Arial"/>
          <w:sz w:val="20"/>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DC659D" w:rsidRPr="00C370B0" w:rsidTr="00A54DED">
        <w:tc>
          <w:tcPr>
            <w:tcW w:w="897"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jc w:val="center"/>
              <w:rPr>
                <w:rFonts w:cs="Arial"/>
                <w:sz w:val="20"/>
                <w:szCs w:val="20"/>
              </w:rPr>
            </w:pPr>
            <w:r w:rsidRPr="00C370B0">
              <w:rPr>
                <w:rFonts w:eastAsia="Calibri" w:cs="Arial"/>
                <w:b/>
                <w:sz w:val="20"/>
                <w:szCs w:val="20"/>
              </w:rPr>
              <w:t>Zap. št.</w:t>
            </w:r>
          </w:p>
        </w:tc>
        <w:tc>
          <w:tcPr>
            <w:tcW w:w="2241"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rPr>
                <w:rFonts w:cs="Arial"/>
                <w:sz w:val="20"/>
                <w:szCs w:val="20"/>
              </w:rPr>
            </w:pPr>
            <w:r w:rsidRPr="00C370B0">
              <w:rPr>
                <w:rFonts w:eastAsia="Calibri" w:cs="Arial"/>
                <w:b/>
                <w:sz w:val="20"/>
                <w:szCs w:val="20"/>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rPr>
                <w:rFonts w:cs="Arial"/>
                <w:sz w:val="20"/>
                <w:szCs w:val="20"/>
              </w:rPr>
            </w:pPr>
            <w:r w:rsidRPr="00C370B0">
              <w:rPr>
                <w:rFonts w:eastAsia="Calibri" w:cs="Arial"/>
                <w:b/>
                <w:sz w:val="20"/>
                <w:szCs w:val="20"/>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widowControl w:val="0"/>
              <w:autoSpaceDE w:val="0"/>
              <w:spacing w:before="60" w:after="60"/>
              <w:rPr>
                <w:rFonts w:cs="Arial"/>
                <w:sz w:val="20"/>
                <w:szCs w:val="20"/>
              </w:rPr>
            </w:pPr>
            <w:r w:rsidRPr="00C370B0">
              <w:rPr>
                <w:rFonts w:eastAsia="Calibri" w:cs="Arial"/>
                <w:b/>
                <w:sz w:val="20"/>
                <w:szCs w:val="20"/>
              </w:rPr>
              <w:t>Funkcija</w:t>
            </w:r>
          </w:p>
        </w:tc>
      </w:tr>
      <w:tr w:rsidR="00DC659D" w:rsidRPr="00C370B0" w:rsidTr="00A54DED">
        <w:tc>
          <w:tcPr>
            <w:tcW w:w="897"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jc w:val="center"/>
              <w:rPr>
                <w:rFonts w:cs="Arial"/>
                <w:sz w:val="20"/>
                <w:szCs w:val="20"/>
              </w:rPr>
            </w:pPr>
            <w:r w:rsidRPr="00C370B0">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r>
      <w:tr w:rsidR="00DC659D" w:rsidRPr="00C370B0" w:rsidTr="00A54DED">
        <w:tc>
          <w:tcPr>
            <w:tcW w:w="897"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jc w:val="center"/>
              <w:rPr>
                <w:rFonts w:cs="Arial"/>
                <w:sz w:val="20"/>
                <w:szCs w:val="20"/>
              </w:rPr>
            </w:pPr>
            <w:r w:rsidRPr="00C370B0">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r>
      <w:tr w:rsidR="00DC659D" w:rsidRPr="00C370B0" w:rsidTr="00A54DED">
        <w:tc>
          <w:tcPr>
            <w:tcW w:w="897"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jc w:val="center"/>
              <w:rPr>
                <w:rFonts w:cs="Arial"/>
                <w:sz w:val="20"/>
                <w:szCs w:val="20"/>
              </w:rPr>
            </w:pPr>
            <w:r w:rsidRPr="00C370B0">
              <w:rPr>
                <w:rFonts w:eastAsia="Calibri" w:cs="Arial"/>
                <w:sz w:val="20"/>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r>
      <w:tr w:rsidR="00DC659D" w:rsidRPr="00C370B0" w:rsidTr="00A54DED">
        <w:tc>
          <w:tcPr>
            <w:tcW w:w="897"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jc w:val="center"/>
              <w:rPr>
                <w:rFonts w:cs="Arial"/>
                <w:sz w:val="20"/>
                <w:szCs w:val="20"/>
              </w:rPr>
            </w:pPr>
            <w:r w:rsidRPr="00C370B0">
              <w:rPr>
                <w:rFonts w:eastAsia="Calibri" w:cs="Arial"/>
                <w:sz w:val="20"/>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r>
      <w:tr w:rsidR="00DC659D" w:rsidRPr="00C370B0" w:rsidTr="00A54DED">
        <w:tc>
          <w:tcPr>
            <w:tcW w:w="897"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jc w:val="center"/>
              <w:rPr>
                <w:rFonts w:cs="Arial"/>
                <w:sz w:val="20"/>
                <w:szCs w:val="20"/>
              </w:rPr>
            </w:pPr>
            <w:r w:rsidRPr="00C370B0">
              <w:rPr>
                <w:rFonts w:eastAsia="Calibri" w:cs="Arial"/>
                <w:sz w:val="20"/>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r>
    </w:tbl>
    <w:p w:rsidR="00DC659D" w:rsidRPr="00C370B0" w:rsidRDefault="00DC659D" w:rsidP="00DC659D">
      <w:pPr>
        <w:pStyle w:val="Naslov2"/>
        <w:keepLines/>
        <w:numPr>
          <w:ilvl w:val="1"/>
          <w:numId w:val="7"/>
        </w:numPr>
        <w:suppressAutoHyphens/>
        <w:spacing w:before="240" w:after="120" w:line="260" w:lineRule="atLeast"/>
        <w:jc w:val="both"/>
        <w:rPr>
          <w:rFonts w:ascii="Arial" w:hAnsi="Arial" w:cs="Arial"/>
          <w:sz w:val="20"/>
          <w:szCs w:val="20"/>
        </w:rPr>
      </w:pPr>
      <w:r w:rsidRPr="00C370B0">
        <w:rPr>
          <w:rFonts w:ascii="Arial" w:hAnsi="Arial" w:cs="Arial"/>
          <w:sz w:val="20"/>
          <w:szCs w:val="20"/>
        </w:rPr>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DC659D" w:rsidRPr="00C370B0" w:rsidTr="00A54DED">
        <w:trPr>
          <w:cantSplit/>
          <w:tblHeader/>
        </w:trPr>
        <w:tc>
          <w:tcPr>
            <w:tcW w:w="950"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pacing w:before="60" w:after="60"/>
              <w:rPr>
                <w:rFonts w:cs="Arial"/>
                <w:sz w:val="20"/>
                <w:szCs w:val="20"/>
              </w:rPr>
            </w:pPr>
            <w:r w:rsidRPr="00C370B0">
              <w:rPr>
                <w:rFonts w:eastAsia="Calibri" w:cs="Arial"/>
                <w:b/>
                <w:sz w:val="20"/>
                <w:szCs w:val="20"/>
              </w:rPr>
              <w:t>Zap. št.</w:t>
            </w:r>
          </w:p>
        </w:tc>
        <w:tc>
          <w:tcPr>
            <w:tcW w:w="3569"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pacing w:before="60" w:after="60"/>
              <w:rPr>
                <w:rFonts w:cs="Arial"/>
                <w:sz w:val="20"/>
                <w:szCs w:val="20"/>
              </w:rPr>
            </w:pPr>
            <w:r w:rsidRPr="00C370B0">
              <w:rPr>
                <w:rFonts w:eastAsia="Calibri" w:cs="Arial"/>
                <w:b/>
                <w:sz w:val="20"/>
                <w:szCs w:val="20"/>
              </w:rPr>
              <w:t>Ime in priimek</w:t>
            </w:r>
          </w:p>
        </w:tc>
        <w:tc>
          <w:tcPr>
            <w:tcW w:w="2267"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pacing w:before="60" w:after="60"/>
              <w:rPr>
                <w:rFonts w:cs="Arial"/>
                <w:sz w:val="20"/>
                <w:szCs w:val="20"/>
              </w:rPr>
            </w:pPr>
            <w:r w:rsidRPr="00C370B0">
              <w:rPr>
                <w:rFonts w:eastAsia="Calibri" w:cs="Arial"/>
                <w:b/>
                <w:sz w:val="20"/>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spacing w:before="60" w:after="60"/>
              <w:rPr>
                <w:rFonts w:cs="Arial"/>
                <w:sz w:val="20"/>
                <w:szCs w:val="20"/>
              </w:rPr>
            </w:pPr>
            <w:r w:rsidRPr="00C370B0">
              <w:rPr>
                <w:rFonts w:eastAsia="Calibri" w:cs="Arial"/>
                <w:b/>
                <w:sz w:val="20"/>
                <w:szCs w:val="20"/>
              </w:rPr>
              <w:t>Vrsta podpisnika</w:t>
            </w:r>
          </w:p>
        </w:tc>
      </w:tr>
      <w:tr w:rsidR="00DC659D" w:rsidRPr="00C370B0" w:rsidTr="00A54DED">
        <w:trPr>
          <w:cantSplit/>
        </w:trPr>
        <w:tc>
          <w:tcPr>
            <w:tcW w:w="950"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pacing w:before="60" w:after="60"/>
              <w:jc w:val="center"/>
              <w:rPr>
                <w:rFonts w:cs="Arial"/>
                <w:sz w:val="20"/>
                <w:szCs w:val="20"/>
              </w:rPr>
            </w:pPr>
            <w:r w:rsidRPr="00C370B0">
              <w:rPr>
                <w:rFonts w:eastAsia="Calibri" w:cs="Arial"/>
                <w:sz w:val="20"/>
                <w:szCs w:val="20"/>
              </w:rPr>
              <w:t>1.</w:t>
            </w:r>
          </w:p>
        </w:tc>
        <w:tc>
          <w:tcPr>
            <w:tcW w:w="3569"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r>
      <w:tr w:rsidR="00DC659D" w:rsidRPr="00C370B0" w:rsidTr="00A54DED">
        <w:trPr>
          <w:cantSplit/>
        </w:trPr>
        <w:tc>
          <w:tcPr>
            <w:tcW w:w="950"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pacing w:before="60" w:after="60"/>
              <w:jc w:val="center"/>
              <w:rPr>
                <w:rFonts w:cs="Arial"/>
                <w:sz w:val="20"/>
                <w:szCs w:val="20"/>
              </w:rPr>
            </w:pPr>
            <w:r w:rsidRPr="00C370B0">
              <w:rPr>
                <w:rFonts w:eastAsia="Calibri" w:cs="Arial"/>
                <w:sz w:val="20"/>
                <w:szCs w:val="20"/>
              </w:rPr>
              <w:t>2.</w:t>
            </w:r>
          </w:p>
        </w:tc>
        <w:tc>
          <w:tcPr>
            <w:tcW w:w="3569"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r>
      <w:tr w:rsidR="00DC659D" w:rsidRPr="00C370B0" w:rsidTr="00A54DED">
        <w:trPr>
          <w:cantSplit/>
        </w:trPr>
        <w:tc>
          <w:tcPr>
            <w:tcW w:w="950"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pacing w:before="60" w:after="60"/>
              <w:jc w:val="center"/>
              <w:rPr>
                <w:rFonts w:cs="Arial"/>
                <w:sz w:val="20"/>
                <w:szCs w:val="20"/>
              </w:rPr>
            </w:pPr>
            <w:r w:rsidRPr="00C370B0">
              <w:rPr>
                <w:rFonts w:eastAsia="Calibri" w:cs="Arial"/>
                <w:sz w:val="20"/>
                <w:szCs w:val="20"/>
              </w:rPr>
              <w:t>3.</w:t>
            </w:r>
          </w:p>
        </w:tc>
        <w:tc>
          <w:tcPr>
            <w:tcW w:w="3569"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r>
      <w:tr w:rsidR="00DC659D" w:rsidRPr="00C370B0" w:rsidTr="00A54DED">
        <w:trPr>
          <w:cantSplit/>
        </w:trPr>
        <w:tc>
          <w:tcPr>
            <w:tcW w:w="950"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pacing w:before="60" w:after="60"/>
              <w:jc w:val="center"/>
              <w:rPr>
                <w:rFonts w:cs="Arial"/>
                <w:sz w:val="20"/>
                <w:szCs w:val="20"/>
              </w:rPr>
            </w:pPr>
            <w:r w:rsidRPr="00C370B0">
              <w:rPr>
                <w:rFonts w:eastAsia="Calibri" w:cs="Arial"/>
                <w:sz w:val="20"/>
                <w:szCs w:val="20"/>
              </w:rPr>
              <w:t>4.</w:t>
            </w:r>
          </w:p>
        </w:tc>
        <w:tc>
          <w:tcPr>
            <w:tcW w:w="3569"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r>
    </w:tbl>
    <w:p w:rsidR="00DC659D" w:rsidRPr="00C370B0" w:rsidRDefault="00DC659D" w:rsidP="00DC659D">
      <w:pPr>
        <w:pStyle w:val="Naslov1"/>
        <w:ind w:left="357"/>
        <w:rPr>
          <w:rFonts w:ascii="Arial" w:hAnsi="Arial" w:cs="Arial"/>
          <w:sz w:val="20"/>
          <w:szCs w:val="20"/>
        </w:rPr>
      </w:pPr>
    </w:p>
    <w:p w:rsidR="00DC659D" w:rsidRPr="00C370B0" w:rsidRDefault="00DC659D" w:rsidP="00DC659D">
      <w:pPr>
        <w:pStyle w:val="Naslov1"/>
        <w:keepLines/>
        <w:numPr>
          <w:ilvl w:val="0"/>
          <w:numId w:val="7"/>
        </w:numPr>
        <w:suppressAutoHyphens/>
        <w:spacing w:after="280" w:line="260" w:lineRule="atLeast"/>
        <w:jc w:val="both"/>
        <w:rPr>
          <w:rFonts w:ascii="Arial" w:hAnsi="Arial" w:cs="Arial"/>
          <w:sz w:val="20"/>
          <w:szCs w:val="20"/>
        </w:rPr>
      </w:pPr>
      <w:r w:rsidRPr="00C370B0">
        <w:rPr>
          <w:rFonts w:ascii="Arial" w:hAnsi="Arial" w:cs="Arial"/>
          <w:sz w:val="20"/>
          <w:szCs w:val="20"/>
        </w:rPr>
        <w:t>SKUPNA PONUDBA</w:t>
      </w:r>
    </w:p>
    <w:p w:rsidR="00DC659D" w:rsidRPr="00C370B0" w:rsidRDefault="00DC659D" w:rsidP="00DC659D">
      <w:pPr>
        <w:rPr>
          <w:rFonts w:cs="Arial"/>
          <w:sz w:val="20"/>
          <w:szCs w:val="20"/>
        </w:rPr>
      </w:pPr>
      <w:r w:rsidRPr="00C370B0">
        <w:rPr>
          <w:rFonts w:cs="Arial"/>
          <w:sz w:val="20"/>
          <w:szCs w:val="20"/>
        </w:rPr>
        <w:t>Gospodarski subjekti točko 3 izpolnijo v primeru, da nastopajo v skupni ponudbi.</w:t>
      </w:r>
    </w:p>
    <w:p w:rsidR="00DC659D" w:rsidRPr="00C370B0" w:rsidRDefault="00DC659D" w:rsidP="00DC659D">
      <w:pPr>
        <w:rPr>
          <w:rFonts w:cs="Arial"/>
          <w:sz w:val="20"/>
          <w:szCs w:val="20"/>
        </w:rPr>
      </w:pPr>
    </w:p>
    <w:p w:rsidR="00DC659D" w:rsidRPr="00C370B0" w:rsidRDefault="00DC659D" w:rsidP="00DC659D">
      <w:pPr>
        <w:rPr>
          <w:rFonts w:cs="Arial"/>
          <w:sz w:val="20"/>
          <w:szCs w:val="20"/>
        </w:rPr>
      </w:pPr>
      <w:r w:rsidRPr="00C370B0">
        <w:rPr>
          <w:rFonts w:cs="Arial"/>
          <w:sz w:val="20"/>
          <w:szCs w:val="20"/>
        </w:rPr>
        <w:t>Pri javnem naročilu z oznako JN______________ sodelujemo naslednji gospodarski subjekti:</w:t>
      </w: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numPr>
          <w:ilvl w:val="0"/>
          <w:numId w:val="9"/>
        </w:numPr>
        <w:suppressAutoHyphens/>
        <w:spacing w:line="260" w:lineRule="atLeast"/>
        <w:jc w:val="both"/>
        <w:rPr>
          <w:rFonts w:cs="Arial"/>
          <w:sz w:val="20"/>
          <w:szCs w:val="20"/>
        </w:rPr>
      </w:pPr>
      <w:r w:rsidRPr="00C370B0">
        <w:rPr>
          <w:rFonts w:cs="Arial"/>
          <w:sz w:val="20"/>
          <w:szCs w:val="20"/>
        </w:rPr>
        <w:t xml:space="preserve">Naročnik naj v fazi do izdaje odločitve o oddaji naročila vse dokumente naslavlja na en gospodarski subjekt iz skupne ponudbe in sicer: </w:t>
      </w:r>
    </w:p>
    <w:p w:rsidR="00DC659D" w:rsidRPr="00C370B0" w:rsidRDefault="00DC659D" w:rsidP="00DC659D">
      <w:pPr>
        <w:rPr>
          <w:rFonts w:cs="Arial"/>
          <w:sz w:val="20"/>
          <w:szCs w:val="20"/>
        </w:rPr>
      </w:pPr>
    </w:p>
    <w:p w:rsidR="00DC659D" w:rsidRPr="00C370B0" w:rsidRDefault="00DC659D" w:rsidP="00DC659D">
      <w:pPr>
        <w:tabs>
          <w:tab w:val="left" w:pos="567"/>
        </w:tabs>
        <w:ind w:left="720"/>
        <w:rPr>
          <w:rFonts w:cs="Arial"/>
          <w:sz w:val="20"/>
          <w:szCs w:val="20"/>
        </w:rPr>
      </w:pPr>
      <w:r w:rsidRPr="00C370B0">
        <w:rPr>
          <w:rFonts w:cs="Arial"/>
          <w:sz w:val="20"/>
          <w:szCs w:val="20"/>
          <w:u w:val="single"/>
        </w:rPr>
        <w:t>__________________________________</w:t>
      </w:r>
      <w:r w:rsidRPr="00C370B0">
        <w:rPr>
          <w:rFonts w:cs="Arial"/>
          <w:sz w:val="20"/>
          <w:szCs w:val="20"/>
        </w:rPr>
        <w:t>(navesti firmo in naslov gospodarskega subjekta)</w:t>
      </w:r>
    </w:p>
    <w:p w:rsidR="00DC659D" w:rsidRPr="00C370B0" w:rsidRDefault="00DC659D" w:rsidP="00DC659D">
      <w:pPr>
        <w:rPr>
          <w:rFonts w:cs="Arial"/>
          <w:sz w:val="20"/>
          <w:szCs w:val="20"/>
          <w:u w:val="single"/>
        </w:rPr>
      </w:pPr>
    </w:p>
    <w:p w:rsidR="00DC659D" w:rsidRPr="00C370B0" w:rsidRDefault="00DC659D" w:rsidP="00DC659D">
      <w:pPr>
        <w:rPr>
          <w:rFonts w:cs="Arial"/>
          <w:sz w:val="20"/>
          <w:szCs w:val="20"/>
          <w:u w:val="single"/>
        </w:rPr>
      </w:pPr>
    </w:p>
    <w:p w:rsidR="00DC659D" w:rsidRPr="00C370B0" w:rsidRDefault="00DC659D" w:rsidP="00DC659D">
      <w:pPr>
        <w:numPr>
          <w:ilvl w:val="0"/>
          <w:numId w:val="9"/>
        </w:numPr>
        <w:suppressAutoHyphens/>
        <w:spacing w:line="260" w:lineRule="atLeast"/>
        <w:jc w:val="both"/>
        <w:rPr>
          <w:rFonts w:cs="Arial"/>
          <w:sz w:val="20"/>
          <w:szCs w:val="20"/>
        </w:rPr>
      </w:pPr>
      <w:r w:rsidRPr="00C370B0">
        <w:rPr>
          <w:rFonts w:cs="Arial"/>
          <w:sz w:val="20"/>
          <w:szCs w:val="20"/>
        </w:rPr>
        <w:t>Naročnik naj v fazi do izdaje odločitve o oddaji naročila vse dokumente naslavlja na vse gospodarske subjekta iz skupne ponudbe</w:t>
      </w:r>
      <w:r w:rsidRPr="00C370B0">
        <w:rPr>
          <w:rStyle w:val="Znakisprotnihopomb"/>
          <w:sz w:val="20"/>
          <w:szCs w:val="20"/>
        </w:rPr>
        <w:footnoteReference w:id="1"/>
      </w:r>
      <w:r w:rsidRPr="00C370B0">
        <w:rPr>
          <w:rFonts w:cs="Arial"/>
          <w:sz w:val="20"/>
          <w:szCs w:val="20"/>
        </w:rPr>
        <w:t>.</w:t>
      </w:r>
    </w:p>
    <w:p w:rsidR="00DC659D" w:rsidRPr="00C370B0" w:rsidRDefault="00DC659D" w:rsidP="00DC659D">
      <w:pPr>
        <w:pStyle w:val="Naslov2"/>
        <w:keepLines/>
        <w:numPr>
          <w:ilvl w:val="1"/>
          <w:numId w:val="7"/>
        </w:numPr>
        <w:suppressAutoHyphens/>
        <w:spacing w:before="240" w:after="120" w:line="260" w:lineRule="atLeast"/>
        <w:jc w:val="both"/>
        <w:rPr>
          <w:rFonts w:ascii="Arial" w:hAnsi="Arial" w:cs="Arial"/>
          <w:sz w:val="20"/>
          <w:szCs w:val="20"/>
        </w:rPr>
      </w:pPr>
      <w:r w:rsidRPr="00C370B0">
        <w:rPr>
          <w:rFonts w:ascii="Arial" w:hAnsi="Arial" w:cs="Arial"/>
          <w:sz w:val="20"/>
          <w:szCs w:val="20"/>
        </w:rPr>
        <w:t>POSLOVNI PODATKI GOSPODARSKEGA SUBJEKTA IZ SKUPNE PONUDBE</w:t>
      </w:r>
      <w:r w:rsidRPr="00C370B0">
        <w:rPr>
          <w:rStyle w:val="Znakisprotnihopomb"/>
          <w:sz w:val="20"/>
          <w:szCs w:val="20"/>
        </w:rPr>
        <w:footnoteReference w:id="2"/>
      </w:r>
    </w:p>
    <w:p w:rsidR="00DC659D" w:rsidRPr="00C370B0" w:rsidRDefault="00DC659D" w:rsidP="00DC659D">
      <w:pPr>
        <w:pStyle w:val="Naslov2"/>
        <w:keepLines/>
        <w:numPr>
          <w:ilvl w:val="2"/>
          <w:numId w:val="7"/>
        </w:numPr>
        <w:suppressAutoHyphens/>
        <w:spacing w:before="240" w:after="120" w:line="260" w:lineRule="atLeast"/>
        <w:ind w:left="499"/>
        <w:jc w:val="both"/>
        <w:rPr>
          <w:rFonts w:ascii="Arial" w:hAnsi="Arial" w:cs="Arial"/>
          <w:sz w:val="20"/>
          <w:szCs w:val="20"/>
        </w:rPr>
      </w:pPr>
      <w:r w:rsidRPr="00C370B0">
        <w:rPr>
          <w:rFonts w:ascii="Arial" w:hAnsi="Arial" w:cs="Arial"/>
          <w:sz w:val="20"/>
          <w:szCs w:val="20"/>
        </w:rP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DC659D" w:rsidRPr="00C370B0" w:rsidTr="00A54DED">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rsidR="00DC659D" w:rsidRPr="00C370B0" w:rsidRDefault="00DC659D" w:rsidP="00A54DED">
            <w:pPr>
              <w:rPr>
                <w:rFonts w:cs="Arial"/>
                <w:sz w:val="20"/>
                <w:szCs w:val="20"/>
              </w:rPr>
            </w:pPr>
            <w:r w:rsidRPr="00C370B0">
              <w:rPr>
                <w:rFonts w:cs="Arial"/>
                <w:sz w:val="20"/>
                <w:szCs w:val="20"/>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snapToGrid w:val="0"/>
              <w:ind w:right="-1492"/>
              <w:rPr>
                <w:rFonts w:cs="Arial"/>
                <w:sz w:val="20"/>
                <w:szCs w:val="20"/>
              </w:rPr>
            </w:pPr>
          </w:p>
        </w:tc>
      </w:tr>
      <w:tr w:rsidR="00DC659D" w:rsidRPr="00C370B0"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DC659D" w:rsidRPr="00C370B0" w:rsidRDefault="00DC659D" w:rsidP="00A54DED">
            <w:pPr>
              <w:rPr>
                <w:rFonts w:cs="Arial"/>
                <w:sz w:val="20"/>
                <w:szCs w:val="20"/>
              </w:rPr>
            </w:pPr>
            <w:r w:rsidRPr="00C370B0">
              <w:rPr>
                <w:rFonts w:cs="Arial"/>
                <w:sz w:val="20"/>
                <w:szCs w:val="20"/>
              </w:rPr>
              <w:t>Naslov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snapToGrid w:val="0"/>
              <w:ind w:right="-1492"/>
              <w:rPr>
                <w:rFonts w:cs="Arial"/>
                <w:sz w:val="20"/>
                <w:szCs w:val="20"/>
              </w:rPr>
            </w:pPr>
          </w:p>
        </w:tc>
      </w:tr>
      <w:tr w:rsidR="00DC659D" w:rsidRPr="00C370B0"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DC659D" w:rsidRPr="00C370B0" w:rsidRDefault="00DC659D" w:rsidP="00A54DED">
            <w:pPr>
              <w:rPr>
                <w:rFonts w:cs="Arial"/>
                <w:sz w:val="20"/>
                <w:szCs w:val="20"/>
              </w:rPr>
            </w:pPr>
            <w:r w:rsidRPr="00C370B0">
              <w:rPr>
                <w:rFonts w:cs="Arial"/>
                <w:sz w:val="20"/>
                <w:szCs w:val="20"/>
              </w:rPr>
              <w:t>Matična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snapToGrid w:val="0"/>
              <w:ind w:right="-1492"/>
              <w:rPr>
                <w:rFonts w:cs="Arial"/>
                <w:sz w:val="20"/>
                <w:szCs w:val="20"/>
              </w:rPr>
            </w:pPr>
          </w:p>
        </w:tc>
      </w:tr>
      <w:tr w:rsidR="00DC659D" w:rsidRPr="00C370B0"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DC659D" w:rsidRPr="00C370B0" w:rsidRDefault="00DC659D" w:rsidP="00A54DED">
            <w:pPr>
              <w:rPr>
                <w:rFonts w:cs="Arial"/>
                <w:sz w:val="20"/>
                <w:szCs w:val="20"/>
              </w:rPr>
            </w:pPr>
            <w:r w:rsidRPr="00C370B0">
              <w:rPr>
                <w:rFonts w:cs="Arial"/>
                <w:sz w:val="20"/>
                <w:szCs w:val="20"/>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snapToGrid w:val="0"/>
              <w:ind w:right="-1492"/>
              <w:rPr>
                <w:rFonts w:cs="Arial"/>
                <w:sz w:val="20"/>
                <w:szCs w:val="20"/>
              </w:rPr>
            </w:pPr>
          </w:p>
        </w:tc>
      </w:tr>
      <w:tr w:rsidR="00DC659D" w:rsidRPr="00C370B0"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DC659D" w:rsidRPr="00C370B0" w:rsidRDefault="00DC659D" w:rsidP="00A54DED">
            <w:pPr>
              <w:rPr>
                <w:rFonts w:cs="Arial"/>
                <w:sz w:val="20"/>
                <w:szCs w:val="20"/>
              </w:rPr>
            </w:pPr>
            <w:r w:rsidRPr="00C370B0">
              <w:rPr>
                <w:rFonts w:cs="Arial"/>
                <w:sz w:val="20"/>
                <w:szCs w:val="20"/>
              </w:rPr>
              <w:t>Pristojni davčni urad:</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snapToGrid w:val="0"/>
              <w:ind w:right="-1492"/>
              <w:rPr>
                <w:rFonts w:cs="Arial"/>
                <w:sz w:val="20"/>
                <w:szCs w:val="20"/>
              </w:rPr>
            </w:pPr>
          </w:p>
        </w:tc>
      </w:tr>
      <w:tr w:rsidR="00DC659D" w:rsidRPr="00C370B0"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DC659D" w:rsidRPr="00C370B0" w:rsidRDefault="00DC659D" w:rsidP="00A54DED">
            <w:pPr>
              <w:rPr>
                <w:rFonts w:cs="Arial"/>
                <w:sz w:val="20"/>
                <w:szCs w:val="20"/>
              </w:rPr>
            </w:pPr>
            <w:r w:rsidRPr="00C370B0">
              <w:rPr>
                <w:rFonts w:cs="Arial"/>
                <w:sz w:val="20"/>
                <w:szCs w:val="20"/>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snapToGrid w:val="0"/>
              <w:ind w:right="-1492"/>
              <w:rPr>
                <w:rFonts w:cs="Arial"/>
                <w:sz w:val="20"/>
                <w:szCs w:val="20"/>
              </w:rPr>
            </w:pPr>
          </w:p>
        </w:tc>
      </w:tr>
      <w:tr w:rsidR="00DC659D" w:rsidRPr="00C370B0"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DC659D" w:rsidRPr="00C370B0" w:rsidRDefault="00DC659D" w:rsidP="00A54DED">
            <w:pPr>
              <w:rPr>
                <w:rFonts w:cs="Arial"/>
                <w:sz w:val="20"/>
                <w:szCs w:val="20"/>
              </w:rPr>
            </w:pPr>
            <w:r w:rsidRPr="00C370B0">
              <w:rPr>
                <w:rFonts w:cs="Arial"/>
                <w:sz w:val="20"/>
                <w:szCs w:val="20"/>
              </w:rPr>
              <w:t>Telefonska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snapToGrid w:val="0"/>
              <w:ind w:right="-1492"/>
              <w:rPr>
                <w:rFonts w:cs="Arial"/>
                <w:sz w:val="20"/>
                <w:szCs w:val="20"/>
              </w:rPr>
            </w:pPr>
          </w:p>
        </w:tc>
      </w:tr>
      <w:tr w:rsidR="00DC659D" w:rsidRPr="00C370B0"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DC659D" w:rsidRPr="00C370B0" w:rsidRDefault="00DC659D" w:rsidP="00A54DED">
            <w:pPr>
              <w:rPr>
                <w:rFonts w:cs="Arial"/>
                <w:sz w:val="20"/>
                <w:szCs w:val="20"/>
              </w:rPr>
            </w:pPr>
            <w:r w:rsidRPr="00C370B0">
              <w:rPr>
                <w:rFonts w:cs="Arial"/>
                <w:sz w:val="20"/>
                <w:szCs w:val="20"/>
              </w:rPr>
              <w:t>Telefaks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snapToGrid w:val="0"/>
              <w:ind w:right="-1492"/>
              <w:rPr>
                <w:rFonts w:cs="Arial"/>
                <w:sz w:val="20"/>
                <w:szCs w:val="20"/>
              </w:rPr>
            </w:pPr>
          </w:p>
        </w:tc>
      </w:tr>
      <w:tr w:rsidR="00DC659D" w:rsidRPr="00C370B0"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DC659D" w:rsidRPr="00C370B0" w:rsidRDefault="00DC659D" w:rsidP="00A54DED">
            <w:pPr>
              <w:pStyle w:val="NavadenTimesNewRoman"/>
              <w:widowControl/>
              <w:rPr>
                <w:rFonts w:cs="Arial"/>
                <w:sz w:val="20"/>
              </w:rPr>
            </w:pPr>
            <w:r w:rsidRPr="00C370B0">
              <w:rPr>
                <w:rFonts w:cs="Arial"/>
                <w:sz w:val="20"/>
              </w:rPr>
              <w:t>E-pošta: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snapToGrid w:val="0"/>
              <w:ind w:right="-1492"/>
              <w:rPr>
                <w:rFonts w:cs="Arial"/>
                <w:sz w:val="20"/>
                <w:szCs w:val="20"/>
              </w:rPr>
            </w:pPr>
          </w:p>
        </w:tc>
      </w:tr>
      <w:tr w:rsidR="00DC659D" w:rsidRPr="00C370B0"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DC659D" w:rsidRPr="00C370B0" w:rsidRDefault="00DC659D" w:rsidP="00A54DED">
            <w:pPr>
              <w:pStyle w:val="NavadenTimesNewRoman"/>
              <w:widowControl/>
              <w:rPr>
                <w:rFonts w:cs="Arial"/>
                <w:sz w:val="20"/>
              </w:rPr>
            </w:pPr>
            <w:r w:rsidRPr="00C370B0">
              <w:rPr>
                <w:rFonts w:cs="Arial"/>
                <w:sz w:val="20"/>
              </w:rPr>
              <w:t>Kontaktna oseba: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snapToGrid w:val="0"/>
              <w:ind w:right="-1492"/>
              <w:rPr>
                <w:rFonts w:cs="Arial"/>
                <w:sz w:val="20"/>
                <w:szCs w:val="20"/>
              </w:rPr>
            </w:pPr>
          </w:p>
        </w:tc>
      </w:tr>
    </w:tbl>
    <w:p w:rsidR="00DC659D" w:rsidRPr="00C370B0" w:rsidRDefault="00DC659D" w:rsidP="00DC659D">
      <w:pPr>
        <w:rPr>
          <w:rFonts w:cs="Arial"/>
          <w:sz w:val="20"/>
          <w:szCs w:val="20"/>
        </w:rPr>
      </w:pPr>
    </w:p>
    <w:p w:rsidR="00DC659D" w:rsidRPr="00C370B0" w:rsidRDefault="00DC659D" w:rsidP="00DC659D">
      <w:pPr>
        <w:pStyle w:val="Naslov2"/>
        <w:keepLines/>
        <w:numPr>
          <w:ilvl w:val="2"/>
          <w:numId w:val="7"/>
        </w:numPr>
        <w:suppressAutoHyphens/>
        <w:spacing w:before="240" w:after="120" w:line="260" w:lineRule="atLeast"/>
        <w:ind w:left="499"/>
        <w:jc w:val="both"/>
        <w:rPr>
          <w:rFonts w:ascii="Arial" w:hAnsi="Arial" w:cs="Arial"/>
          <w:sz w:val="20"/>
          <w:szCs w:val="20"/>
        </w:rPr>
      </w:pPr>
      <w:r w:rsidRPr="00C370B0">
        <w:rPr>
          <w:rFonts w:ascii="Arial" w:hAnsi="Arial" w:cs="Arial"/>
          <w:sz w:val="20"/>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DC659D" w:rsidRPr="00C370B0" w:rsidTr="00A54DED">
        <w:tc>
          <w:tcPr>
            <w:tcW w:w="897"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jc w:val="center"/>
              <w:rPr>
                <w:rFonts w:cs="Arial"/>
                <w:sz w:val="20"/>
                <w:szCs w:val="20"/>
              </w:rPr>
            </w:pPr>
            <w:r w:rsidRPr="00C370B0">
              <w:rPr>
                <w:rFonts w:eastAsia="Calibri" w:cs="Arial"/>
                <w:b/>
                <w:sz w:val="20"/>
                <w:szCs w:val="20"/>
              </w:rPr>
              <w:t>Zap. št.</w:t>
            </w:r>
          </w:p>
        </w:tc>
        <w:tc>
          <w:tcPr>
            <w:tcW w:w="2241"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rPr>
                <w:rFonts w:cs="Arial"/>
                <w:sz w:val="20"/>
                <w:szCs w:val="20"/>
              </w:rPr>
            </w:pPr>
            <w:r w:rsidRPr="00C370B0">
              <w:rPr>
                <w:rFonts w:eastAsia="Calibri" w:cs="Arial"/>
                <w:b/>
                <w:sz w:val="20"/>
                <w:szCs w:val="20"/>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rPr>
                <w:rFonts w:cs="Arial"/>
                <w:sz w:val="20"/>
                <w:szCs w:val="20"/>
              </w:rPr>
            </w:pPr>
            <w:r w:rsidRPr="00C370B0">
              <w:rPr>
                <w:rFonts w:eastAsia="Calibri" w:cs="Arial"/>
                <w:b/>
                <w:sz w:val="20"/>
                <w:szCs w:val="20"/>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widowControl w:val="0"/>
              <w:autoSpaceDE w:val="0"/>
              <w:spacing w:before="60" w:after="60"/>
              <w:rPr>
                <w:rFonts w:cs="Arial"/>
                <w:sz w:val="20"/>
                <w:szCs w:val="20"/>
              </w:rPr>
            </w:pPr>
            <w:r w:rsidRPr="00C370B0">
              <w:rPr>
                <w:rFonts w:eastAsia="Calibri" w:cs="Arial"/>
                <w:b/>
                <w:sz w:val="20"/>
                <w:szCs w:val="20"/>
              </w:rPr>
              <w:t>Funkcija</w:t>
            </w:r>
          </w:p>
        </w:tc>
      </w:tr>
      <w:tr w:rsidR="00DC659D" w:rsidRPr="00C370B0" w:rsidTr="00A54DED">
        <w:tc>
          <w:tcPr>
            <w:tcW w:w="897"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jc w:val="center"/>
              <w:rPr>
                <w:rFonts w:cs="Arial"/>
                <w:sz w:val="20"/>
                <w:szCs w:val="20"/>
              </w:rPr>
            </w:pPr>
            <w:r w:rsidRPr="00C370B0">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r>
      <w:tr w:rsidR="00DC659D" w:rsidRPr="00C370B0" w:rsidTr="00A54DED">
        <w:tc>
          <w:tcPr>
            <w:tcW w:w="897"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jc w:val="center"/>
              <w:rPr>
                <w:rFonts w:cs="Arial"/>
                <w:sz w:val="20"/>
                <w:szCs w:val="20"/>
              </w:rPr>
            </w:pPr>
            <w:r w:rsidRPr="00C370B0">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r>
      <w:tr w:rsidR="00DC659D" w:rsidRPr="00C370B0" w:rsidTr="00A54DED">
        <w:tc>
          <w:tcPr>
            <w:tcW w:w="897"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jc w:val="center"/>
              <w:rPr>
                <w:rFonts w:cs="Arial"/>
                <w:sz w:val="20"/>
                <w:szCs w:val="20"/>
              </w:rPr>
            </w:pPr>
            <w:r w:rsidRPr="00C370B0">
              <w:rPr>
                <w:rFonts w:eastAsia="Calibri" w:cs="Arial"/>
                <w:sz w:val="20"/>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r>
      <w:tr w:rsidR="00DC659D" w:rsidRPr="00C370B0" w:rsidTr="00A54DED">
        <w:tc>
          <w:tcPr>
            <w:tcW w:w="897"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jc w:val="center"/>
              <w:rPr>
                <w:rFonts w:cs="Arial"/>
                <w:sz w:val="20"/>
                <w:szCs w:val="20"/>
              </w:rPr>
            </w:pPr>
            <w:r w:rsidRPr="00C370B0">
              <w:rPr>
                <w:rFonts w:eastAsia="Calibri" w:cs="Arial"/>
                <w:sz w:val="20"/>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r>
      <w:tr w:rsidR="00DC659D" w:rsidRPr="00C370B0" w:rsidTr="00A54DED">
        <w:tc>
          <w:tcPr>
            <w:tcW w:w="897"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jc w:val="center"/>
              <w:rPr>
                <w:rFonts w:cs="Arial"/>
                <w:sz w:val="20"/>
                <w:szCs w:val="20"/>
              </w:rPr>
            </w:pPr>
            <w:r w:rsidRPr="00C370B0">
              <w:rPr>
                <w:rFonts w:eastAsia="Calibri" w:cs="Arial"/>
                <w:sz w:val="20"/>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r>
    </w:tbl>
    <w:p w:rsidR="00DC659D" w:rsidRPr="00C370B0" w:rsidRDefault="00DC659D" w:rsidP="00DC659D">
      <w:pPr>
        <w:rPr>
          <w:rFonts w:cs="Arial"/>
          <w:sz w:val="20"/>
          <w:szCs w:val="20"/>
        </w:rPr>
      </w:pPr>
    </w:p>
    <w:p w:rsidR="00DC659D" w:rsidRPr="00C370B0" w:rsidRDefault="00DC659D" w:rsidP="00DC659D">
      <w:pPr>
        <w:pStyle w:val="Naslov2"/>
        <w:keepLines/>
        <w:numPr>
          <w:ilvl w:val="2"/>
          <w:numId w:val="7"/>
        </w:numPr>
        <w:suppressAutoHyphens/>
        <w:spacing w:before="240" w:after="120" w:line="260" w:lineRule="atLeast"/>
        <w:ind w:left="499"/>
        <w:jc w:val="both"/>
        <w:rPr>
          <w:rFonts w:ascii="Arial" w:hAnsi="Arial" w:cs="Arial"/>
          <w:i w:val="0"/>
          <w:sz w:val="20"/>
          <w:szCs w:val="20"/>
        </w:rPr>
      </w:pPr>
      <w:r w:rsidRPr="00C370B0">
        <w:rPr>
          <w:rFonts w:ascii="Arial" w:hAnsi="Arial" w:cs="Arial"/>
          <w:i w:val="0"/>
          <w:sz w:val="20"/>
          <w:szCs w:val="20"/>
        </w:rPr>
        <w:lastRenderedPageBreak/>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DC659D" w:rsidRPr="00C370B0" w:rsidTr="00A54DED">
        <w:trPr>
          <w:cantSplit/>
          <w:tblHeader/>
        </w:trPr>
        <w:tc>
          <w:tcPr>
            <w:tcW w:w="950"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pacing w:before="60" w:after="60"/>
              <w:rPr>
                <w:rFonts w:cs="Arial"/>
                <w:sz w:val="20"/>
                <w:szCs w:val="20"/>
              </w:rPr>
            </w:pPr>
            <w:r w:rsidRPr="00C370B0">
              <w:rPr>
                <w:rFonts w:eastAsia="Calibri" w:cs="Arial"/>
                <w:b/>
                <w:sz w:val="20"/>
                <w:szCs w:val="20"/>
              </w:rPr>
              <w:t>Zap. št.</w:t>
            </w:r>
          </w:p>
        </w:tc>
        <w:tc>
          <w:tcPr>
            <w:tcW w:w="3569"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pacing w:before="60" w:after="60"/>
              <w:rPr>
                <w:rFonts w:cs="Arial"/>
                <w:sz w:val="20"/>
                <w:szCs w:val="20"/>
              </w:rPr>
            </w:pPr>
            <w:r w:rsidRPr="00C370B0">
              <w:rPr>
                <w:rFonts w:eastAsia="Calibri" w:cs="Arial"/>
                <w:b/>
                <w:sz w:val="20"/>
                <w:szCs w:val="20"/>
              </w:rPr>
              <w:t>Ime in priimek</w:t>
            </w:r>
          </w:p>
        </w:tc>
        <w:tc>
          <w:tcPr>
            <w:tcW w:w="2267"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pacing w:before="60" w:after="60"/>
              <w:rPr>
                <w:rFonts w:cs="Arial"/>
                <w:sz w:val="20"/>
                <w:szCs w:val="20"/>
              </w:rPr>
            </w:pPr>
            <w:r w:rsidRPr="00C370B0">
              <w:rPr>
                <w:rFonts w:eastAsia="Calibri" w:cs="Arial"/>
                <w:b/>
                <w:sz w:val="20"/>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spacing w:before="60" w:after="60"/>
              <w:rPr>
                <w:rFonts w:cs="Arial"/>
                <w:sz w:val="20"/>
                <w:szCs w:val="20"/>
              </w:rPr>
            </w:pPr>
            <w:r w:rsidRPr="00C370B0">
              <w:rPr>
                <w:rFonts w:eastAsia="Calibri" w:cs="Arial"/>
                <w:b/>
                <w:sz w:val="20"/>
                <w:szCs w:val="20"/>
              </w:rPr>
              <w:t>Vrsta podpisnika</w:t>
            </w:r>
          </w:p>
        </w:tc>
      </w:tr>
      <w:tr w:rsidR="00DC659D" w:rsidRPr="00C370B0" w:rsidTr="00A54DED">
        <w:trPr>
          <w:cantSplit/>
        </w:trPr>
        <w:tc>
          <w:tcPr>
            <w:tcW w:w="950"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pacing w:before="60" w:after="60"/>
              <w:jc w:val="center"/>
              <w:rPr>
                <w:rFonts w:cs="Arial"/>
                <w:sz w:val="20"/>
                <w:szCs w:val="20"/>
              </w:rPr>
            </w:pPr>
            <w:r w:rsidRPr="00C370B0">
              <w:rPr>
                <w:rFonts w:eastAsia="Calibri" w:cs="Arial"/>
                <w:sz w:val="20"/>
                <w:szCs w:val="20"/>
              </w:rPr>
              <w:t>1.</w:t>
            </w:r>
          </w:p>
        </w:tc>
        <w:tc>
          <w:tcPr>
            <w:tcW w:w="3569"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r>
      <w:tr w:rsidR="00DC659D" w:rsidRPr="00C370B0" w:rsidTr="00A54DED">
        <w:trPr>
          <w:cantSplit/>
        </w:trPr>
        <w:tc>
          <w:tcPr>
            <w:tcW w:w="950"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pacing w:before="60" w:after="60"/>
              <w:jc w:val="center"/>
              <w:rPr>
                <w:rFonts w:cs="Arial"/>
                <w:sz w:val="20"/>
                <w:szCs w:val="20"/>
              </w:rPr>
            </w:pPr>
            <w:r w:rsidRPr="00C370B0">
              <w:rPr>
                <w:rFonts w:eastAsia="Calibri" w:cs="Arial"/>
                <w:sz w:val="20"/>
                <w:szCs w:val="20"/>
              </w:rPr>
              <w:t>2.</w:t>
            </w:r>
          </w:p>
        </w:tc>
        <w:tc>
          <w:tcPr>
            <w:tcW w:w="3569"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r>
      <w:tr w:rsidR="00DC659D" w:rsidRPr="00C370B0" w:rsidTr="00A54DED">
        <w:trPr>
          <w:cantSplit/>
        </w:trPr>
        <w:tc>
          <w:tcPr>
            <w:tcW w:w="950"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pacing w:before="60" w:after="60"/>
              <w:jc w:val="center"/>
              <w:rPr>
                <w:rFonts w:cs="Arial"/>
                <w:sz w:val="20"/>
                <w:szCs w:val="20"/>
              </w:rPr>
            </w:pPr>
            <w:r w:rsidRPr="00C370B0">
              <w:rPr>
                <w:rFonts w:eastAsia="Calibri" w:cs="Arial"/>
                <w:sz w:val="20"/>
                <w:szCs w:val="20"/>
              </w:rPr>
              <w:t>3.</w:t>
            </w:r>
          </w:p>
        </w:tc>
        <w:tc>
          <w:tcPr>
            <w:tcW w:w="3569"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r>
      <w:tr w:rsidR="00DC659D" w:rsidRPr="00C370B0" w:rsidTr="00A54DED">
        <w:trPr>
          <w:cantSplit/>
        </w:trPr>
        <w:tc>
          <w:tcPr>
            <w:tcW w:w="950"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pacing w:before="60" w:after="60"/>
              <w:jc w:val="center"/>
              <w:rPr>
                <w:rFonts w:cs="Arial"/>
                <w:sz w:val="20"/>
                <w:szCs w:val="20"/>
              </w:rPr>
            </w:pPr>
            <w:r w:rsidRPr="00C370B0">
              <w:rPr>
                <w:rFonts w:eastAsia="Calibri" w:cs="Arial"/>
                <w:sz w:val="20"/>
                <w:szCs w:val="20"/>
              </w:rPr>
              <w:t>4.</w:t>
            </w:r>
          </w:p>
        </w:tc>
        <w:tc>
          <w:tcPr>
            <w:tcW w:w="3569"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snapToGrid w:val="0"/>
              <w:spacing w:before="60" w:after="60"/>
              <w:rPr>
                <w:rFonts w:eastAsia="Calibri" w:cs="Arial"/>
                <w:sz w:val="20"/>
                <w:szCs w:val="20"/>
              </w:rPr>
            </w:pPr>
          </w:p>
        </w:tc>
      </w:tr>
    </w:tbl>
    <w:p w:rsidR="00DC659D" w:rsidRPr="00C370B0" w:rsidRDefault="00DC659D" w:rsidP="00DC659D">
      <w:pPr>
        <w:pStyle w:val="Naslov1"/>
        <w:keepLines/>
        <w:numPr>
          <w:ilvl w:val="0"/>
          <w:numId w:val="7"/>
        </w:numPr>
        <w:suppressAutoHyphens/>
        <w:spacing w:before="280" w:after="280" w:line="260" w:lineRule="atLeast"/>
        <w:jc w:val="both"/>
        <w:rPr>
          <w:rFonts w:ascii="Arial" w:hAnsi="Arial" w:cs="Arial"/>
          <w:sz w:val="20"/>
          <w:szCs w:val="20"/>
        </w:rPr>
      </w:pPr>
      <w:r w:rsidRPr="00C370B0">
        <w:rPr>
          <w:rFonts w:ascii="Arial" w:hAnsi="Arial" w:cs="Arial"/>
          <w:sz w:val="20"/>
          <w:szCs w:val="20"/>
        </w:rPr>
        <w:t>udeležba podizvajalcev</w:t>
      </w:r>
    </w:p>
    <w:p w:rsidR="00DC659D" w:rsidRPr="00C370B0" w:rsidRDefault="00DC659D" w:rsidP="00DC659D">
      <w:pPr>
        <w:rPr>
          <w:rFonts w:cs="Arial"/>
          <w:sz w:val="20"/>
          <w:szCs w:val="20"/>
        </w:rPr>
      </w:pPr>
      <w:r w:rsidRPr="00C370B0">
        <w:rPr>
          <w:rFonts w:cs="Arial"/>
          <w:sz w:val="20"/>
          <w:szCs w:val="20"/>
        </w:rPr>
        <w:t>Gospodarski subjekti točko 4 izpolnijo v primeru, da bodo pri izvedbi javnega naročila sodelovali s podizvajalci.</w:t>
      </w:r>
    </w:p>
    <w:p w:rsidR="00DC659D" w:rsidRPr="00C370B0" w:rsidRDefault="00DC659D" w:rsidP="00DC659D">
      <w:pPr>
        <w:rPr>
          <w:rFonts w:cs="Arial"/>
          <w:sz w:val="20"/>
          <w:szCs w:val="20"/>
        </w:rPr>
      </w:pPr>
    </w:p>
    <w:p w:rsidR="00DC659D" w:rsidRPr="00C370B0" w:rsidRDefault="00DC659D" w:rsidP="00DC659D">
      <w:pPr>
        <w:rPr>
          <w:rFonts w:cs="Arial"/>
          <w:sz w:val="20"/>
          <w:szCs w:val="20"/>
        </w:rPr>
      </w:pPr>
      <w:r w:rsidRPr="00C370B0">
        <w:rPr>
          <w:rFonts w:cs="Arial"/>
          <w:sz w:val="20"/>
          <w:szCs w:val="20"/>
        </w:rPr>
        <w:t>Pri javnem naročilu z oznako JN______________ bomo sodelovali z naslednjimi podizvajalci:</w:t>
      </w:r>
    </w:p>
    <w:p w:rsidR="00DC659D" w:rsidRPr="00C370B0" w:rsidRDefault="00DC659D" w:rsidP="00DC659D">
      <w:pPr>
        <w:rPr>
          <w:rFonts w:cs="Arial"/>
          <w:sz w:val="20"/>
          <w:szCs w:val="20"/>
        </w:rPr>
      </w:pPr>
    </w:p>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DC659D" w:rsidRPr="00C370B0" w:rsidTr="00A54DED">
        <w:tc>
          <w:tcPr>
            <w:tcW w:w="567"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keepNext/>
              <w:rPr>
                <w:rFonts w:cs="Arial"/>
                <w:sz w:val="20"/>
                <w:szCs w:val="20"/>
              </w:rPr>
            </w:pPr>
            <w:r w:rsidRPr="00C370B0">
              <w:rPr>
                <w:rFonts w:cs="Arial"/>
                <w:sz w:val="20"/>
                <w:szCs w:val="20"/>
              </w:rPr>
              <w:t>Št.</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keepNext/>
              <w:jc w:val="center"/>
              <w:rPr>
                <w:rFonts w:cs="Arial"/>
                <w:sz w:val="20"/>
                <w:szCs w:val="20"/>
              </w:rPr>
            </w:pPr>
            <w:r w:rsidRPr="00C370B0">
              <w:rPr>
                <w:rFonts w:cs="Arial"/>
                <w:sz w:val="20"/>
                <w:szCs w:val="20"/>
              </w:rPr>
              <w:t>Naziv podizvajalca</w:t>
            </w:r>
          </w:p>
        </w:tc>
      </w:tr>
      <w:tr w:rsidR="00DC659D" w:rsidRPr="00C370B0" w:rsidTr="00A54DED">
        <w:tc>
          <w:tcPr>
            <w:tcW w:w="567"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keepNext/>
              <w:rPr>
                <w:rFonts w:cs="Arial"/>
                <w:sz w:val="20"/>
                <w:szCs w:val="20"/>
              </w:rPr>
            </w:pPr>
            <w:r w:rsidRPr="00C370B0">
              <w:rPr>
                <w:rFonts w:cs="Arial"/>
                <w:sz w:val="20"/>
                <w:szCs w:val="20"/>
              </w:rPr>
              <w:t>1.</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keepNext/>
              <w:snapToGrid w:val="0"/>
              <w:rPr>
                <w:rFonts w:cs="Arial"/>
                <w:sz w:val="20"/>
                <w:szCs w:val="20"/>
              </w:rPr>
            </w:pPr>
          </w:p>
        </w:tc>
      </w:tr>
      <w:tr w:rsidR="00DC659D" w:rsidRPr="00C370B0" w:rsidTr="00A54DED">
        <w:tc>
          <w:tcPr>
            <w:tcW w:w="567"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keepNext/>
              <w:rPr>
                <w:rFonts w:cs="Arial"/>
                <w:sz w:val="20"/>
                <w:szCs w:val="20"/>
              </w:rPr>
            </w:pPr>
            <w:r w:rsidRPr="00C370B0">
              <w:rPr>
                <w:rFonts w:cs="Arial"/>
                <w:sz w:val="20"/>
                <w:szCs w:val="20"/>
              </w:rPr>
              <w:t>2.</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keepNext/>
              <w:snapToGrid w:val="0"/>
              <w:rPr>
                <w:rFonts w:cs="Arial"/>
                <w:sz w:val="20"/>
                <w:szCs w:val="20"/>
              </w:rPr>
            </w:pPr>
          </w:p>
        </w:tc>
      </w:tr>
      <w:tr w:rsidR="00DC659D" w:rsidRPr="00C370B0" w:rsidTr="00A54DED">
        <w:tc>
          <w:tcPr>
            <w:tcW w:w="567"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keepNext/>
              <w:rPr>
                <w:rFonts w:cs="Arial"/>
                <w:sz w:val="20"/>
                <w:szCs w:val="20"/>
              </w:rPr>
            </w:pPr>
            <w:r w:rsidRPr="00C370B0">
              <w:rPr>
                <w:rFonts w:cs="Arial"/>
                <w:sz w:val="20"/>
                <w:szCs w:val="20"/>
              </w:rPr>
              <w:t>3.</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keepNext/>
              <w:snapToGrid w:val="0"/>
              <w:rPr>
                <w:rFonts w:cs="Arial"/>
                <w:sz w:val="20"/>
                <w:szCs w:val="20"/>
              </w:rPr>
            </w:pPr>
          </w:p>
        </w:tc>
      </w:tr>
      <w:tr w:rsidR="00DC659D" w:rsidRPr="00C370B0" w:rsidTr="00A54DED">
        <w:tc>
          <w:tcPr>
            <w:tcW w:w="567"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keepNext/>
              <w:rPr>
                <w:rFonts w:cs="Arial"/>
                <w:sz w:val="20"/>
                <w:szCs w:val="20"/>
              </w:rPr>
            </w:pPr>
            <w:r w:rsidRPr="00C370B0">
              <w:rPr>
                <w:rFonts w:cs="Arial"/>
                <w:sz w:val="20"/>
                <w:szCs w:val="20"/>
              </w:rPr>
              <w:t>4.</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keepNext/>
              <w:snapToGrid w:val="0"/>
              <w:rPr>
                <w:rFonts w:cs="Arial"/>
                <w:sz w:val="20"/>
                <w:szCs w:val="20"/>
              </w:rPr>
            </w:pPr>
          </w:p>
        </w:tc>
      </w:tr>
      <w:tr w:rsidR="00DC659D" w:rsidRPr="00C370B0" w:rsidTr="00A54DED">
        <w:tc>
          <w:tcPr>
            <w:tcW w:w="567" w:type="dxa"/>
            <w:tcBorders>
              <w:top w:val="dotted" w:sz="4" w:space="0" w:color="000000"/>
              <w:left w:val="dotted" w:sz="4" w:space="0" w:color="000000"/>
              <w:bottom w:val="dotted" w:sz="4" w:space="0" w:color="000000"/>
            </w:tcBorders>
            <w:shd w:val="clear" w:color="auto" w:fill="auto"/>
          </w:tcPr>
          <w:p w:rsidR="00DC659D" w:rsidRPr="00C370B0" w:rsidRDefault="00DC659D" w:rsidP="00A54DED">
            <w:pPr>
              <w:keepNext/>
              <w:rPr>
                <w:rFonts w:cs="Arial"/>
                <w:sz w:val="20"/>
                <w:szCs w:val="20"/>
              </w:rPr>
            </w:pPr>
            <w:r w:rsidRPr="00C370B0">
              <w:rPr>
                <w:rFonts w:cs="Arial"/>
                <w:sz w:val="20"/>
                <w:szCs w:val="20"/>
              </w:rPr>
              <w:t>5.</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keepNext/>
              <w:snapToGrid w:val="0"/>
              <w:rPr>
                <w:rFonts w:cs="Arial"/>
                <w:sz w:val="20"/>
                <w:szCs w:val="20"/>
              </w:rPr>
            </w:pPr>
          </w:p>
        </w:tc>
      </w:tr>
    </w:tbl>
    <w:p w:rsidR="00DC659D" w:rsidRPr="00C370B0" w:rsidRDefault="00DC659D" w:rsidP="00DC659D">
      <w:pPr>
        <w:rPr>
          <w:rFonts w:cs="Arial"/>
          <w:i/>
          <w:sz w:val="20"/>
          <w:szCs w:val="20"/>
        </w:rPr>
      </w:pPr>
    </w:p>
    <w:p w:rsidR="00DC659D" w:rsidRPr="00C370B0" w:rsidRDefault="00DC659D" w:rsidP="00DC659D">
      <w:pPr>
        <w:pStyle w:val="Naslov2"/>
        <w:keepLines/>
        <w:numPr>
          <w:ilvl w:val="1"/>
          <w:numId w:val="7"/>
        </w:numPr>
        <w:suppressAutoHyphens/>
        <w:spacing w:before="240" w:after="120" w:line="260" w:lineRule="atLeast"/>
        <w:jc w:val="both"/>
        <w:rPr>
          <w:rFonts w:ascii="Arial" w:hAnsi="Arial" w:cs="Arial"/>
          <w:sz w:val="20"/>
          <w:szCs w:val="20"/>
        </w:rPr>
      </w:pPr>
      <w:r w:rsidRPr="00C370B0">
        <w:rPr>
          <w:rFonts w:ascii="Arial" w:hAnsi="Arial" w:cs="Arial"/>
          <w:sz w:val="20"/>
          <w:szCs w:val="20"/>
        </w:rPr>
        <w:lastRenderedPageBreak/>
        <w:t>POSLOVNI PODATKI O PODIZVAJALCU</w:t>
      </w:r>
      <w:r w:rsidRPr="00C370B0">
        <w:rPr>
          <w:rStyle w:val="Znakisprotnihopomb"/>
          <w:sz w:val="20"/>
          <w:szCs w:val="20"/>
        </w:rPr>
        <w:footnoteReference w:id="3"/>
      </w:r>
    </w:p>
    <w:p w:rsidR="00DC659D" w:rsidRPr="00C370B0" w:rsidRDefault="00DC659D" w:rsidP="00DC659D">
      <w:pPr>
        <w:pStyle w:val="Naslov3"/>
        <w:keepLines/>
        <w:numPr>
          <w:ilvl w:val="2"/>
          <w:numId w:val="7"/>
        </w:numPr>
        <w:suppressAutoHyphens/>
        <w:spacing w:before="240" w:after="120" w:line="260" w:lineRule="atLeast"/>
        <w:ind w:left="641" w:hanging="641"/>
        <w:jc w:val="both"/>
        <w:rPr>
          <w:rFonts w:ascii="Arial" w:hAnsi="Arial" w:cs="Arial"/>
          <w:sz w:val="20"/>
          <w:szCs w:val="20"/>
        </w:rPr>
      </w:pPr>
      <w:r w:rsidRPr="00C370B0">
        <w:rPr>
          <w:rFonts w:ascii="Arial" w:hAnsi="Arial" w:cs="Arial"/>
          <w:sz w:val="20"/>
          <w:szCs w:val="20"/>
        </w:rPr>
        <w:t>Osnovni podatki o podizvajalcu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DC659D" w:rsidRPr="00C370B0" w:rsidTr="00A54DED">
        <w:trPr>
          <w:trHeight w:val="170"/>
        </w:trPr>
        <w:tc>
          <w:tcPr>
            <w:tcW w:w="4497" w:type="dxa"/>
            <w:tcBorders>
              <w:top w:val="dotted" w:sz="4" w:space="0" w:color="000000"/>
              <w:left w:val="dotted" w:sz="4" w:space="0" w:color="000000"/>
              <w:bottom w:val="dotted" w:sz="4" w:space="0" w:color="000000"/>
            </w:tcBorders>
            <w:shd w:val="clear" w:color="auto" w:fill="B8CCE4"/>
          </w:tcPr>
          <w:p w:rsidR="00DC659D" w:rsidRPr="00C370B0" w:rsidRDefault="00DC659D" w:rsidP="00A54DED">
            <w:pPr>
              <w:keepNext/>
              <w:rPr>
                <w:rFonts w:cs="Arial"/>
                <w:sz w:val="20"/>
                <w:szCs w:val="20"/>
              </w:rPr>
            </w:pPr>
            <w:r w:rsidRPr="00C370B0">
              <w:rPr>
                <w:rFonts w:cs="Arial"/>
                <w:sz w:val="20"/>
                <w:szCs w:val="20"/>
              </w:rPr>
              <w:t>Popoln naziv podizvajalca: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keepNext/>
              <w:snapToGrid w:val="0"/>
              <w:rPr>
                <w:rFonts w:cs="Arial"/>
                <w:sz w:val="20"/>
                <w:szCs w:val="20"/>
              </w:rPr>
            </w:pPr>
          </w:p>
        </w:tc>
      </w:tr>
      <w:tr w:rsidR="00DC659D" w:rsidRPr="00C370B0" w:rsidTr="00A54DED">
        <w:trPr>
          <w:trHeight w:val="170"/>
        </w:trPr>
        <w:tc>
          <w:tcPr>
            <w:tcW w:w="4497" w:type="dxa"/>
            <w:tcBorders>
              <w:top w:val="dotted" w:sz="4" w:space="0" w:color="000000"/>
              <w:left w:val="dotted" w:sz="4" w:space="0" w:color="000000"/>
              <w:bottom w:val="dotted" w:sz="4" w:space="0" w:color="000000"/>
            </w:tcBorders>
            <w:shd w:val="clear" w:color="auto" w:fill="B8CCE4"/>
          </w:tcPr>
          <w:p w:rsidR="00DC659D" w:rsidRPr="00C370B0" w:rsidRDefault="00DC659D" w:rsidP="00A54DED">
            <w:pPr>
              <w:keepNext/>
              <w:rPr>
                <w:rFonts w:cs="Arial"/>
                <w:sz w:val="20"/>
                <w:szCs w:val="20"/>
              </w:rPr>
            </w:pPr>
            <w:r w:rsidRPr="00C370B0">
              <w:rPr>
                <w:rFonts w:cs="Arial"/>
                <w:sz w:val="20"/>
                <w:szCs w:val="20"/>
              </w:rPr>
              <w:t>Naslov: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keepNext/>
              <w:snapToGrid w:val="0"/>
              <w:rPr>
                <w:rFonts w:cs="Arial"/>
                <w:sz w:val="20"/>
                <w:szCs w:val="20"/>
              </w:rPr>
            </w:pPr>
          </w:p>
        </w:tc>
      </w:tr>
      <w:tr w:rsidR="00DC659D" w:rsidRPr="00C370B0" w:rsidTr="00A54DED">
        <w:trPr>
          <w:trHeight w:val="170"/>
        </w:trPr>
        <w:tc>
          <w:tcPr>
            <w:tcW w:w="4497" w:type="dxa"/>
            <w:tcBorders>
              <w:top w:val="dotted" w:sz="4" w:space="0" w:color="000000"/>
              <w:left w:val="dotted" w:sz="4" w:space="0" w:color="000000"/>
              <w:bottom w:val="dotted" w:sz="4" w:space="0" w:color="000000"/>
            </w:tcBorders>
            <w:shd w:val="clear" w:color="auto" w:fill="B8CCE4"/>
          </w:tcPr>
          <w:p w:rsidR="00DC659D" w:rsidRPr="00C370B0" w:rsidRDefault="00DC659D" w:rsidP="00A54DED">
            <w:pPr>
              <w:keepNext/>
              <w:rPr>
                <w:rFonts w:cs="Arial"/>
                <w:sz w:val="20"/>
                <w:szCs w:val="20"/>
              </w:rPr>
            </w:pPr>
            <w:r w:rsidRPr="00C370B0">
              <w:rPr>
                <w:rFonts w:cs="Arial"/>
                <w:sz w:val="20"/>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keepNext/>
              <w:snapToGrid w:val="0"/>
              <w:rPr>
                <w:rFonts w:cs="Arial"/>
                <w:sz w:val="20"/>
                <w:szCs w:val="20"/>
              </w:rPr>
            </w:pPr>
          </w:p>
        </w:tc>
      </w:tr>
      <w:tr w:rsidR="00DC659D" w:rsidRPr="00C370B0" w:rsidTr="00A54DED">
        <w:trPr>
          <w:trHeight w:val="170"/>
        </w:trPr>
        <w:tc>
          <w:tcPr>
            <w:tcW w:w="4497" w:type="dxa"/>
            <w:tcBorders>
              <w:top w:val="dotted" w:sz="4" w:space="0" w:color="000000"/>
              <w:left w:val="dotted" w:sz="4" w:space="0" w:color="000000"/>
              <w:bottom w:val="dotted" w:sz="4" w:space="0" w:color="000000"/>
            </w:tcBorders>
            <w:shd w:val="clear" w:color="auto" w:fill="B8CCE4"/>
          </w:tcPr>
          <w:p w:rsidR="00DC659D" w:rsidRPr="00C370B0" w:rsidRDefault="00DC659D" w:rsidP="00A54DED">
            <w:pPr>
              <w:keepNext/>
              <w:rPr>
                <w:rFonts w:cs="Arial"/>
                <w:sz w:val="20"/>
                <w:szCs w:val="20"/>
              </w:rPr>
            </w:pPr>
            <w:r w:rsidRPr="00C370B0">
              <w:rPr>
                <w:rFonts w:cs="Arial"/>
                <w:sz w:val="20"/>
                <w:szCs w:val="20"/>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keepNext/>
              <w:snapToGrid w:val="0"/>
              <w:rPr>
                <w:rFonts w:cs="Arial"/>
                <w:sz w:val="20"/>
                <w:szCs w:val="20"/>
              </w:rPr>
            </w:pPr>
          </w:p>
        </w:tc>
      </w:tr>
      <w:tr w:rsidR="00DC659D" w:rsidRPr="00C370B0" w:rsidTr="00A54DED">
        <w:trPr>
          <w:trHeight w:val="170"/>
        </w:trPr>
        <w:tc>
          <w:tcPr>
            <w:tcW w:w="4497" w:type="dxa"/>
            <w:tcBorders>
              <w:top w:val="dotted" w:sz="4" w:space="0" w:color="000000"/>
              <w:left w:val="dotted" w:sz="4" w:space="0" w:color="000000"/>
              <w:bottom w:val="dotted" w:sz="4" w:space="0" w:color="000000"/>
            </w:tcBorders>
            <w:shd w:val="clear" w:color="auto" w:fill="B8CCE4"/>
          </w:tcPr>
          <w:p w:rsidR="00DC659D" w:rsidRPr="00C370B0" w:rsidRDefault="00DC659D" w:rsidP="00A54DED">
            <w:pPr>
              <w:keepNext/>
              <w:rPr>
                <w:rFonts w:cs="Arial"/>
                <w:sz w:val="20"/>
                <w:szCs w:val="20"/>
              </w:rPr>
            </w:pPr>
            <w:r w:rsidRPr="00C370B0">
              <w:rPr>
                <w:rFonts w:cs="Arial"/>
                <w:sz w:val="20"/>
                <w:szCs w:val="20"/>
              </w:rPr>
              <w:t>Pristojen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keepNext/>
              <w:snapToGrid w:val="0"/>
              <w:rPr>
                <w:rFonts w:cs="Arial"/>
                <w:sz w:val="20"/>
                <w:szCs w:val="20"/>
              </w:rPr>
            </w:pPr>
          </w:p>
        </w:tc>
      </w:tr>
      <w:tr w:rsidR="00DC659D" w:rsidRPr="00C370B0" w:rsidTr="00A54DED">
        <w:trPr>
          <w:trHeight w:val="170"/>
        </w:trPr>
        <w:tc>
          <w:tcPr>
            <w:tcW w:w="4497" w:type="dxa"/>
            <w:tcBorders>
              <w:top w:val="dotted" w:sz="4" w:space="0" w:color="000000"/>
              <w:left w:val="dotted" w:sz="4" w:space="0" w:color="000000"/>
              <w:bottom w:val="dotted" w:sz="4" w:space="0" w:color="000000"/>
            </w:tcBorders>
            <w:shd w:val="clear" w:color="auto" w:fill="B8CCE4"/>
          </w:tcPr>
          <w:p w:rsidR="00DC659D" w:rsidRPr="00C370B0" w:rsidRDefault="00DC659D" w:rsidP="00A54DED">
            <w:pPr>
              <w:keepNext/>
              <w:rPr>
                <w:rFonts w:cs="Arial"/>
                <w:sz w:val="20"/>
                <w:szCs w:val="20"/>
              </w:rPr>
            </w:pPr>
            <w:r w:rsidRPr="00C370B0">
              <w:rPr>
                <w:rFonts w:cs="Arial"/>
                <w:sz w:val="20"/>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keepNext/>
              <w:snapToGrid w:val="0"/>
              <w:rPr>
                <w:rFonts w:cs="Arial"/>
                <w:sz w:val="20"/>
                <w:szCs w:val="20"/>
              </w:rPr>
            </w:pPr>
          </w:p>
        </w:tc>
      </w:tr>
      <w:tr w:rsidR="00DC659D" w:rsidRPr="00C370B0" w:rsidTr="00A54DED">
        <w:trPr>
          <w:trHeight w:val="170"/>
        </w:trPr>
        <w:tc>
          <w:tcPr>
            <w:tcW w:w="4497" w:type="dxa"/>
            <w:tcBorders>
              <w:top w:val="dotted" w:sz="4" w:space="0" w:color="000000"/>
              <w:left w:val="dotted" w:sz="4" w:space="0" w:color="000000"/>
              <w:bottom w:val="dotted" w:sz="4" w:space="0" w:color="000000"/>
            </w:tcBorders>
            <w:shd w:val="clear" w:color="auto" w:fill="B8CCE4"/>
          </w:tcPr>
          <w:p w:rsidR="00DC659D" w:rsidRPr="00C370B0" w:rsidRDefault="00DC659D" w:rsidP="00A54DED">
            <w:pPr>
              <w:keepNext/>
              <w:rPr>
                <w:rFonts w:cs="Arial"/>
                <w:sz w:val="20"/>
                <w:szCs w:val="20"/>
              </w:rPr>
            </w:pPr>
            <w:r w:rsidRPr="00C370B0">
              <w:rPr>
                <w:rFonts w:cs="Arial"/>
                <w:sz w:val="20"/>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keepNext/>
              <w:snapToGrid w:val="0"/>
              <w:rPr>
                <w:rFonts w:cs="Arial"/>
                <w:sz w:val="20"/>
                <w:szCs w:val="20"/>
              </w:rPr>
            </w:pPr>
          </w:p>
        </w:tc>
      </w:tr>
      <w:tr w:rsidR="00DC659D" w:rsidRPr="00C370B0" w:rsidTr="00A54DED">
        <w:trPr>
          <w:trHeight w:val="170"/>
        </w:trPr>
        <w:tc>
          <w:tcPr>
            <w:tcW w:w="4497" w:type="dxa"/>
            <w:tcBorders>
              <w:top w:val="dotted" w:sz="4" w:space="0" w:color="000000"/>
              <w:left w:val="dotted" w:sz="4" w:space="0" w:color="000000"/>
              <w:bottom w:val="dotted" w:sz="4" w:space="0" w:color="000000"/>
            </w:tcBorders>
            <w:shd w:val="clear" w:color="auto" w:fill="B8CCE4"/>
          </w:tcPr>
          <w:p w:rsidR="00DC659D" w:rsidRPr="00C370B0" w:rsidRDefault="00DC659D" w:rsidP="00A54DED">
            <w:pPr>
              <w:keepNext/>
              <w:rPr>
                <w:rFonts w:cs="Arial"/>
                <w:sz w:val="20"/>
                <w:szCs w:val="20"/>
              </w:rPr>
            </w:pPr>
            <w:r w:rsidRPr="00C370B0">
              <w:rPr>
                <w:rFonts w:cs="Arial"/>
                <w:sz w:val="20"/>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keepNext/>
              <w:snapToGrid w:val="0"/>
              <w:rPr>
                <w:rFonts w:cs="Arial"/>
                <w:sz w:val="20"/>
                <w:szCs w:val="20"/>
              </w:rPr>
            </w:pPr>
          </w:p>
        </w:tc>
      </w:tr>
      <w:tr w:rsidR="00DC659D" w:rsidRPr="00C370B0" w:rsidTr="00A54DED">
        <w:trPr>
          <w:trHeight w:val="170"/>
        </w:trPr>
        <w:tc>
          <w:tcPr>
            <w:tcW w:w="4497" w:type="dxa"/>
            <w:tcBorders>
              <w:top w:val="dotted" w:sz="4" w:space="0" w:color="000000"/>
              <w:left w:val="dotted" w:sz="4" w:space="0" w:color="000000"/>
              <w:bottom w:val="dotted" w:sz="4" w:space="0" w:color="000000"/>
            </w:tcBorders>
            <w:shd w:val="clear" w:color="auto" w:fill="B8CCE4"/>
          </w:tcPr>
          <w:p w:rsidR="00DC659D" w:rsidRPr="00C370B0" w:rsidRDefault="00DC659D" w:rsidP="00A54DED">
            <w:pPr>
              <w:keepNext/>
              <w:rPr>
                <w:rFonts w:cs="Arial"/>
                <w:sz w:val="20"/>
                <w:szCs w:val="20"/>
              </w:rPr>
            </w:pPr>
            <w:r w:rsidRPr="00C370B0">
              <w:rPr>
                <w:rFonts w:cs="Arial"/>
                <w:sz w:val="20"/>
                <w:szCs w:val="20"/>
              </w:rPr>
              <w:t>E-pošta: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keepNext/>
              <w:snapToGrid w:val="0"/>
              <w:rPr>
                <w:rFonts w:cs="Arial"/>
                <w:sz w:val="20"/>
                <w:szCs w:val="20"/>
              </w:rPr>
            </w:pPr>
          </w:p>
        </w:tc>
      </w:tr>
      <w:tr w:rsidR="00DC659D" w:rsidRPr="00C370B0" w:rsidTr="00A54DED">
        <w:trPr>
          <w:trHeight w:val="170"/>
        </w:trPr>
        <w:tc>
          <w:tcPr>
            <w:tcW w:w="4497" w:type="dxa"/>
            <w:tcBorders>
              <w:top w:val="dotted" w:sz="4" w:space="0" w:color="000000"/>
              <w:left w:val="dotted" w:sz="4" w:space="0" w:color="000000"/>
              <w:bottom w:val="dotted" w:sz="4" w:space="0" w:color="000000"/>
            </w:tcBorders>
            <w:shd w:val="clear" w:color="auto" w:fill="B8CCE4"/>
          </w:tcPr>
          <w:p w:rsidR="00DC659D" w:rsidRPr="00C370B0" w:rsidRDefault="00DC659D" w:rsidP="00A54DED">
            <w:pPr>
              <w:keepNext/>
              <w:rPr>
                <w:rFonts w:cs="Arial"/>
                <w:sz w:val="20"/>
                <w:szCs w:val="20"/>
              </w:rPr>
            </w:pPr>
            <w:r w:rsidRPr="00C370B0">
              <w:rPr>
                <w:rFonts w:cs="Arial"/>
                <w:sz w:val="20"/>
                <w:szCs w:val="20"/>
              </w:rPr>
              <w:t>Kontaktna oseba: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DC659D" w:rsidRPr="00C370B0" w:rsidRDefault="00DC659D" w:rsidP="00A54DED">
            <w:pPr>
              <w:keepNext/>
              <w:snapToGrid w:val="0"/>
              <w:rPr>
                <w:rFonts w:cs="Arial"/>
                <w:sz w:val="20"/>
                <w:szCs w:val="20"/>
              </w:rPr>
            </w:pPr>
          </w:p>
        </w:tc>
      </w:tr>
    </w:tbl>
    <w:p w:rsidR="00DC659D" w:rsidRPr="00C370B0" w:rsidRDefault="00DC659D" w:rsidP="00DC659D">
      <w:pPr>
        <w:pStyle w:val="Naslov3"/>
        <w:keepLines/>
        <w:numPr>
          <w:ilvl w:val="2"/>
          <w:numId w:val="7"/>
        </w:numPr>
        <w:suppressAutoHyphens/>
        <w:spacing w:before="240" w:after="120" w:line="260" w:lineRule="atLeast"/>
        <w:ind w:left="641" w:hanging="641"/>
        <w:jc w:val="both"/>
        <w:rPr>
          <w:rFonts w:ascii="Arial" w:hAnsi="Arial" w:cs="Arial"/>
          <w:sz w:val="20"/>
          <w:szCs w:val="20"/>
        </w:rPr>
      </w:pPr>
      <w:r w:rsidRPr="00C370B0">
        <w:rPr>
          <w:rFonts w:ascii="Arial" w:hAnsi="Arial" w:cs="Arial"/>
          <w:sz w:val="20"/>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988"/>
        <w:gridCol w:w="2690"/>
        <w:gridCol w:w="3552"/>
        <w:gridCol w:w="1852"/>
      </w:tblGrid>
      <w:tr w:rsidR="00DC659D" w:rsidRPr="00C370B0" w:rsidTr="00A54DED">
        <w:tc>
          <w:tcPr>
            <w:tcW w:w="988"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jc w:val="center"/>
              <w:rPr>
                <w:rFonts w:cs="Arial"/>
                <w:sz w:val="20"/>
                <w:szCs w:val="20"/>
              </w:rPr>
            </w:pPr>
            <w:r w:rsidRPr="00C370B0">
              <w:rPr>
                <w:rFonts w:eastAsia="Calibri" w:cs="Arial"/>
                <w:b/>
                <w:sz w:val="20"/>
                <w:szCs w:val="20"/>
              </w:rPr>
              <w:t>Zap. št.</w:t>
            </w:r>
          </w:p>
        </w:tc>
        <w:tc>
          <w:tcPr>
            <w:tcW w:w="2690"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rPr>
                <w:rFonts w:cs="Arial"/>
                <w:sz w:val="20"/>
                <w:szCs w:val="20"/>
              </w:rPr>
            </w:pPr>
            <w:r w:rsidRPr="00C370B0">
              <w:rPr>
                <w:rFonts w:eastAsia="Calibri" w:cs="Arial"/>
                <w:b/>
                <w:sz w:val="20"/>
                <w:szCs w:val="20"/>
              </w:rPr>
              <w:t>Ime in priimek</w:t>
            </w:r>
          </w:p>
        </w:tc>
        <w:tc>
          <w:tcPr>
            <w:tcW w:w="3552"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rPr>
                <w:rFonts w:cs="Arial"/>
                <w:sz w:val="20"/>
                <w:szCs w:val="20"/>
              </w:rPr>
            </w:pPr>
            <w:r w:rsidRPr="00C370B0">
              <w:rPr>
                <w:rFonts w:eastAsia="Calibri" w:cs="Arial"/>
                <w:b/>
                <w:sz w:val="20"/>
                <w:szCs w:val="20"/>
              </w:rPr>
              <w:t>Naslov</w:t>
            </w: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widowControl w:val="0"/>
              <w:autoSpaceDE w:val="0"/>
              <w:spacing w:before="60" w:after="60"/>
              <w:rPr>
                <w:rFonts w:cs="Arial"/>
                <w:sz w:val="20"/>
                <w:szCs w:val="20"/>
              </w:rPr>
            </w:pPr>
            <w:r w:rsidRPr="00C370B0">
              <w:rPr>
                <w:rFonts w:eastAsia="Calibri" w:cs="Arial"/>
                <w:b/>
                <w:sz w:val="20"/>
                <w:szCs w:val="20"/>
              </w:rPr>
              <w:t>Funkcija</w:t>
            </w:r>
          </w:p>
        </w:tc>
      </w:tr>
      <w:tr w:rsidR="00DC659D" w:rsidRPr="00C370B0" w:rsidTr="00A54DED">
        <w:tc>
          <w:tcPr>
            <w:tcW w:w="988"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jc w:val="center"/>
              <w:rPr>
                <w:rFonts w:cs="Arial"/>
                <w:sz w:val="20"/>
                <w:szCs w:val="20"/>
              </w:rPr>
            </w:pPr>
            <w:r w:rsidRPr="00C370B0">
              <w:rPr>
                <w:rFonts w:eastAsia="Calibri" w:cs="Arial"/>
                <w:sz w:val="20"/>
                <w:szCs w:val="20"/>
              </w:rPr>
              <w:t>1.</w:t>
            </w:r>
          </w:p>
        </w:tc>
        <w:tc>
          <w:tcPr>
            <w:tcW w:w="2690"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r>
      <w:tr w:rsidR="00DC659D" w:rsidRPr="00C370B0" w:rsidTr="00A54DED">
        <w:tc>
          <w:tcPr>
            <w:tcW w:w="988"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jc w:val="center"/>
              <w:rPr>
                <w:rFonts w:cs="Arial"/>
                <w:sz w:val="20"/>
                <w:szCs w:val="20"/>
              </w:rPr>
            </w:pPr>
            <w:r w:rsidRPr="00C370B0">
              <w:rPr>
                <w:rFonts w:eastAsia="Calibri" w:cs="Arial"/>
                <w:sz w:val="20"/>
                <w:szCs w:val="20"/>
              </w:rPr>
              <w:t>2.</w:t>
            </w:r>
          </w:p>
        </w:tc>
        <w:tc>
          <w:tcPr>
            <w:tcW w:w="2690"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r>
      <w:tr w:rsidR="00DC659D" w:rsidRPr="00C370B0" w:rsidTr="00A54DED">
        <w:tc>
          <w:tcPr>
            <w:tcW w:w="988"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jc w:val="center"/>
              <w:rPr>
                <w:rFonts w:cs="Arial"/>
                <w:sz w:val="20"/>
                <w:szCs w:val="20"/>
              </w:rPr>
            </w:pPr>
            <w:r w:rsidRPr="00C370B0">
              <w:rPr>
                <w:rFonts w:eastAsia="Calibri" w:cs="Arial"/>
                <w:sz w:val="20"/>
                <w:szCs w:val="20"/>
              </w:rPr>
              <w:t>3.</w:t>
            </w:r>
          </w:p>
        </w:tc>
        <w:tc>
          <w:tcPr>
            <w:tcW w:w="2690"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r>
      <w:tr w:rsidR="00DC659D" w:rsidRPr="00C370B0" w:rsidTr="00A54DED">
        <w:tc>
          <w:tcPr>
            <w:tcW w:w="988"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jc w:val="center"/>
              <w:rPr>
                <w:rFonts w:cs="Arial"/>
                <w:sz w:val="20"/>
                <w:szCs w:val="20"/>
              </w:rPr>
            </w:pPr>
            <w:r w:rsidRPr="00C370B0">
              <w:rPr>
                <w:rFonts w:eastAsia="Calibri" w:cs="Arial"/>
                <w:sz w:val="20"/>
                <w:szCs w:val="20"/>
              </w:rPr>
              <w:t>4.</w:t>
            </w:r>
          </w:p>
        </w:tc>
        <w:tc>
          <w:tcPr>
            <w:tcW w:w="2690"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r>
      <w:tr w:rsidR="00DC659D" w:rsidRPr="00C370B0" w:rsidTr="00A54DED">
        <w:tc>
          <w:tcPr>
            <w:tcW w:w="988"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pacing w:before="60" w:after="60"/>
              <w:jc w:val="center"/>
              <w:rPr>
                <w:rFonts w:cs="Arial"/>
                <w:sz w:val="20"/>
                <w:szCs w:val="20"/>
              </w:rPr>
            </w:pPr>
            <w:r w:rsidRPr="00C370B0">
              <w:rPr>
                <w:rFonts w:eastAsia="Calibri" w:cs="Arial"/>
                <w:sz w:val="20"/>
                <w:szCs w:val="20"/>
              </w:rPr>
              <w:t>5.</w:t>
            </w:r>
          </w:p>
        </w:tc>
        <w:tc>
          <w:tcPr>
            <w:tcW w:w="2690"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DC659D" w:rsidRPr="00C370B0" w:rsidRDefault="00DC659D" w:rsidP="00A54DED">
            <w:pPr>
              <w:widowControl w:val="0"/>
              <w:autoSpaceDE w:val="0"/>
              <w:snapToGrid w:val="0"/>
              <w:spacing w:before="60" w:after="60"/>
              <w:rPr>
                <w:rFonts w:eastAsia="Calibri" w:cs="Arial"/>
                <w:sz w:val="20"/>
                <w:szCs w:val="20"/>
              </w:rPr>
            </w:pPr>
          </w:p>
        </w:tc>
      </w:tr>
    </w:tbl>
    <w:p w:rsidR="00DC659D" w:rsidRPr="00C370B0" w:rsidRDefault="00DC659D" w:rsidP="00DC659D">
      <w:pPr>
        <w:pStyle w:val="Naslov3"/>
        <w:keepLines/>
        <w:numPr>
          <w:ilvl w:val="2"/>
          <w:numId w:val="7"/>
        </w:numPr>
        <w:suppressAutoHyphens/>
        <w:spacing w:before="240" w:after="120" w:line="260" w:lineRule="atLeast"/>
        <w:jc w:val="both"/>
        <w:rPr>
          <w:rFonts w:ascii="Arial" w:hAnsi="Arial" w:cs="Arial"/>
          <w:sz w:val="20"/>
          <w:szCs w:val="20"/>
        </w:rPr>
      </w:pPr>
      <w:r w:rsidRPr="00C370B0">
        <w:rPr>
          <w:rFonts w:ascii="Arial" w:hAnsi="Arial" w:cs="Arial"/>
          <w:sz w:val="20"/>
          <w:szCs w:val="20"/>
        </w:rPr>
        <w:t>Podatki o delih podizvajalca</w:t>
      </w:r>
    </w:p>
    <w:p w:rsidR="00DC659D" w:rsidRPr="00C370B0" w:rsidRDefault="00DC659D" w:rsidP="00DC659D">
      <w:pPr>
        <w:rPr>
          <w:rFonts w:cs="Arial"/>
          <w:sz w:val="20"/>
          <w:szCs w:val="20"/>
        </w:rPr>
      </w:pPr>
      <w:r w:rsidRPr="00C370B0">
        <w:rPr>
          <w:rFonts w:cs="Arial"/>
          <w:sz w:val="20"/>
          <w:szCs w:val="20"/>
        </w:rPr>
        <w:t>Podatki iz drugega odstavka 94. člena ZJN-3, ki jih gospodarski subjekt za podizvajalca navede v nadaljevanju te točke, so obvezna sestavina pogodbe o izvedbi predmetnega javnega naročila.</w:t>
      </w:r>
    </w:p>
    <w:p w:rsidR="00DC659D" w:rsidRPr="00C370B0" w:rsidRDefault="00DC659D" w:rsidP="00DC659D">
      <w:pPr>
        <w:rPr>
          <w:rFonts w:cs="Arial"/>
          <w:sz w:val="20"/>
          <w:szCs w:val="20"/>
        </w:rPr>
      </w:pPr>
    </w:p>
    <w:p w:rsidR="00DC659D" w:rsidRPr="00C370B0" w:rsidRDefault="00DC659D" w:rsidP="00DC659D">
      <w:pPr>
        <w:rPr>
          <w:rFonts w:cs="Arial"/>
          <w:b/>
          <w:sz w:val="20"/>
          <w:szCs w:val="20"/>
        </w:rPr>
      </w:pPr>
      <w:r w:rsidRPr="00C370B0">
        <w:rPr>
          <w:rFonts w:cs="Arial"/>
          <w:b/>
          <w:sz w:val="20"/>
          <w:szCs w:val="20"/>
        </w:rPr>
        <w:t>VSAKA VRSTA IZVEDBE GRADBENIH DEL PODIZVAJALCA, KI JIH BO OPRAVLJAL:</w:t>
      </w:r>
    </w:p>
    <w:p w:rsidR="00DC659D" w:rsidRPr="00C370B0" w:rsidRDefault="00DC659D" w:rsidP="00DC659D">
      <w:pPr>
        <w:rPr>
          <w:rFonts w:cs="Arial"/>
          <w:sz w:val="20"/>
          <w:szCs w:val="20"/>
        </w:rPr>
      </w:pPr>
    </w:p>
    <w:p w:rsidR="00DC659D" w:rsidRPr="00C370B0" w:rsidRDefault="00DC659D" w:rsidP="00DC659D">
      <w:pPr>
        <w:numPr>
          <w:ilvl w:val="0"/>
          <w:numId w:val="8"/>
        </w:numPr>
        <w:suppressAutoHyphens/>
        <w:rPr>
          <w:rFonts w:cs="Arial"/>
          <w:sz w:val="20"/>
          <w:szCs w:val="20"/>
        </w:rPr>
      </w:pPr>
      <w:r w:rsidRPr="00C370B0">
        <w:rPr>
          <w:rFonts w:cs="Arial"/>
          <w:sz w:val="20"/>
          <w:szCs w:val="20"/>
        </w:rPr>
        <w:t>PREDMET:________________________________________________;  DELEŽ  V %_______; VREDNOST TEH DEL: ____________v EUR brez DDV; VREDNOST TEH DEL: ____________ v EUR z DDV,  KRAJ OZ. OBMOČJE IZVEDBE TEH DEL: _______________________;</w:t>
      </w:r>
    </w:p>
    <w:p w:rsidR="00DC659D" w:rsidRPr="00C370B0" w:rsidRDefault="00DC659D" w:rsidP="00DC659D">
      <w:pPr>
        <w:rPr>
          <w:rFonts w:cs="Arial"/>
          <w:sz w:val="20"/>
          <w:szCs w:val="20"/>
        </w:rPr>
      </w:pPr>
    </w:p>
    <w:p w:rsidR="00DC659D" w:rsidRPr="00C370B0" w:rsidRDefault="00DC659D" w:rsidP="00DC659D">
      <w:pPr>
        <w:numPr>
          <w:ilvl w:val="0"/>
          <w:numId w:val="8"/>
        </w:numPr>
        <w:suppressAutoHyphens/>
        <w:rPr>
          <w:rFonts w:cs="Arial"/>
          <w:sz w:val="20"/>
          <w:szCs w:val="20"/>
        </w:rPr>
      </w:pPr>
      <w:r w:rsidRPr="00C370B0">
        <w:rPr>
          <w:rFonts w:cs="Arial"/>
          <w:sz w:val="20"/>
          <w:szCs w:val="20"/>
        </w:rPr>
        <w:t>PREDMET:________________________________________________;  DELEŽ  V %_______; VREDNOST TEH DEL: ____________v EUR brez DDV; VREDNOST TEH DEL: ____________ v EUR z DDV,  KRAJ OZ. OBMOČJE IZVEDBE TEH DEL: _______________________;</w:t>
      </w:r>
    </w:p>
    <w:p w:rsidR="00DC659D" w:rsidRPr="00C370B0" w:rsidRDefault="00DC659D" w:rsidP="00DC659D">
      <w:pPr>
        <w:rPr>
          <w:rFonts w:cs="Arial"/>
          <w:sz w:val="20"/>
          <w:szCs w:val="20"/>
        </w:rPr>
      </w:pPr>
    </w:p>
    <w:p w:rsidR="00DC659D" w:rsidRPr="00C370B0" w:rsidRDefault="00DC659D" w:rsidP="00DC659D">
      <w:pPr>
        <w:numPr>
          <w:ilvl w:val="0"/>
          <w:numId w:val="8"/>
        </w:numPr>
        <w:suppressAutoHyphens/>
        <w:rPr>
          <w:rFonts w:cs="Arial"/>
          <w:sz w:val="20"/>
          <w:szCs w:val="20"/>
        </w:rPr>
      </w:pPr>
      <w:r w:rsidRPr="00C370B0">
        <w:rPr>
          <w:rFonts w:cs="Arial"/>
          <w:sz w:val="20"/>
          <w:szCs w:val="20"/>
        </w:rPr>
        <w:t>PREDMET:________________________________________________;  DELEŽ  V %_______; VREDNOST TEH DEL: ____________v EUR brez DDV; VREDNOST TEH DEL: ____________ v EUR z DDV,  KRAJ OZ. OBMOČJE IZVEDBE TEH DEL: _______________________;</w:t>
      </w:r>
    </w:p>
    <w:p w:rsidR="00DC659D" w:rsidRPr="00C370B0" w:rsidRDefault="00DC659D" w:rsidP="00DC659D">
      <w:pPr>
        <w:ind w:left="510"/>
        <w:rPr>
          <w:rFonts w:cs="Arial"/>
          <w:sz w:val="20"/>
          <w:szCs w:val="20"/>
        </w:rPr>
      </w:pPr>
    </w:p>
    <w:p w:rsidR="00DC659D" w:rsidRPr="00C370B0" w:rsidRDefault="00DC659D" w:rsidP="00DC659D">
      <w:pPr>
        <w:pStyle w:val="Odstavekseznama"/>
        <w:rPr>
          <w:rFonts w:ascii="Arial" w:hAnsi="Arial" w:cs="Arial"/>
          <w:sz w:val="20"/>
        </w:rPr>
      </w:pPr>
    </w:p>
    <w:p w:rsidR="00DC659D" w:rsidRPr="00C370B0" w:rsidRDefault="00DC659D" w:rsidP="00DC659D">
      <w:pPr>
        <w:numPr>
          <w:ilvl w:val="0"/>
          <w:numId w:val="8"/>
        </w:numPr>
        <w:suppressAutoHyphens/>
        <w:rPr>
          <w:rFonts w:cs="Arial"/>
          <w:sz w:val="20"/>
          <w:szCs w:val="20"/>
        </w:rPr>
      </w:pPr>
      <w:r w:rsidRPr="00C370B0">
        <w:rPr>
          <w:rFonts w:cs="Arial"/>
          <w:sz w:val="20"/>
          <w:szCs w:val="20"/>
        </w:rPr>
        <w:lastRenderedPageBreak/>
        <w:t>PREDMET:________________________________________________;  DELEŽ  V %_______; VREDNOST TEH DEL: ____________v EUR brez DDV; VREDNOST TEH DEL: ____________ v EUR z DDV,  KRAJ OZ. OBMOČJE IZVEDBE TEH DEL: _______________________;</w:t>
      </w:r>
    </w:p>
    <w:p w:rsidR="00DC659D" w:rsidRPr="00C370B0" w:rsidRDefault="00DC659D" w:rsidP="00DC659D">
      <w:pPr>
        <w:rPr>
          <w:rFonts w:cs="Arial"/>
          <w:sz w:val="20"/>
          <w:szCs w:val="20"/>
        </w:rPr>
      </w:pPr>
    </w:p>
    <w:p w:rsidR="00DC659D" w:rsidRPr="00C370B0" w:rsidRDefault="00DC659D" w:rsidP="00DC659D">
      <w:pPr>
        <w:numPr>
          <w:ilvl w:val="0"/>
          <w:numId w:val="8"/>
        </w:numPr>
        <w:suppressAutoHyphens/>
        <w:rPr>
          <w:rFonts w:cs="Arial"/>
          <w:sz w:val="20"/>
          <w:szCs w:val="20"/>
        </w:rPr>
      </w:pPr>
      <w:r w:rsidRPr="00C370B0">
        <w:rPr>
          <w:rFonts w:cs="Arial"/>
          <w:sz w:val="20"/>
          <w:szCs w:val="20"/>
        </w:rPr>
        <w:t>PREDMET:________________________________________________;  DELEŽ  V %_______; VREDNOST TEH DEL: ____________v EUR brez DDV; VREDNOST TEH DEL: ____________ v EUR z DDV,  KRAJ OZ. OBMOČJE IZVEDBE TEH DEL: _______________________;</w:t>
      </w: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b/>
          <w:sz w:val="20"/>
          <w:szCs w:val="20"/>
        </w:rPr>
      </w:pPr>
      <w:r w:rsidRPr="00C370B0">
        <w:rPr>
          <w:rFonts w:cs="Arial"/>
          <w:b/>
          <w:sz w:val="20"/>
          <w:szCs w:val="20"/>
        </w:rPr>
        <w:t xml:space="preserve">PRILOGA: </w:t>
      </w:r>
    </w:p>
    <w:p w:rsidR="00DC659D" w:rsidRPr="00C370B0" w:rsidRDefault="00DC659D" w:rsidP="00DC659D">
      <w:pPr>
        <w:pStyle w:val="Odstavekseznama"/>
        <w:numPr>
          <w:ilvl w:val="0"/>
          <w:numId w:val="8"/>
        </w:numPr>
        <w:suppressAutoHyphens/>
        <w:spacing w:line="260" w:lineRule="atLeast"/>
        <w:contextualSpacing/>
        <w:jc w:val="both"/>
        <w:rPr>
          <w:rFonts w:ascii="Arial" w:hAnsi="Arial" w:cs="Arial"/>
          <w:i w:val="0"/>
          <w:sz w:val="20"/>
        </w:rPr>
      </w:pPr>
      <w:r w:rsidRPr="00C370B0">
        <w:rPr>
          <w:rFonts w:ascii="Arial" w:hAnsi="Arial" w:cs="Arial"/>
          <w:i w:val="0"/>
          <w:sz w:val="20"/>
        </w:rPr>
        <w:t>ESPD obrazec v .xml obliki in .pdf obliki (izpolnjen, podpisan in žigosan) za ponudnika,</w:t>
      </w:r>
    </w:p>
    <w:p w:rsidR="00DC659D" w:rsidRPr="00C370B0" w:rsidRDefault="00DC659D" w:rsidP="00DC659D">
      <w:pPr>
        <w:pStyle w:val="Odstavekseznama"/>
        <w:numPr>
          <w:ilvl w:val="0"/>
          <w:numId w:val="8"/>
        </w:numPr>
        <w:suppressAutoHyphens/>
        <w:spacing w:line="260" w:lineRule="atLeast"/>
        <w:contextualSpacing/>
        <w:jc w:val="both"/>
        <w:rPr>
          <w:rFonts w:ascii="Arial" w:hAnsi="Arial" w:cs="Arial"/>
          <w:i w:val="0"/>
          <w:sz w:val="20"/>
        </w:rPr>
      </w:pPr>
      <w:r w:rsidRPr="00C370B0">
        <w:rPr>
          <w:rFonts w:ascii="Arial" w:hAnsi="Arial" w:cs="Arial"/>
          <w:i w:val="0"/>
          <w:sz w:val="20"/>
        </w:rPr>
        <w:t>ESPD obrazec v .xml obliki in .pdf obliki (izpolnjen, podpisan in žigosan) za morebitnega skupnega ponudnika,</w:t>
      </w:r>
    </w:p>
    <w:p w:rsidR="00DC659D" w:rsidRPr="00C370B0" w:rsidRDefault="00DC659D" w:rsidP="00DC659D">
      <w:pPr>
        <w:pStyle w:val="Odstavekseznama"/>
        <w:numPr>
          <w:ilvl w:val="0"/>
          <w:numId w:val="8"/>
        </w:numPr>
        <w:suppressAutoHyphens/>
        <w:spacing w:line="260" w:lineRule="atLeast"/>
        <w:contextualSpacing/>
        <w:jc w:val="both"/>
        <w:rPr>
          <w:rFonts w:ascii="Arial" w:hAnsi="Arial" w:cs="Arial"/>
          <w:i w:val="0"/>
          <w:sz w:val="20"/>
        </w:rPr>
      </w:pPr>
      <w:r w:rsidRPr="00C370B0">
        <w:rPr>
          <w:rFonts w:ascii="Arial" w:hAnsi="Arial" w:cs="Arial"/>
          <w:i w:val="0"/>
          <w:sz w:val="20"/>
        </w:rPr>
        <w:t>ESPD obrazec v .xml obliki in .pdf obliki (izpolnjen, podpisan in žigosan) za morebitnega podizvajalca,</w:t>
      </w:r>
    </w:p>
    <w:p w:rsidR="00DC659D" w:rsidRPr="00C370B0" w:rsidRDefault="00DC659D" w:rsidP="00DC659D">
      <w:pPr>
        <w:pStyle w:val="Odstavekseznama"/>
        <w:numPr>
          <w:ilvl w:val="0"/>
          <w:numId w:val="8"/>
        </w:numPr>
        <w:suppressAutoHyphens/>
        <w:spacing w:line="260" w:lineRule="atLeast"/>
        <w:contextualSpacing/>
        <w:jc w:val="both"/>
        <w:rPr>
          <w:rFonts w:ascii="Arial" w:hAnsi="Arial" w:cs="Arial"/>
          <w:i w:val="0"/>
          <w:sz w:val="20"/>
        </w:rPr>
      </w:pPr>
      <w:r w:rsidRPr="00C370B0">
        <w:rPr>
          <w:rFonts w:ascii="Arial" w:hAnsi="Arial" w:cs="Arial"/>
          <w:i w:val="0"/>
          <w:sz w:val="20"/>
        </w:rPr>
        <w:t>ESPD obrazec v .xml obliki in .pdf obliki (izpolnjen, podpisan in žigosan) v zvezi z uporabo zmogljivosti drugih subjektov.</w:t>
      </w:r>
    </w:p>
    <w:p w:rsidR="00DC659D" w:rsidRPr="00C370B0" w:rsidRDefault="00DC659D" w:rsidP="00DC659D">
      <w:pPr>
        <w:rPr>
          <w:rFonts w:cs="Arial"/>
          <w:sz w:val="20"/>
          <w:szCs w:val="20"/>
        </w:rPr>
      </w:pPr>
    </w:p>
    <w:p w:rsidR="00DC659D" w:rsidRPr="00C370B0" w:rsidRDefault="00DC659D" w:rsidP="00DC659D">
      <w:pPr>
        <w:pStyle w:val="Odstavekseznama"/>
        <w:ind w:left="510"/>
        <w:rPr>
          <w:rFonts w:ascii="Arial" w:hAnsi="Arial" w:cs="Arial"/>
          <w:sz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tbl>
      <w:tblPr>
        <w:tblW w:w="0" w:type="auto"/>
        <w:tblLayout w:type="fixed"/>
        <w:tblLook w:val="0000" w:firstRow="0" w:lastRow="0" w:firstColumn="0" w:lastColumn="0" w:noHBand="0" w:noVBand="0"/>
      </w:tblPr>
      <w:tblGrid>
        <w:gridCol w:w="3070"/>
        <w:gridCol w:w="3070"/>
        <w:gridCol w:w="3070"/>
      </w:tblGrid>
      <w:tr w:rsidR="00DC659D" w:rsidRPr="00C370B0" w:rsidTr="00A54DED">
        <w:tc>
          <w:tcPr>
            <w:tcW w:w="3070" w:type="dxa"/>
            <w:shd w:val="clear" w:color="auto" w:fill="auto"/>
          </w:tcPr>
          <w:p w:rsidR="00DC659D" w:rsidRPr="00C370B0" w:rsidRDefault="00DC659D" w:rsidP="00A54DED">
            <w:pPr>
              <w:rPr>
                <w:rFonts w:cs="Arial"/>
                <w:sz w:val="20"/>
                <w:szCs w:val="20"/>
              </w:rPr>
            </w:pPr>
            <w:r w:rsidRPr="00C370B0">
              <w:rPr>
                <w:rFonts w:cs="Arial"/>
                <w:sz w:val="20"/>
                <w:szCs w:val="20"/>
              </w:rPr>
              <w:t>Kraj: _______________</w:t>
            </w:r>
          </w:p>
          <w:p w:rsidR="00DC659D" w:rsidRPr="00C370B0" w:rsidRDefault="00DC659D" w:rsidP="00A54DED">
            <w:pPr>
              <w:rPr>
                <w:rFonts w:cs="Arial"/>
                <w:sz w:val="20"/>
                <w:szCs w:val="20"/>
              </w:rPr>
            </w:pPr>
            <w:r w:rsidRPr="00C370B0">
              <w:rPr>
                <w:rFonts w:cs="Arial"/>
                <w:sz w:val="20"/>
                <w:szCs w:val="20"/>
              </w:rPr>
              <w:t>Datum: _______________</w:t>
            </w:r>
          </w:p>
        </w:tc>
        <w:tc>
          <w:tcPr>
            <w:tcW w:w="3070" w:type="dxa"/>
            <w:shd w:val="clear" w:color="auto" w:fill="auto"/>
          </w:tcPr>
          <w:p w:rsidR="00DC659D" w:rsidRPr="00C370B0" w:rsidRDefault="00DC659D" w:rsidP="00A54DED">
            <w:pPr>
              <w:jc w:val="center"/>
              <w:rPr>
                <w:rFonts w:cs="Arial"/>
                <w:sz w:val="20"/>
                <w:szCs w:val="20"/>
              </w:rPr>
            </w:pPr>
            <w:r w:rsidRPr="00C370B0">
              <w:rPr>
                <w:rFonts w:cs="Arial"/>
                <w:sz w:val="20"/>
                <w:szCs w:val="20"/>
              </w:rPr>
              <w:t>žig</w:t>
            </w:r>
          </w:p>
        </w:tc>
        <w:tc>
          <w:tcPr>
            <w:tcW w:w="3070" w:type="dxa"/>
            <w:shd w:val="clear" w:color="auto" w:fill="auto"/>
          </w:tcPr>
          <w:p w:rsidR="00DC659D" w:rsidRPr="00C370B0" w:rsidRDefault="00DC659D" w:rsidP="00A54DED">
            <w:pPr>
              <w:rPr>
                <w:rFonts w:cs="Arial"/>
                <w:sz w:val="20"/>
                <w:szCs w:val="20"/>
              </w:rPr>
            </w:pPr>
            <w:r w:rsidRPr="00C370B0">
              <w:rPr>
                <w:rFonts w:cs="Arial"/>
                <w:sz w:val="20"/>
                <w:szCs w:val="20"/>
              </w:rPr>
              <w:t>Podpisnik: _______________</w:t>
            </w:r>
          </w:p>
          <w:p w:rsidR="00DC659D" w:rsidRPr="00C370B0" w:rsidRDefault="00DC659D" w:rsidP="00A54DED">
            <w:pPr>
              <w:rPr>
                <w:rFonts w:cs="Arial"/>
                <w:sz w:val="20"/>
                <w:szCs w:val="20"/>
              </w:rPr>
            </w:pPr>
          </w:p>
          <w:p w:rsidR="00DC659D" w:rsidRPr="00C370B0" w:rsidRDefault="00DC659D" w:rsidP="00A54DED">
            <w:pPr>
              <w:rPr>
                <w:rFonts w:cs="Arial"/>
                <w:sz w:val="20"/>
                <w:szCs w:val="20"/>
              </w:rPr>
            </w:pPr>
            <w:r w:rsidRPr="00C370B0">
              <w:rPr>
                <w:rFonts w:cs="Arial"/>
                <w:sz w:val="20"/>
                <w:szCs w:val="20"/>
              </w:rPr>
              <w:t>_________________</w:t>
            </w:r>
          </w:p>
          <w:p w:rsidR="00DC659D" w:rsidRPr="00C370B0" w:rsidRDefault="00DC659D" w:rsidP="00A54DED">
            <w:pPr>
              <w:rPr>
                <w:rFonts w:cs="Arial"/>
                <w:sz w:val="20"/>
                <w:szCs w:val="20"/>
              </w:rPr>
            </w:pPr>
            <w:r w:rsidRPr="00C370B0">
              <w:rPr>
                <w:rFonts w:cs="Arial"/>
                <w:sz w:val="20"/>
                <w:szCs w:val="20"/>
              </w:rPr>
              <w:t>Podpis:</w:t>
            </w:r>
          </w:p>
        </w:tc>
      </w:tr>
    </w:tbl>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1F0BEA" w:rsidRPr="00C370B0" w:rsidRDefault="001F0BEA" w:rsidP="00DC659D">
      <w:pPr>
        <w:rPr>
          <w:rFonts w:cs="Arial"/>
          <w:sz w:val="20"/>
          <w:szCs w:val="20"/>
        </w:rPr>
      </w:pPr>
    </w:p>
    <w:p w:rsidR="001F0BEA" w:rsidRPr="00C370B0" w:rsidRDefault="001F0BEA" w:rsidP="00DC659D">
      <w:pPr>
        <w:rPr>
          <w:rFonts w:cs="Arial"/>
          <w:sz w:val="20"/>
          <w:szCs w:val="20"/>
        </w:rPr>
      </w:pPr>
    </w:p>
    <w:p w:rsidR="001F0BEA" w:rsidRPr="00C370B0" w:rsidRDefault="001F0BEA" w:rsidP="00DC659D">
      <w:pPr>
        <w:rPr>
          <w:rFonts w:cs="Arial"/>
          <w:sz w:val="20"/>
          <w:szCs w:val="20"/>
        </w:rPr>
      </w:pPr>
    </w:p>
    <w:p w:rsidR="001F0BEA" w:rsidRPr="00C370B0" w:rsidRDefault="001F0BEA"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pStyle w:val="Naslov10"/>
        <w:jc w:val="right"/>
        <w:rPr>
          <w:szCs w:val="20"/>
        </w:rPr>
      </w:pPr>
      <w:r w:rsidRPr="00C370B0">
        <w:rPr>
          <w:szCs w:val="20"/>
          <w:u w:val="single"/>
        </w:rPr>
        <w:lastRenderedPageBreak/>
        <w:t>RAZPISNI OBRAZEC 2</w:t>
      </w:r>
    </w:p>
    <w:p w:rsidR="00DC659D" w:rsidRPr="00C370B0" w:rsidRDefault="00DC659D" w:rsidP="00DC659D">
      <w:pPr>
        <w:pStyle w:val="Naslov"/>
        <w:rPr>
          <w:rFonts w:ascii="Arial" w:hAnsi="Arial" w:cs="Arial"/>
          <w:sz w:val="20"/>
          <w:szCs w:val="20"/>
          <w:u w:val="single"/>
        </w:rPr>
      </w:pPr>
      <w:r w:rsidRPr="00C370B0">
        <w:rPr>
          <w:rFonts w:ascii="Arial" w:hAnsi="Arial" w:cs="Arial"/>
          <w:sz w:val="20"/>
          <w:szCs w:val="20"/>
          <w:u w:val="single"/>
        </w:rPr>
        <w:t>OBRAZEC PREDRAČUNA št. …………...</w:t>
      </w:r>
    </w:p>
    <w:p w:rsidR="00512E54" w:rsidRPr="00C370B0" w:rsidRDefault="00512E54" w:rsidP="00DC659D">
      <w:pPr>
        <w:rPr>
          <w:rFonts w:cs="Arial"/>
          <w:b/>
          <w:sz w:val="20"/>
          <w:szCs w:val="20"/>
        </w:rPr>
      </w:pPr>
    </w:p>
    <w:p w:rsidR="00DC659D" w:rsidRPr="00C370B0" w:rsidRDefault="00DC659D" w:rsidP="00DC659D">
      <w:pPr>
        <w:rPr>
          <w:rFonts w:cs="Arial"/>
          <w:b/>
          <w:sz w:val="20"/>
          <w:szCs w:val="20"/>
        </w:rPr>
      </w:pPr>
      <w:r w:rsidRPr="00C370B0">
        <w:rPr>
          <w:rFonts w:cs="Arial"/>
          <w:b/>
          <w:sz w:val="20"/>
          <w:szCs w:val="20"/>
        </w:rPr>
        <w:t>NAROČNIK: KOMUNALA ZAGORJE, d.o.o., Cesta zmage 57, 1410 Zagorje ob Savi</w:t>
      </w:r>
    </w:p>
    <w:p w:rsidR="00DC659D" w:rsidRPr="00C370B0" w:rsidRDefault="00DC659D" w:rsidP="00DC659D">
      <w:pPr>
        <w:rPr>
          <w:rFonts w:cs="Arial"/>
          <w:b/>
          <w:sz w:val="20"/>
          <w:szCs w:val="20"/>
        </w:rPr>
      </w:pPr>
    </w:p>
    <w:p w:rsidR="00512E54" w:rsidRPr="00C370B0" w:rsidRDefault="00512E54" w:rsidP="00DC659D">
      <w:pPr>
        <w:rPr>
          <w:rFonts w:cs="Arial"/>
          <w:b/>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DC659D" w:rsidRPr="00C370B0" w:rsidTr="00A54DED">
        <w:tc>
          <w:tcPr>
            <w:tcW w:w="9322" w:type="dxa"/>
          </w:tcPr>
          <w:p w:rsidR="00DC659D" w:rsidRPr="00C370B0" w:rsidRDefault="00DC659D" w:rsidP="00A54DED">
            <w:pPr>
              <w:numPr>
                <w:ilvl w:val="12"/>
                <w:numId w:val="0"/>
              </w:numPr>
              <w:rPr>
                <w:rFonts w:cs="Arial"/>
                <w:sz w:val="20"/>
                <w:szCs w:val="20"/>
              </w:rPr>
            </w:pPr>
            <w:r w:rsidRPr="00C370B0">
              <w:rPr>
                <w:rFonts w:cs="Arial"/>
                <w:sz w:val="20"/>
                <w:szCs w:val="20"/>
              </w:rPr>
              <w:t xml:space="preserve">Naziv predmeta javnega naročila: </w:t>
            </w:r>
            <w:r w:rsidRPr="00C370B0">
              <w:rPr>
                <w:rFonts w:cs="Arial"/>
                <w:bCs/>
                <w:sz w:val="20"/>
                <w:szCs w:val="20"/>
              </w:rPr>
              <w:t>»Izvajanje storitev zimske službe in dobava morske soli za posip cest«</w:t>
            </w:r>
            <w:r w:rsidRPr="00C370B0">
              <w:rPr>
                <w:rFonts w:cs="Arial"/>
                <w:sz w:val="20"/>
                <w:szCs w:val="20"/>
              </w:rPr>
              <w:t xml:space="preserve">, od 1.8.2019 do 31.7.2023 ki je bil objavljen v obvestilu o naročilu na Portalu javnih naročil pri Uradnem listu RS, št. objave JN ….…..................... z dne …............. 2019 in v Dopolnilu k Uradnemu listu Evropske unije pod št. objave </w:t>
            </w:r>
            <w:r w:rsidR="003763A8">
              <w:rPr>
                <w:rFonts w:cs="Arial"/>
                <w:sz w:val="20"/>
                <w:szCs w:val="20"/>
              </w:rPr>
              <w:t xml:space="preserve">2019/S </w:t>
            </w:r>
            <w:r w:rsidRPr="00C370B0">
              <w:rPr>
                <w:rFonts w:cs="Arial"/>
                <w:sz w:val="20"/>
                <w:szCs w:val="20"/>
              </w:rPr>
              <w:t xml:space="preserve">……………….. z dne …………………2019 in v sistemu e-JN pod št. ……………… </w:t>
            </w:r>
          </w:p>
          <w:p w:rsidR="00DC659D" w:rsidRPr="00C370B0" w:rsidRDefault="00DC659D" w:rsidP="00A54DED">
            <w:pPr>
              <w:rPr>
                <w:rFonts w:cs="Arial"/>
                <w:b/>
                <w:sz w:val="20"/>
                <w:szCs w:val="20"/>
              </w:rPr>
            </w:pPr>
          </w:p>
          <w:p w:rsidR="00512E54" w:rsidRPr="00C370B0" w:rsidRDefault="00512E54" w:rsidP="00A54DED">
            <w:pPr>
              <w:rPr>
                <w:rFonts w:cs="Arial"/>
                <w:sz w:val="20"/>
                <w:szCs w:val="20"/>
              </w:rPr>
            </w:pPr>
            <w:r w:rsidRPr="00C370B0">
              <w:rPr>
                <w:rFonts w:cs="Arial"/>
                <w:sz w:val="20"/>
                <w:szCs w:val="20"/>
              </w:rPr>
              <w:t>Veljavnost predračuna: 30.9.2019</w:t>
            </w:r>
          </w:p>
          <w:p w:rsidR="00512E54" w:rsidRPr="00C370B0" w:rsidRDefault="00512E54" w:rsidP="00A54DED">
            <w:pPr>
              <w:rPr>
                <w:rFonts w:cs="Arial"/>
                <w:b/>
                <w:sz w:val="20"/>
                <w:szCs w:val="20"/>
              </w:rPr>
            </w:pPr>
          </w:p>
        </w:tc>
      </w:tr>
    </w:tbl>
    <w:p w:rsidR="00DC659D" w:rsidRPr="00C370B0" w:rsidRDefault="00DC659D" w:rsidP="00DC659D">
      <w:pPr>
        <w:numPr>
          <w:ilvl w:val="12"/>
          <w:numId w:val="0"/>
        </w:numPr>
        <w:rPr>
          <w:rFonts w:cs="Arial"/>
          <w:sz w:val="20"/>
          <w:szCs w:val="20"/>
        </w:rPr>
      </w:pPr>
    </w:p>
    <w:p w:rsidR="00DC659D" w:rsidRPr="00C370B0" w:rsidRDefault="00DC659D" w:rsidP="00166869">
      <w:pPr>
        <w:jc w:val="both"/>
        <w:rPr>
          <w:rFonts w:cs="Arial"/>
          <w:sz w:val="20"/>
          <w:szCs w:val="20"/>
        </w:rPr>
      </w:pPr>
      <w:r w:rsidRPr="00C370B0">
        <w:rPr>
          <w:rFonts w:cs="Arial"/>
          <w:sz w:val="20"/>
          <w:szCs w:val="20"/>
        </w:rPr>
        <w:t>Ponudnik _________________________________________________________, ki ga zastopa ________________________________________ z žigom in podpisom potrjujem, da bodo dela, ki so predmet predmetnega javnega naročila izvedena po spodaj navedenih cenah v EUR  brez davka na dodano vrednost in z davkom na dodano vrednost za celotno javno naročilo ali posamezen sklop za katerega se prijavljam</w:t>
      </w:r>
    </w:p>
    <w:p w:rsidR="00DC659D" w:rsidRPr="00C370B0" w:rsidRDefault="00DC659D" w:rsidP="00DC659D">
      <w:pPr>
        <w:numPr>
          <w:ilvl w:val="12"/>
          <w:numId w:val="0"/>
        </w:num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5"/>
        <w:gridCol w:w="2400"/>
        <w:gridCol w:w="2280"/>
        <w:gridCol w:w="2976"/>
      </w:tblGrid>
      <w:tr w:rsidR="00DC659D" w:rsidRPr="00C370B0" w:rsidTr="00A54DED">
        <w:tc>
          <w:tcPr>
            <w:tcW w:w="1435" w:type="dxa"/>
            <w:shd w:val="clear" w:color="auto" w:fill="auto"/>
          </w:tcPr>
          <w:p w:rsidR="00DC659D" w:rsidRPr="00C370B0" w:rsidRDefault="00DC659D" w:rsidP="00A54DED">
            <w:pPr>
              <w:numPr>
                <w:ilvl w:val="12"/>
                <w:numId w:val="0"/>
              </w:numPr>
              <w:rPr>
                <w:rFonts w:cs="Arial"/>
                <w:sz w:val="20"/>
                <w:szCs w:val="20"/>
              </w:rPr>
            </w:pPr>
            <w:r w:rsidRPr="00C370B0">
              <w:rPr>
                <w:rFonts w:cs="Arial"/>
                <w:sz w:val="20"/>
                <w:szCs w:val="20"/>
              </w:rPr>
              <w:t>sklop</w:t>
            </w:r>
          </w:p>
        </w:tc>
        <w:tc>
          <w:tcPr>
            <w:tcW w:w="2400" w:type="dxa"/>
            <w:shd w:val="clear" w:color="auto" w:fill="auto"/>
          </w:tcPr>
          <w:p w:rsidR="00DC659D" w:rsidRPr="00C370B0" w:rsidRDefault="00DC659D" w:rsidP="00A54DED">
            <w:pPr>
              <w:numPr>
                <w:ilvl w:val="12"/>
                <w:numId w:val="0"/>
              </w:numPr>
              <w:rPr>
                <w:rFonts w:cs="Arial"/>
                <w:sz w:val="20"/>
                <w:szCs w:val="20"/>
              </w:rPr>
            </w:pPr>
            <w:r w:rsidRPr="00C370B0">
              <w:rPr>
                <w:rFonts w:cs="Arial"/>
                <w:sz w:val="20"/>
                <w:szCs w:val="20"/>
              </w:rPr>
              <w:t>Cena brez DDV</w:t>
            </w:r>
          </w:p>
        </w:tc>
        <w:tc>
          <w:tcPr>
            <w:tcW w:w="2280" w:type="dxa"/>
            <w:shd w:val="clear" w:color="auto" w:fill="auto"/>
          </w:tcPr>
          <w:p w:rsidR="00DC659D" w:rsidRPr="00C370B0" w:rsidRDefault="00DC659D" w:rsidP="00A54DED">
            <w:pPr>
              <w:numPr>
                <w:ilvl w:val="12"/>
                <w:numId w:val="0"/>
              </w:numPr>
              <w:rPr>
                <w:rFonts w:cs="Arial"/>
                <w:sz w:val="20"/>
                <w:szCs w:val="20"/>
              </w:rPr>
            </w:pPr>
            <w:r w:rsidRPr="00C370B0">
              <w:rPr>
                <w:rFonts w:cs="Arial"/>
                <w:sz w:val="20"/>
                <w:szCs w:val="20"/>
              </w:rPr>
              <w:t>Znesek DDV</w:t>
            </w:r>
          </w:p>
        </w:tc>
        <w:tc>
          <w:tcPr>
            <w:tcW w:w="2976" w:type="dxa"/>
            <w:shd w:val="clear" w:color="auto" w:fill="auto"/>
          </w:tcPr>
          <w:p w:rsidR="00DC659D" w:rsidRPr="00C370B0" w:rsidRDefault="00DC659D" w:rsidP="00A54DED">
            <w:pPr>
              <w:numPr>
                <w:ilvl w:val="12"/>
                <w:numId w:val="0"/>
              </w:numPr>
              <w:rPr>
                <w:rFonts w:cs="Arial"/>
                <w:sz w:val="20"/>
                <w:szCs w:val="20"/>
              </w:rPr>
            </w:pPr>
            <w:r w:rsidRPr="00C370B0">
              <w:rPr>
                <w:rFonts w:cs="Arial"/>
                <w:sz w:val="20"/>
                <w:szCs w:val="20"/>
              </w:rPr>
              <w:t>Cena z vključenim DDV</w:t>
            </w:r>
          </w:p>
        </w:tc>
      </w:tr>
      <w:tr w:rsidR="00DC659D" w:rsidRPr="00C370B0" w:rsidTr="00A54DED">
        <w:tc>
          <w:tcPr>
            <w:tcW w:w="1435" w:type="dxa"/>
            <w:shd w:val="clear" w:color="auto" w:fill="auto"/>
          </w:tcPr>
          <w:p w:rsidR="00DC659D" w:rsidRPr="00C370B0" w:rsidRDefault="00DC659D" w:rsidP="00A54DED">
            <w:pPr>
              <w:numPr>
                <w:ilvl w:val="12"/>
                <w:numId w:val="0"/>
              </w:numPr>
              <w:spacing w:line="360" w:lineRule="auto"/>
              <w:rPr>
                <w:rFonts w:cs="Arial"/>
                <w:sz w:val="20"/>
                <w:szCs w:val="20"/>
              </w:rPr>
            </w:pPr>
            <w:r w:rsidRPr="00C370B0">
              <w:rPr>
                <w:rFonts w:cs="Arial"/>
                <w:sz w:val="20"/>
                <w:szCs w:val="20"/>
              </w:rPr>
              <w:t>SKLOP A</w:t>
            </w:r>
          </w:p>
        </w:tc>
        <w:tc>
          <w:tcPr>
            <w:tcW w:w="2400" w:type="dxa"/>
            <w:shd w:val="clear" w:color="auto" w:fill="auto"/>
          </w:tcPr>
          <w:p w:rsidR="00DC659D" w:rsidRPr="00C370B0" w:rsidRDefault="00DC659D" w:rsidP="00A54DED">
            <w:pPr>
              <w:numPr>
                <w:ilvl w:val="12"/>
                <w:numId w:val="0"/>
              </w:numPr>
              <w:spacing w:line="360" w:lineRule="auto"/>
              <w:rPr>
                <w:rFonts w:cs="Arial"/>
                <w:sz w:val="20"/>
                <w:szCs w:val="20"/>
              </w:rPr>
            </w:pPr>
          </w:p>
        </w:tc>
        <w:tc>
          <w:tcPr>
            <w:tcW w:w="2280" w:type="dxa"/>
            <w:shd w:val="clear" w:color="auto" w:fill="auto"/>
          </w:tcPr>
          <w:p w:rsidR="00DC659D" w:rsidRPr="00C370B0" w:rsidRDefault="00DC659D" w:rsidP="00A54DED">
            <w:pPr>
              <w:numPr>
                <w:ilvl w:val="12"/>
                <w:numId w:val="0"/>
              </w:numPr>
              <w:spacing w:line="360" w:lineRule="auto"/>
              <w:rPr>
                <w:rFonts w:cs="Arial"/>
                <w:sz w:val="20"/>
                <w:szCs w:val="20"/>
              </w:rPr>
            </w:pPr>
          </w:p>
        </w:tc>
        <w:tc>
          <w:tcPr>
            <w:tcW w:w="2976" w:type="dxa"/>
            <w:shd w:val="clear" w:color="auto" w:fill="auto"/>
          </w:tcPr>
          <w:p w:rsidR="00DC659D" w:rsidRPr="00C370B0" w:rsidRDefault="00DC659D" w:rsidP="00A54DED">
            <w:pPr>
              <w:numPr>
                <w:ilvl w:val="12"/>
                <w:numId w:val="0"/>
              </w:numPr>
              <w:spacing w:line="360" w:lineRule="auto"/>
              <w:rPr>
                <w:rFonts w:cs="Arial"/>
                <w:sz w:val="20"/>
                <w:szCs w:val="20"/>
              </w:rPr>
            </w:pPr>
          </w:p>
        </w:tc>
      </w:tr>
      <w:tr w:rsidR="00DC659D" w:rsidRPr="00C370B0" w:rsidTr="00A54DED">
        <w:tc>
          <w:tcPr>
            <w:tcW w:w="1435" w:type="dxa"/>
            <w:shd w:val="clear" w:color="auto" w:fill="auto"/>
          </w:tcPr>
          <w:p w:rsidR="00DC659D" w:rsidRPr="00C370B0" w:rsidRDefault="00DC659D" w:rsidP="00A54DED">
            <w:pPr>
              <w:numPr>
                <w:ilvl w:val="12"/>
                <w:numId w:val="0"/>
              </w:numPr>
              <w:spacing w:line="360" w:lineRule="auto"/>
              <w:rPr>
                <w:rFonts w:cs="Arial"/>
                <w:sz w:val="20"/>
                <w:szCs w:val="20"/>
              </w:rPr>
            </w:pPr>
            <w:r w:rsidRPr="00C370B0">
              <w:rPr>
                <w:rFonts w:cs="Arial"/>
                <w:sz w:val="20"/>
                <w:szCs w:val="20"/>
              </w:rPr>
              <w:t>SKLOP B</w:t>
            </w:r>
          </w:p>
        </w:tc>
        <w:tc>
          <w:tcPr>
            <w:tcW w:w="2400" w:type="dxa"/>
            <w:shd w:val="clear" w:color="auto" w:fill="auto"/>
          </w:tcPr>
          <w:p w:rsidR="00DC659D" w:rsidRPr="00C370B0" w:rsidRDefault="00DC659D" w:rsidP="00A54DED">
            <w:pPr>
              <w:numPr>
                <w:ilvl w:val="12"/>
                <w:numId w:val="0"/>
              </w:numPr>
              <w:spacing w:line="360" w:lineRule="auto"/>
              <w:rPr>
                <w:rFonts w:cs="Arial"/>
                <w:sz w:val="20"/>
                <w:szCs w:val="20"/>
              </w:rPr>
            </w:pPr>
          </w:p>
        </w:tc>
        <w:tc>
          <w:tcPr>
            <w:tcW w:w="2280" w:type="dxa"/>
            <w:shd w:val="clear" w:color="auto" w:fill="auto"/>
          </w:tcPr>
          <w:p w:rsidR="00DC659D" w:rsidRPr="00C370B0" w:rsidRDefault="00DC659D" w:rsidP="00A54DED">
            <w:pPr>
              <w:numPr>
                <w:ilvl w:val="12"/>
                <w:numId w:val="0"/>
              </w:numPr>
              <w:spacing w:line="360" w:lineRule="auto"/>
              <w:rPr>
                <w:rFonts w:cs="Arial"/>
                <w:sz w:val="20"/>
                <w:szCs w:val="20"/>
              </w:rPr>
            </w:pPr>
          </w:p>
        </w:tc>
        <w:tc>
          <w:tcPr>
            <w:tcW w:w="2976" w:type="dxa"/>
            <w:shd w:val="clear" w:color="auto" w:fill="auto"/>
          </w:tcPr>
          <w:p w:rsidR="00DC659D" w:rsidRPr="00C370B0" w:rsidRDefault="00DC659D" w:rsidP="00A54DED">
            <w:pPr>
              <w:numPr>
                <w:ilvl w:val="12"/>
                <w:numId w:val="0"/>
              </w:numPr>
              <w:spacing w:line="360" w:lineRule="auto"/>
              <w:rPr>
                <w:rFonts w:cs="Arial"/>
                <w:sz w:val="20"/>
                <w:szCs w:val="20"/>
              </w:rPr>
            </w:pPr>
          </w:p>
        </w:tc>
      </w:tr>
      <w:tr w:rsidR="00DC659D" w:rsidRPr="00C370B0" w:rsidTr="00A54DED">
        <w:tc>
          <w:tcPr>
            <w:tcW w:w="1435" w:type="dxa"/>
            <w:shd w:val="clear" w:color="auto" w:fill="auto"/>
          </w:tcPr>
          <w:p w:rsidR="00DC659D" w:rsidRPr="00C370B0" w:rsidRDefault="00DC659D" w:rsidP="00A54DED">
            <w:pPr>
              <w:numPr>
                <w:ilvl w:val="12"/>
                <w:numId w:val="0"/>
              </w:numPr>
              <w:spacing w:line="360" w:lineRule="auto"/>
              <w:rPr>
                <w:rFonts w:cs="Arial"/>
                <w:sz w:val="20"/>
                <w:szCs w:val="20"/>
              </w:rPr>
            </w:pPr>
            <w:r w:rsidRPr="00C370B0">
              <w:rPr>
                <w:rFonts w:cs="Arial"/>
                <w:sz w:val="20"/>
                <w:szCs w:val="20"/>
              </w:rPr>
              <w:t>SKLOP C</w:t>
            </w:r>
          </w:p>
        </w:tc>
        <w:tc>
          <w:tcPr>
            <w:tcW w:w="2400" w:type="dxa"/>
            <w:shd w:val="clear" w:color="auto" w:fill="auto"/>
          </w:tcPr>
          <w:p w:rsidR="00DC659D" w:rsidRPr="00C370B0" w:rsidRDefault="00DC659D" w:rsidP="00A54DED">
            <w:pPr>
              <w:numPr>
                <w:ilvl w:val="12"/>
                <w:numId w:val="0"/>
              </w:numPr>
              <w:spacing w:line="360" w:lineRule="auto"/>
              <w:rPr>
                <w:rFonts w:cs="Arial"/>
                <w:sz w:val="20"/>
                <w:szCs w:val="20"/>
              </w:rPr>
            </w:pPr>
          </w:p>
        </w:tc>
        <w:tc>
          <w:tcPr>
            <w:tcW w:w="2280" w:type="dxa"/>
            <w:shd w:val="clear" w:color="auto" w:fill="auto"/>
          </w:tcPr>
          <w:p w:rsidR="00DC659D" w:rsidRPr="00C370B0" w:rsidRDefault="00DC659D" w:rsidP="00A54DED">
            <w:pPr>
              <w:numPr>
                <w:ilvl w:val="12"/>
                <w:numId w:val="0"/>
              </w:numPr>
              <w:spacing w:line="360" w:lineRule="auto"/>
              <w:rPr>
                <w:rFonts w:cs="Arial"/>
                <w:sz w:val="20"/>
                <w:szCs w:val="20"/>
              </w:rPr>
            </w:pPr>
          </w:p>
        </w:tc>
        <w:tc>
          <w:tcPr>
            <w:tcW w:w="2976" w:type="dxa"/>
            <w:shd w:val="clear" w:color="auto" w:fill="auto"/>
          </w:tcPr>
          <w:p w:rsidR="00DC659D" w:rsidRPr="00C370B0" w:rsidRDefault="00DC659D" w:rsidP="00A54DED">
            <w:pPr>
              <w:numPr>
                <w:ilvl w:val="12"/>
                <w:numId w:val="0"/>
              </w:numPr>
              <w:spacing w:line="360" w:lineRule="auto"/>
              <w:rPr>
                <w:rFonts w:cs="Arial"/>
                <w:sz w:val="20"/>
                <w:szCs w:val="20"/>
              </w:rPr>
            </w:pPr>
          </w:p>
        </w:tc>
      </w:tr>
      <w:tr w:rsidR="00DC659D" w:rsidRPr="00C370B0" w:rsidTr="00A54DED">
        <w:tc>
          <w:tcPr>
            <w:tcW w:w="1435" w:type="dxa"/>
            <w:shd w:val="clear" w:color="auto" w:fill="auto"/>
          </w:tcPr>
          <w:p w:rsidR="00DC659D" w:rsidRPr="00C370B0" w:rsidRDefault="00DC659D" w:rsidP="00A54DED">
            <w:pPr>
              <w:numPr>
                <w:ilvl w:val="12"/>
                <w:numId w:val="0"/>
              </w:numPr>
              <w:spacing w:line="360" w:lineRule="auto"/>
              <w:rPr>
                <w:rFonts w:cs="Arial"/>
                <w:sz w:val="20"/>
                <w:szCs w:val="20"/>
              </w:rPr>
            </w:pPr>
            <w:r w:rsidRPr="00C370B0">
              <w:rPr>
                <w:rFonts w:cs="Arial"/>
                <w:sz w:val="20"/>
                <w:szCs w:val="20"/>
              </w:rPr>
              <w:t>SKLOP D</w:t>
            </w:r>
          </w:p>
        </w:tc>
        <w:tc>
          <w:tcPr>
            <w:tcW w:w="2400" w:type="dxa"/>
            <w:shd w:val="clear" w:color="auto" w:fill="auto"/>
          </w:tcPr>
          <w:p w:rsidR="00DC659D" w:rsidRPr="00C370B0" w:rsidRDefault="00DC659D" w:rsidP="00A54DED">
            <w:pPr>
              <w:numPr>
                <w:ilvl w:val="12"/>
                <w:numId w:val="0"/>
              </w:numPr>
              <w:spacing w:line="360" w:lineRule="auto"/>
              <w:rPr>
                <w:rFonts w:cs="Arial"/>
                <w:sz w:val="20"/>
                <w:szCs w:val="20"/>
              </w:rPr>
            </w:pPr>
          </w:p>
        </w:tc>
        <w:tc>
          <w:tcPr>
            <w:tcW w:w="2280" w:type="dxa"/>
            <w:shd w:val="clear" w:color="auto" w:fill="auto"/>
          </w:tcPr>
          <w:p w:rsidR="00DC659D" w:rsidRPr="00C370B0" w:rsidRDefault="00DC659D" w:rsidP="00A54DED">
            <w:pPr>
              <w:numPr>
                <w:ilvl w:val="12"/>
                <w:numId w:val="0"/>
              </w:numPr>
              <w:spacing w:line="360" w:lineRule="auto"/>
              <w:rPr>
                <w:rFonts w:cs="Arial"/>
                <w:sz w:val="20"/>
                <w:szCs w:val="20"/>
              </w:rPr>
            </w:pPr>
          </w:p>
        </w:tc>
        <w:tc>
          <w:tcPr>
            <w:tcW w:w="2976" w:type="dxa"/>
            <w:shd w:val="clear" w:color="auto" w:fill="auto"/>
          </w:tcPr>
          <w:p w:rsidR="00DC659D" w:rsidRPr="00C370B0" w:rsidRDefault="00DC659D" w:rsidP="00A54DED">
            <w:pPr>
              <w:numPr>
                <w:ilvl w:val="12"/>
                <w:numId w:val="0"/>
              </w:numPr>
              <w:spacing w:line="360" w:lineRule="auto"/>
              <w:rPr>
                <w:rFonts w:cs="Arial"/>
                <w:sz w:val="20"/>
                <w:szCs w:val="20"/>
              </w:rPr>
            </w:pPr>
          </w:p>
        </w:tc>
      </w:tr>
      <w:tr w:rsidR="00DC659D" w:rsidRPr="00C370B0" w:rsidTr="00A54DED">
        <w:tc>
          <w:tcPr>
            <w:tcW w:w="1435" w:type="dxa"/>
            <w:shd w:val="clear" w:color="auto" w:fill="auto"/>
          </w:tcPr>
          <w:p w:rsidR="00DC659D" w:rsidRPr="00C370B0" w:rsidRDefault="00DC659D" w:rsidP="00A54DED">
            <w:pPr>
              <w:numPr>
                <w:ilvl w:val="12"/>
                <w:numId w:val="0"/>
              </w:numPr>
              <w:spacing w:line="360" w:lineRule="auto"/>
              <w:rPr>
                <w:rFonts w:cs="Arial"/>
                <w:sz w:val="20"/>
                <w:szCs w:val="20"/>
              </w:rPr>
            </w:pPr>
            <w:r w:rsidRPr="00C370B0">
              <w:rPr>
                <w:rFonts w:cs="Arial"/>
                <w:sz w:val="20"/>
                <w:szCs w:val="20"/>
              </w:rPr>
              <w:t>SKLOP E</w:t>
            </w:r>
          </w:p>
        </w:tc>
        <w:tc>
          <w:tcPr>
            <w:tcW w:w="2400" w:type="dxa"/>
            <w:shd w:val="clear" w:color="auto" w:fill="auto"/>
          </w:tcPr>
          <w:p w:rsidR="00DC659D" w:rsidRPr="00C370B0" w:rsidRDefault="00DC659D" w:rsidP="00A54DED">
            <w:pPr>
              <w:numPr>
                <w:ilvl w:val="12"/>
                <w:numId w:val="0"/>
              </w:numPr>
              <w:spacing w:line="360" w:lineRule="auto"/>
              <w:rPr>
                <w:rFonts w:cs="Arial"/>
                <w:sz w:val="20"/>
                <w:szCs w:val="20"/>
              </w:rPr>
            </w:pPr>
          </w:p>
        </w:tc>
        <w:tc>
          <w:tcPr>
            <w:tcW w:w="2280" w:type="dxa"/>
            <w:shd w:val="clear" w:color="auto" w:fill="auto"/>
          </w:tcPr>
          <w:p w:rsidR="00DC659D" w:rsidRPr="00C370B0" w:rsidRDefault="00DC659D" w:rsidP="00A54DED">
            <w:pPr>
              <w:numPr>
                <w:ilvl w:val="12"/>
                <w:numId w:val="0"/>
              </w:numPr>
              <w:spacing w:line="360" w:lineRule="auto"/>
              <w:rPr>
                <w:rFonts w:cs="Arial"/>
                <w:sz w:val="20"/>
                <w:szCs w:val="20"/>
              </w:rPr>
            </w:pPr>
          </w:p>
        </w:tc>
        <w:tc>
          <w:tcPr>
            <w:tcW w:w="2976" w:type="dxa"/>
            <w:shd w:val="clear" w:color="auto" w:fill="auto"/>
          </w:tcPr>
          <w:p w:rsidR="00DC659D" w:rsidRPr="00C370B0" w:rsidRDefault="00DC659D" w:rsidP="00A54DED">
            <w:pPr>
              <w:numPr>
                <w:ilvl w:val="12"/>
                <w:numId w:val="0"/>
              </w:numPr>
              <w:spacing w:line="360" w:lineRule="auto"/>
              <w:rPr>
                <w:rFonts w:cs="Arial"/>
                <w:sz w:val="20"/>
                <w:szCs w:val="20"/>
              </w:rPr>
            </w:pPr>
          </w:p>
        </w:tc>
      </w:tr>
      <w:tr w:rsidR="00DC659D" w:rsidRPr="00C370B0" w:rsidTr="00A54DED">
        <w:tc>
          <w:tcPr>
            <w:tcW w:w="1435" w:type="dxa"/>
            <w:shd w:val="clear" w:color="auto" w:fill="auto"/>
          </w:tcPr>
          <w:p w:rsidR="00DC659D" w:rsidRPr="00C370B0" w:rsidRDefault="00DC659D" w:rsidP="00A54DED">
            <w:pPr>
              <w:numPr>
                <w:ilvl w:val="12"/>
                <w:numId w:val="0"/>
              </w:numPr>
              <w:spacing w:line="360" w:lineRule="auto"/>
              <w:rPr>
                <w:rFonts w:cs="Arial"/>
                <w:sz w:val="20"/>
                <w:szCs w:val="20"/>
              </w:rPr>
            </w:pPr>
            <w:r w:rsidRPr="00C370B0">
              <w:rPr>
                <w:rFonts w:cs="Arial"/>
                <w:sz w:val="20"/>
                <w:szCs w:val="20"/>
              </w:rPr>
              <w:t>SKLOP F</w:t>
            </w:r>
          </w:p>
        </w:tc>
        <w:tc>
          <w:tcPr>
            <w:tcW w:w="2400" w:type="dxa"/>
            <w:shd w:val="clear" w:color="auto" w:fill="auto"/>
          </w:tcPr>
          <w:p w:rsidR="00DC659D" w:rsidRPr="00C370B0" w:rsidRDefault="00DC659D" w:rsidP="00A54DED">
            <w:pPr>
              <w:numPr>
                <w:ilvl w:val="12"/>
                <w:numId w:val="0"/>
              </w:numPr>
              <w:spacing w:line="360" w:lineRule="auto"/>
              <w:rPr>
                <w:rFonts w:cs="Arial"/>
                <w:sz w:val="20"/>
                <w:szCs w:val="20"/>
              </w:rPr>
            </w:pPr>
          </w:p>
        </w:tc>
        <w:tc>
          <w:tcPr>
            <w:tcW w:w="2280" w:type="dxa"/>
            <w:shd w:val="clear" w:color="auto" w:fill="auto"/>
          </w:tcPr>
          <w:p w:rsidR="00DC659D" w:rsidRPr="00C370B0" w:rsidRDefault="00DC659D" w:rsidP="00A54DED">
            <w:pPr>
              <w:numPr>
                <w:ilvl w:val="12"/>
                <w:numId w:val="0"/>
              </w:numPr>
              <w:spacing w:line="360" w:lineRule="auto"/>
              <w:rPr>
                <w:rFonts w:cs="Arial"/>
                <w:sz w:val="20"/>
                <w:szCs w:val="20"/>
              </w:rPr>
            </w:pPr>
          </w:p>
        </w:tc>
        <w:tc>
          <w:tcPr>
            <w:tcW w:w="2976" w:type="dxa"/>
            <w:shd w:val="clear" w:color="auto" w:fill="auto"/>
          </w:tcPr>
          <w:p w:rsidR="00DC659D" w:rsidRPr="00C370B0" w:rsidRDefault="00DC659D" w:rsidP="00A54DED">
            <w:pPr>
              <w:numPr>
                <w:ilvl w:val="12"/>
                <w:numId w:val="0"/>
              </w:numPr>
              <w:spacing w:line="360" w:lineRule="auto"/>
              <w:rPr>
                <w:rFonts w:cs="Arial"/>
                <w:sz w:val="20"/>
                <w:szCs w:val="20"/>
              </w:rPr>
            </w:pPr>
          </w:p>
        </w:tc>
      </w:tr>
      <w:tr w:rsidR="00DC659D" w:rsidRPr="00C370B0" w:rsidTr="00A54DED">
        <w:tc>
          <w:tcPr>
            <w:tcW w:w="1435" w:type="dxa"/>
            <w:shd w:val="clear" w:color="auto" w:fill="auto"/>
          </w:tcPr>
          <w:p w:rsidR="00DC659D" w:rsidRPr="00C370B0" w:rsidRDefault="00DC659D" w:rsidP="00A54DED">
            <w:pPr>
              <w:numPr>
                <w:ilvl w:val="12"/>
                <w:numId w:val="0"/>
              </w:numPr>
              <w:spacing w:line="360" w:lineRule="auto"/>
              <w:rPr>
                <w:rFonts w:cs="Arial"/>
                <w:sz w:val="20"/>
                <w:szCs w:val="20"/>
              </w:rPr>
            </w:pPr>
            <w:r w:rsidRPr="00C370B0">
              <w:rPr>
                <w:rFonts w:cs="Arial"/>
                <w:sz w:val="20"/>
                <w:szCs w:val="20"/>
              </w:rPr>
              <w:t>SKLOP G</w:t>
            </w:r>
          </w:p>
        </w:tc>
        <w:tc>
          <w:tcPr>
            <w:tcW w:w="2400" w:type="dxa"/>
            <w:shd w:val="clear" w:color="auto" w:fill="auto"/>
          </w:tcPr>
          <w:p w:rsidR="00DC659D" w:rsidRPr="00C370B0" w:rsidRDefault="00DC659D" w:rsidP="00A54DED">
            <w:pPr>
              <w:numPr>
                <w:ilvl w:val="12"/>
                <w:numId w:val="0"/>
              </w:numPr>
              <w:spacing w:line="360" w:lineRule="auto"/>
              <w:rPr>
                <w:rFonts w:cs="Arial"/>
                <w:sz w:val="20"/>
                <w:szCs w:val="20"/>
              </w:rPr>
            </w:pPr>
          </w:p>
        </w:tc>
        <w:tc>
          <w:tcPr>
            <w:tcW w:w="2280" w:type="dxa"/>
            <w:shd w:val="clear" w:color="auto" w:fill="auto"/>
          </w:tcPr>
          <w:p w:rsidR="00DC659D" w:rsidRPr="00C370B0" w:rsidRDefault="00DC659D" w:rsidP="00A54DED">
            <w:pPr>
              <w:numPr>
                <w:ilvl w:val="12"/>
                <w:numId w:val="0"/>
              </w:numPr>
              <w:spacing w:line="360" w:lineRule="auto"/>
              <w:rPr>
                <w:rFonts w:cs="Arial"/>
                <w:sz w:val="20"/>
                <w:szCs w:val="20"/>
              </w:rPr>
            </w:pPr>
          </w:p>
        </w:tc>
        <w:tc>
          <w:tcPr>
            <w:tcW w:w="2976" w:type="dxa"/>
            <w:shd w:val="clear" w:color="auto" w:fill="auto"/>
          </w:tcPr>
          <w:p w:rsidR="00DC659D" w:rsidRPr="00C370B0" w:rsidRDefault="00DC659D" w:rsidP="00A54DED">
            <w:pPr>
              <w:numPr>
                <w:ilvl w:val="12"/>
                <w:numId w:val="0"/>
              </w:numPr>
              <w:spacing w:line="360" w:lineRule="auto"/>
              <w:rPr>
                <w:rFonts w:cs="Arial"/>
                <w:sz w:val="20"/>
                <w:szCs w:val="20"/>
              </w:rPr>
            </w:pPr>
          </w:p>
        </w:tc>
      </w:tr>
      <w:tr w:rsidR="00DC659D" w:rsidRPr="00C370B0" w:rsidTr="00A54DED">
        <w:tc>
          <w:tcPr>
            <w:tcW w:w="1435" w:type="dxa"/>
            <w:shd w:val="clear" w:color="auto" w:fill="auto"/>
          </w:tcPr>
          <w:p w:rsidR="00DC659D" w:rsidRPr="00C370B0" w:rsidRDefault="00DC659D" w:rsidP="00A54DED">
            <w:pPr>
              <w:numPr>
                <w:ilvl w:val="12"/>
                <w:numId w:val="0"/>
              </w:numPr>
              <w:spacing w:line="360" w:lineRule="auto"/>
              <w:rPr>
                <w:rFonts w:cs="Arial"/>
                <w:sz w:val="20"/>
                <w:szCs w:val="20"/>
              </w:rPr>
            </w:pPr>
            <w:r w:rsidRPr="00C370B0">
              <w:rPr>
                <w:rFonts w:cs="Arial"/>
                <w:sz w:val="20"/>
                <w:szCs w:val="20"/>
              </w:rPr>
              <w:t xml:space="preserve">SKLOP H </w:t>
            </w:r>
          </w:p>
        </w:tc>
        <w:tc>
          <w:tcPr>
            <w:tcW w:w="2400" w:type="dxa"/>
            <w:shd w:val="clear" w:color="auto" w:fill="auto"/>
          </w:tcPr>
          <w:p w:rsidR="00DC659D" w:rsidRPr="00C370B0" w:rsidRDefault="00DC659D" w:rsidP="00A54DED">
            <w:pPr>
              <w:numPr>
                <w:ilvl w:val="12"/>
                <w:numId w:val="0"/>
              </w:numPr>
              <w:spacing w:line="360" w:lineRule="auto"/>
              <w:rPr>
                <w:rFonts w:cs="Arial"/>
                <w:sz w:val="20"/>
                <w:szCs w:val="20"/>
              </w:rPr>
            </w:pPr>
          </w:p>
        </w:tc>
        <w:tc>
          <w:tcPr>
            <w:tcW w:w="2280" w:type="dxa"/>
            <w:shd w:val="clear" w:color="auto" w:fill="auto"/>
          </w:tcPr>
          <w:p w:rsidR="00DC659D" w:rsidRPr="00C370B0" w:rsidRDefault="00DC659D" w:rsidP="00A54DED">
            <w:pPr>
              <w:numPr>
                <w:ilvl w:val="12"/>
                <w:numId w:val="0"/>
              </w:numPr>
              <w:spacing w:line="360" w:lineRule="auto"/>
              <w:rPr>
                <w:rFonts w:cs="Arial"/>
                <w:sz w:val="20"/>
                <w:szCs w:val="20"/>
              </w:rPr>
            </w:pPr>
          </w:p>
        </w:tc>
        <w:tc>
          <w:tcPr>
            <w:tcW w:w="2976" w:type="dxa"/>
            <w:shd w:val="clear" w:color="auto" w:fill="auto"/>
          </w:tcPr>
          <w:p w:rsidR="00DC659D" w:rsidRPr="00C370B0" w:rsidRDefault="00DC659D" w:rsidP="00A54DED">
            <w:pPr>
              <w:numPr>
                <w:ilvl w:val="12"/>
                <w:numId w:val="0"/>
              </w:numPr>
              <w:spacing w:line="360" w:lineRule="auto"/>
              <w:rPr>
                <w:rFonts w:cs="Arial"/>
                <w:sz w:val="20"/>
                <w:szCs w:val="20"/>
              </w:rPr>
            </w:pPr>
          </w:p>
        </w:tc>
      </w:tr>
      <w:tr w:rsidR="00DC659D" w:rsidRPr="00C370B0" w:rsidTr="00A54DED">
        <w:tc>
          <w:tcPr>
            <w:tcW w:w="1435" w:type="dxa"/>
            <w:shd w:val="clear" w:color="auto" w:fill="auto"/>
          </w:tcPr>
          <w:p w:rsidR="00DC659D" w:rsidRPr="00C370B0" w:rsidRDefault="00DC659D" w:rsidP="00A54DED">
            <w:pPr>
              <w:numPr>
                <w:ilvl w:val="12"/>
                <w:numId w:val="0"/>
              </w:numPr>
              <w:spacing w:line="360" w:lineRule="auto"/>
              <w:rPr>
                <w:rFonts w:cs="Arial"/>
                <w:sz w:val="20"/>
                <w:szCs w:val="20"/>
              </w:rPr>
            </w:pPr>
            <w:r w:rsidRPr="00C370B0">
              <w:rPr>
                <w:rFonts w:cs="Arial"/>
                <w:sz w:val="20"/>
                <w:szCs w:val="20"/>
              </w:rPr>
              <w:t>SKLOP I</w:t>
            </w:r>
          </w:p>
        </w:tc>
        <w:tc>
          <w:tcPr>
            <w:tcW w:w="2400" w:type="dxa"/>
            <w:shd w:val="clear" w:color="auto" w:fill="auto"/>
          </w:tcPr>
          <w:p w:rsidR="00DC659D" w:rsidRPr="00C370B0" w:rsidRDefault="00DC659D" w:rsidP="00A54DED">
            <w:pPr>
              <w:numPr>
                <w:ilvl w:val="12"/>
                <w:numId w:val="0"/>
              </w:numPr>
              <w:spacing w:line="360" w:lineRule="auto"/>
              <w:rPr>
                <w:rFonts w:cs="Arial"/>
                <w:sz w:val="20"/>
                <w:szCs w:val="20"/>
              </w:rPr>
            </w:pPr>
          </w:p>
        </w:tc>
        <w:tc>
          <w:tcPr>
            <w:tcW w:w="2280" w:type="dxa"/>
            <w:shd w:val="clear" w:color="auto" w:fill="auto"/>
          </w:tcPr>
          <w:p w:rsidR="00DC659D" w:rsidRPr="00C370B0" w:rsidRDefault="00DC659D" w:rsidP="00A54DED">
            <w:pPr>
              <w:numPr>
                <w:ilvl w:val="12"/>
                <w:numId w:val="0"/>
              </w:numPr>
              <w:spacing w:line="360" w:lineRule="auto"/>
              <w:rPr>
                <w:rFonts w:cs="Arial"/>
                <w:sz w:val="20"/>
                <w:szCs w:val="20"/>
              </w:rPr>
            </w:pPr>
          </w:p>
        </w:tc>
        <w:tc>
          <w:tcPr>
            <w:tcW w:w="2976" w:type="dxa"/>
            <w:shd w:val="clear" w:color="auto" w:fill="auto"/>
          </w:tcPr>
          <w:p w:rsidR="00DC659D" w:rsidRPr="00C370B0" w:rsidRDefault="00DC659D" w:rsidP="00A54DED">
            <w:pPr>
              <w:numPr>
                <w:ilvl w:val="12"/>
                <w:numId w:val="0"/>
              </w:numPr>
              <w:spacing w:line="360" w:lineRule="auto"/>
              <w:rPr>
                <w:rFonts w:cs="Arial"/>
                <w:sz w:val="20"/>
                <w:szCs w:val="20"/>
              </w:rPr>
            </w:pPr>
          </w:p>
        </w:tc>
      </w:tr>
      <w:tr w:rsidR="00DC659D" w:rsidRPr="00C370B0" w:rsidTr="00A54DED">
        <w:tc>
          <w:tcPr>
            <w:tcW w:w="1435" w:type="dxa"/>
            <w:shd w:val="clear" w:color="auto" w:fill="auto"/>
          </w:tcPr>
          <w:p w:rsidR="00DC659D" w:rsidRPr="00C370B0" w:rsidRDefault="00DC659D" w:rsidP="00A54DED">
            <w:pPr>
              <w:numPr>
                <w:ilvl w:val="12"/>
                <w:numId w:val="0"/>
              </w:numPr>
              <w:spacing w:line="360" w:lineRule="auto"/>
              <w:rPr>
                <w:rFonts w:cs="Arial"/>
                <w:sz w:val="20"/>
                <w:szCs w:val="20"/>
              </w:rPr>
            </w:pPr>
            <w:r w:rsidRPr="00C370B0">
              <w:rPr>
                <w:rFonts w:cs="Arial"/>
                <w:sz w:val="20"/>
                <w:szCs w:val="20"/>
              </w:rPr>
              <w:t>SKLOP J</w:t>
            </w:r>
          </w:p>
        </w:tc>
        <w:tc>
          <w:tcPr>
            <w:tcW w:w="2400" w:type="dxa"/>
            <w:shd w:val="clear" w:color="auto" w:fill="auto"/>
          </w:tcPr>
          <w:p w:rsidR="00DC659D" w:rsidRPr="00C370B0" w:rsidRDefault="00DC659D" w:rsidP="00A54DED">
            <w:pPr>
              <w:numPr>
                <w:ilvl w:val="12"/>
                <w:numId w:val="0"/>
              </w:numPr>
              <w:spacing w:line="360" w:lineRule="auto"/>
              <w:rPr>
                <w:rFonts w:cs="Arial"/>
                <w:sz w:val="20"/>
                <w:szCs w:val="20"/>
              </w:rPr>
            </w:pPr>
          </w:p>
        </w:tc>
        <w:tc>
          <w:tcPr>
            <w:tcW w:w="2280" w:type="dxa"/>
            <w:shd w:val="clear" w:color="auto" w:fill="auto"/>
          </w:tcPr>
          <w:p w:rsidR="00DC659D" w:rsidRPr="00C370B0" w:rsidRDefault="00DC659D" w:rsidP="00A54DED">
            <w:pPr>
              <w:numPr>
                <w:ilvl w:val="12"/>
                <w:numId w:val="0"/>
              </w:numPr>
              <w:spacing w:line="360" w:lineRule="auto"/>
              <w:rPr>
                <w:rFonts w:cs="Arial"/>
                <w:sz w:val="20"/>
                <w:szCs w:val="20"/>
              </w:rPr>
            </w:pPr>
          </w:p>
        </w:tc>
        <w:tc>
          <w:tcPr>
            <w:tcW w:w="2976" w:type="dxa"/>
            <w:shd w:val="clear" w:color="auto" w:fill="auto"/>
          </w:tcPr>
          <w:p w:rsidR="00DC659D" w:rsidRPr="00C370B0" w:rsidRDefault="00DC659D" w:rsidP="00A54DED">
            <w:pPr>
              <w:numPr>
                <w:ilvl w:val="12"/>
                <w:numId w:val="0"/>
              </w:numPr>
              <w:spacing w:line="360" w:lineRule="auto"/>
              <w:rPr>
                <w:rFonts w:cs="Arial"/>
                <w:sz w:val="20"/>
                <w:szCs w:val="20"/>
              </w:rPr>
            </w:pPr>
          </w:p>
        </w:tc>
      </w:tr>
    </w:tbl>
    <w:p w:rsidR="00DC659D" w:rsidRPr="00C370B0" w:rsidRDefault="00DC659D" w:rsidP="00DC659D">
      <w:pPr>
        <w:pStyle w:val="Glava"/>
        <w:rPr>
          <w:rFonts w:cs="Arial"/>
          <w:sz w:val="20"/>
          <w:szCs w:val="20"/>
        </w:rPr>
      </w:pPr>
    </w:p>
    <w:p w:rsidR="00367E6E" w:rsidRPr="00C370B0" w:rsidRDefault="00367E6E" w:rsidP="00F609E2">
      <w:pPr>
        <w:pStyle w:val="Telobesedila"/>
        <w:jc w:val="left"/>
        <w:rPr>
          <w:rFonts w:cs="Arial"/>
          <w:sz w:val="20"/>
          <w:szCs w:val="20"/>
          <w:lang w:val="sl-SI"/>
        </w:rPr>
      </w:pPr>
    </w:p>
    <w:p w:rsidR="00130531" w:rsidRPr="00C370B0" w:rsidRDefault="00130531" w:rsidP="00F609E2">
      <w:pPr>
        <w:pStyle w:val="Telobesedila"/>
        <w:jc w:val="left"/>
        <w:rPr>
          <w:rFonts w:cs="Arial"/>
          <w:sz w:val="20"/>
          <w:szCs w:val="20"/>
          <w:lang w:val="sl-SI"/>
        </w:rPr>
      </w:pPr>
    </w:p>
    <w:p w:rsidR="00130531" w:rsidRPr="00C370B0" w:rsidRDefault="00130531" w:rsidP="00F609E2">
      <w:pPr>
        <w:pStyle w:val="Telobesedila"/>
        <w:jc w:val="left"/>
        <w:rPr>
          <w:rFonts w:cs="Arial"/>
          <w:sz w:val="20"/>
          <w:szCs w:val="20"/>
          <w:lang w:val="sl-SI"/>
        </w:rPr>
      </w:pPr>
    </w:p>
    <w:p w:rsidR="00130531" w:rsidRPr="00C370B0" w:rsidRDefault="00130531" w:rsidP="00F609E2">
      <w:pPr>
        <w:pStyle w:val="Telobesedila"/>
        <w:jc w:val="left"/>
        <w:rPr>
          <w:rFonts w:cs="Arial"/>
          <w:sz w:val="20"/>
          <w:szCs w:val="20"/>
          <w:lang w:val="sl-SI"/>
        </w:rPr>
      </w:pPr>
    </w:p>
    <w:p w:rsidR="00130531" w:rsidRPr="00C370B0" w:rsidRDefault="00130531" w:rsidP="00F609E2">
      <w:pPr>
        <w:pStyle w:val="Telobesedila"/>
        <w:jc w:val="left"/>
        <w:rPr>
          <w:rFonts w:cs="Arial"/>
          <w:sz w:val="20"/>
          <w:szCs w:val="20"/>
          <w:lang w:val="sl-SI"/>
        </w:rPr>
      </w:pPr>
    </w:p>
    <w:p w:rsidR="00130531" w:rsidRPr="00C370B0" w:rsidRDefault="00130531" w:rsidP="00F609E2">
      <w:pPr>
        <w:pStyle w:val="Telobesedila"/>
        <w:jc w:val="left"/>
        <w:rPr>
          <w:rFonts w:cs="Arial"/>
          <w:sz w:val="20"/>
          <w:szCs w:val="20"/>
          <w:lang w:val="sl-SI"/>
        </w:rPr>
      </w:pPr>
    </w:p>
    <w:p w:rsidR="00DC659D" w:rsidRPr="00C370B0" w:rsidRDefault="00DC659D" w:rsidP="00F609E2">
      <w:pPr>
        <w:pStyle w:val="Telobesedila"/>
        <w:jc w:val="left"/>
        <w:rPr>
          <w:rFonts w:cs="Arial"/>
          <w:sz w:val="20"/>
          <w:szCs w:val="20"/>
        </w:rPr>
      </w:pPr>
    </w:p>
    <w:p w:rsidR="00DC659D" w:rsidRPr="00C370B0" w:rsidRDefault="00DC659D" w:rsidP="00F609E2">
      <w:pPr>
        <w:pStyle w:val="Telobesedila"/>
        <w:jc w:val="left"/>
        <w:rPr>
          <w:rFonts w:cs="Arial"/>
          <w:sz w:val="20"/>
          <w:szCs w:val="20"/>
        </w:rPr>
      </w:pPr>
    </w:p>
    <w:p w:rsidR="00DC659D" w:rsidRPr="00C370B0" w:rsidRDefault="00DC659D" w:rsidP="00F609E2">
      <w:pPr>
        <w:pStyle w:val="Telobesedila"/>
        <w:jc w:val="left"/>
        <w:rPr>
          <w:rFonts w:cs="Arial"/>
          <w:sz w:val="20"/>
          <w:szCs w:val="20"/>
        </w:rPr>
      </w:pPr>
    </w:p>
    <w:p w:rsidR="00DC659D" w:rsidRPr="00C370B0" w:rsidRDefault="00DC659D" w:rsidP="00F609E2">
      <w:pPr>
        <w:pStyle w:val="Telobesedila"/>
        <w:jc w:val="left"/>
        <w:rPr>
          <w:rFonts w:cs="Arial"/>
          <w:sz w:val="20"/>
          <w:szCs w:val="20"/>
        </w:rPr>
      </w:pPr>
    </w:p>
    <w:p w:rsidR="00DC659D" w:rsidRPr="00C370B0" w:rsidRDefault="00DC659D" w:rsidP="00F609E2">
      <w:pPr>
        <w:pStyle w:val="Telobesedila"/>
        <w:jc w:val="left"/>
        <w:rPr>
          <w:rFonts w:cs="Arial"/>
          <w:sz w:val="20"/>
          <w:szCs w:val="20"/>
        </w:rPr>
      </w:pPr>
    </w:p>
    <w:p w:rsidR="00DC659D" w:rsidRPr="00C370B0" w:rsidRDefault="00DC659D" w:rsidP="00F609E2">
      <w:pPr>
        <w:pStyle w:val="Telobesedila"/>
        <w:jc w:val="left"/>
        <w:rPr>
          <w:rFonts w:cs="Arial"/>
          <w:sz w:val="20"/>
          <w:szCs w:val="20"/>
        </w:rPr>
      </w:pPr>
    </w:p>
    <w:p w:rsidR="00DC659D" w:rsidRPr="00C370B0" w:rsidRDefault="00DC659D" w:rsidP="00F609E2">
      <w:pPr>
        <w:pStyle w:val="Telobesedila"/>
        <w:jc w:val="left"/>
        <w:rPr>
          <w:rFonts w:cs="Arial"/>
          <w:sz w:val="20"/>
          <w:szCs w:val="20"/>
        </w:rPr>
      </w:pPr>
    </w:p>
    <w:p w:rsidR="00DC659D" w:rsidRPr="00C370B0" w:rsidRDefault="00DC659D" w:rsidP="00F609E2">
      <w:pPr>
        <w:pStyle w:val="Telobesedila"/>
        <w:jc w:val="left"/>
        <w:rPr>
          <w:rFonts w:cs="Arial"/>
          <w:sz w:val="20"/>
          <w:szCs w:val="20"/>
        </w:rPr>
      </w:pPr>
    </w:p>
    <w:p w:rsidR="00DC659D" w:rsidRPr="00C370B0" w:rsidRDefault="00DC659D" w:rsidP="00F609E2">
      <w:pPr>
        <w:pStyle w:val="Telobesedila"/>
        <w:jc w:val="left"/>
        <w:rPr>
          <w:rFonts w:cs="Arial"/>
          <w:sz w:val="20"/>
          <w:szCs w:val="20"/>
        </w:rPr>
      </w:pPr>
    </w:p>
    <w:p w:rsidR="00DC659D" w:rsidRPr="00C370B0" w:rsidRDefault="00DC659D" w:rsidP="00F609E2">
      <w:pPr>
        <w:pStyle w:val="Telobesedila"/>
        <w:jc w:val="left"/>
        <w:rPr>
          <w:rFonts w:cs="Arial"/>
          <w:sz w:val="20"/>
          <w:szCs w:val="20"/>
        </w:rPr>
      </w:pPr>
    </w:p>
    <w:p w:rsidR="00DC659D" w:rsidRPr="00C370B0" w:rsidRDefault="00DC659D" w:rsidP="00F609E2">
      <w:pPr>
        <w:pStyle w:val="Telobesedila"/>
        <w:jc w:val="left"/>
        <w:rPr>
          <w:rFonts w:cs="Arial"/>
          <w:sz w:val="20"/>
          <w:szCs w:val="20"/>
        </w:rPr>
      </w:pPr>
    </w:p>
    <w:p w:rsidR="00DC659D" w:rsidRPr="00C370B0" w:rsidRDefault="00DC659D" w:rsidP="00F609E2">
      <w:pPr>
        <w:pStyle w:val="Telobesedila"/>
        <w:jc w:val="left"/>
        <w:rPr>
          <w:rFonts w:cs="Arial"/>
          <w:sz w:val="20"/>
          <w:szCs w:val="20"/>
        </w:rPr>
      </w:pPr>
    </w:p>
    <w:p w:rsidR="00DC659D" w:rsidRPr="00C370B0" w:rsidRDefault="00DC659D" w:rsidP="00F609E2">
      <w:pPr>
        <w:pStyle w:val="Telobesedila"/>
        <w:jc w:val="left"/>
        <w:rPr>
          <w:rFonts w:cs="Arial"/>
          <w:sz w:val="20"/>
          <w:szCs w:val="20"/>
        </w:rPr>
      </w:pPr>
    </w:p>
    <w:p w:rsidR="00DC659D" w:rsidRPr="00C370B0" w:rsidRDefault="00DC659D" w:rsidP="00F609E2">
      <w:pPr>
        <w:pStyle w:val="Telobesedila"/>
        <w:jc w:val="left"/>
        <w:rPr>
          <w:rFonts w:cs="Arial"/>
          <w:sz w:val="20"/>
          <w:szCs w:val="20"/>
        </w:rPr>
      </w:pPr>
    </w:p>
    <w:p w:rsidR="00DC659D" w:rsidRPr="00C370B0" w:rsidRDefault="00DC659D" w:rsidP="00F609E2">
      <w:pPr>
        <w:pStyle w:val="Telobesedila"/>
        <w:jc w:val="left"/>
        <w:rPr>
          <w:rFonts w:cs="Arial"/>
          <w:sz w:val="20"/>
          <w:szCs w:val="20"/>
        </w:rPr>
      </w:pPr>
    </w:p>
    <w:p w:rsidR="00F609E2" w:rsidRPr="00C370B0" w:rsidRDefault="00F609E2" w:rsidP="00F609E2">
      <w:pPr>
        <w:pStyle w:val="Telobesedila"/>
        <w:jc w:val="left"/>
        <w:rPr>
          <w:rFonts w:cs="Arial"/>
          <w:sz w:val="20"/>
          <w:szCs w:val="20"/>
        </w:rPr>
      </w:pPr>
      <w:r w:rsidRPr="00C370B0">
        <w:rPr>
          <w:rFonts w:cs="Arial"/>
          <w:sz w:val="20"/>
          <w:szCs w:val="20"/>
        </w:rPr>
        <w:t>PONUDNIK: _____________________________</w:t>
      </w:r>
    </w:p>
    <w:p w:rsidR="00F609E2" w:rsidRPr="00C370B0" w:rsidRDefault="00F609E2" w:rsidP="00F609E2">
      <w:pPr>
        <w:pStyle w:val="Telobesedila"/>
        <w:jc w:val="left"/>
        <w:rPr>
          <w:rFonts w:cs="Arial"/>
          <w:sz w:val="20"/>
          <w:szCs w:val="20"/>
        </w:rPr>
      </w:pPr>
      <w:r w:rsidRPr="00C370B0">
        <w:rPr>
          <w:rFonts w:cs="Arial"/>
          <w:sz w:val="20"/>
          <w:szCs w:val="20"/>
        </w:rPr>
        <w:tab/>
        <w:t xml:space="preserve">          _____________________________</w:t>
      </w:r>
    </w:p>
    <w:p w:rsidR="00F609E2" w:rsidRPr="00C370B0" w:rsidRDefault="00F609E2" w:rsidP="00F609E2">
      <w:pPr>
        <w:jc w:val="both"/>
        <w:rPr>
          <w:rFonts w:cs="Arial"/>
          <w:sz w:val="20"/>
          <w:szCs w:val="20"/>
        </w:rPr>
      </w:pPr>
    </w:p>
    <w:p w:rsidR="00F609E2" w:rsidRPr="00C370B0" w:rsidRDefault="00F609E2" w:rsidP="00F609E2">
      <w:pPr>
        <w:jc w:val="both"/>
        <w:rPr>
          <w:rFonts w:cs="Arial"/>
          <w:sz w:val="20"/>
          <w:szCs w:val="20"/>
        </w:rPr>
      </w:pPr>
    </w:p>
    <w:p w:rsidR="00F609E2" w:rsidRPr="00C370B0" w:rsidRDefault="00F609E2" w:rsidP="00F609E2">
      <w:pPr>
        <w:jc w:val="both"/>
        <w:rPr>
          <w:rFonts w:cs="Arial"/>
          <w:sz w:val="20"/>
          <w:szCs w:val="20"/>
        </w:rPr>
      </w:pPr>
      <w:r w:rsidRPr="00C370B0">
        <w:rPr>
          <w:rFonts w:cs="Arial"/>
          <w:sz w:val="20"/>
          <w:szCs w:val="20"/>
        </w:rPr>
        <w:t xml:space="preserve">Orientacijska vrednost naročnika za </w:t>
      </w:r>
      <w:r w:rsidRPr="00C370B0">
        <w:rPr>
          <w:rFonts w:cs="Arial"/>
          <w:b/>
          <w:sz w:val="20"/>
          <w:szCs w:val="20"/>
        </w:rPr>
        <w:t>sklop A</w:t>
      </w:r>
      <w:r w:rsidRPr="00C370B0">
        <w:rPr>
          <w:rFonts w:cs="Arial"/>
          <w:sz w:val="20"/>
          <w:szCs w:val="20"/>
        </w:rPr>
        <w:t xml:space="preserve">: </w:t>
      </w:r>
      <w:r w:rsidR="00A54DED" w:rsidRPr="00C370B0">
        <w:rPr>
          <w:rFonts w:cs="Arial"/>
          <w:sz w:val="20"/>
          <w:szCs w:val="20"/>
        </w:rPr>
        <w:t>225</w:t>
      </w:r>
      <w:r w:rsidRPr="00C370B0">
        <w:rPr>
          <w:rFonts w:cs="Arial"/>
          <w:sz w:val="20"/>
          <w:szCs w:val="20"/>
        </w:rPr>
        <w:t>.000,00 EUR brez vključenega DDV (za celotno trajanje javnega naročila)</w:t>
      </w:r>
    </w:p>
    <w:p w:rsidR="00F609E2" w:rsidRPr="00C370B0" w:rsidRDefault="00F609E2" w:rsidP="00F609E2">
      <w:pPr>
        <w:pStyle w:val="Telobesedila"/>
        <w:jc w:val="left"/>
        <w:rPr>
          <w:rFonts w:cs="Arial"/>
          <w:sz w:val="20"/>
          <w:szCs w:val="20"/>
        </w:rPr>
      </w:pPr>
    </w:p>
    <w:p w:rsidR="00F609E2" w:rsidRPr="00C370B0" w:rsidRDefault="00F609E2" w:rsidP="00F609E2">
      <w:pPr>
        <w:jc w:val="center"/>
        <w:rPr>
          <w:rFonts w:cs="Arial"/>
          <w:sz w:val="20"/>
          <w:szCs w:val="20"/>
        </w:rPr>
      </w:pPr>
    </w:p>
    <w:p w:rsidR="00F609E2" w:rsidRPr="00C370B0" w:rsidRDefault="00F609E2" w:rsidP="00F609E2">
      <w:pPr>
        <w:pStyle w:val="Naslov1"/>
        <w:rPr>
          <w:rFonts w:ascii="Arial" w:hAnsi="Arial" w:cs="Arial"/>
          <w:sz w:val="20"/>
          <w:szCs w:val="20"/>
        </w:rPr>
      </w:pPr>
      <w:r w:rsidRPr="00C370B0">
        <w:rPr>
          <w:rFonts w:ascii="Arial" w:hAnsi="Arial" w:cs="Arial"/>
          <w:sz w:val="20"/>
          <w:szCs w:val="20"/>
        </w:rPr>
        <w:t>Predračun za:     SKLOP    A</w:t>
      </w:r>
    </w:p>
    <w:p w:rsidR="00F609E2" w:rsidRPr="00C370B0" w:rsidRDefault="00F609E2" w:rsidP="00F609E2">
      <w:pPr>
        <w:rPr>
          <w:rFonts w:cs="Arial"/>
          <w:sz w:val="20"/>
          <w:szCs w:val="20"/>
        </w:rPr>
      </w:pPr>
    </w:p>
    <w:p w:rsidR="00F609E2" w:rsidRPr="00C370B0" w:rsidRDefault="00F609E2" w:rsidP="00F609E2">
      <w:pPr>
        <w:rPr>
          <w:rFonts w:cs="Arial"/>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50"/>
        <w:gridCol w:w="4991"/>
        <w:gridCol w:w="3071"/>
      </w:tblGrid>
      <w:tr w:rsidR="00F609E2" w:rsidRPr="00C370B0" w:rsidTr="00A54DED">
        <w:tc>
          <w:tcPr>
            <w:tcW w:w="115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Št. ceste</w:t>
            </w:r>
          </w:p>
        </w:tc>
        <w:tc>
          <w:tcPr>
            <w:tcW w:w="4991"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Relacija</w:t>
            </w:r>
          </w:p>
        </w:tc>
        <w:tc>
          <w:tcPr>
            <w:tcW w:w="3071"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Vrsta dela</w:t>
            </w:r>
          </w:p>
        </w:tc>
      </w:tr>
      <w:tr w:rsidR="00F609E2" w:rsidRPr="00C370B0" w:rsidTr="00A54DED">
        <w:tc>
          <w:tcPr>
            <w:tcW w:w="115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423390</w:t>
            </w:r>
          </w:p>
        </w:tc>
        <w:tc>
          <w:tcPr>
            <w:tcW w:w="4991"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Završje-Zgornji Šklendrovec-R III-666</w:t>
            </w:r>
          </w:p>
        </w:tc>
        <w:tc>
          <w:tcPr>
            <w:tcW w:w="3071" w:type="dxa"/>
          </w:tcPr>
          <w:p w:rsidR="00F609E2" w:rsidRPr="00C370B0" w:rsidRDefault="00F609E2" w:rsidP="00A54DED">
            <w:pPr>
              <w:jc w:val="center"/>
              <w:rPr>
                <w:rFonts w:cs="Arial"/>
                <w:sz w:val="20"/>
                <w:szCs w:val="20"/>
              </w:rPr>
            </w:pPr>
            <w:r w:rsidRPr="00C370B0">
              <w:rPr>
                <w:rFonts w:cs="Arial"/>
                <w:sz w:val="20"/>
                <w:szCs w:val="20"/>
              </w:rPr>
              <w:t>(pluženje in posip)</w:t>
            </w:r>
          </w:p>
        </w:tc>
      </w:tr>
      <w:tr w:rsidR="00F609E2" w:rsidRPr="00C370B0" w:rsidTr="00A54DED">
        <w:tc>
          <w:tcPr>
            <w:tcW w:w="115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208120</w:t>
            </w:r>
          </w:p>
        </w:tc>
        <w:tc>
          <w:tcPr>
            <w:tcW w:w="4991"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Renke-odcep za Konjšico-Klenovik-Podkum</w:t>
            </w:r>
          </w:p>
        </w:tc>
        <w:tc>
          <w:tcPr>
            <w:tcW w:w="3071"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(pluženje in posip)</w:t>
            </w:r>
          </w:p>
        </w:tc>
      </w:tr>
      <w:tr w:rsidR="00F609E2" w:rsidRPr="00C370B0" w:rsidTr="00A54DED">
        <w:tc>
          <w:tcPr>
            <w:tcW w:w="115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480150</w:t>
            </w:r>
          </w:p>
        </w:tc>
        <w:tc>
          <w:tcPr>
            <w:tcW w:w="4991"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Šklendrovec-Boriče-Rodež-Klenovik</w:t>
            </w:r>
          </w:p>
        </w:tc>
        <w:tc>
          <w:tcPr>
            <w:tcW w:w="3071" w:type="dxa"/>
          </w:tcPr>
          <w:p w:rsidR="00F609E2" w:rsidRPr="00C370B0" w:rsidRDefault="00F609E2" w:rsidP="00A54DED">
            <w:pPr>
              <w:jc w:val="center"/>
              <w:rPr>
                <w:rFonts w:cs="Arial"/>
                <w:sz w:val="20"/>
                <w:szCs w:val="20"/>
              </w:rPr>
            </w:pPr>
            <w:r w:rsidRPr="00C370B0">
              <w:rPr>
                <w:rFonts w:cs="Arial"/>
                <w:sz w:val="20"/>
                <w:szCs w:val="20"/>
              </w:rPr>
              <w:t>(pluženje in posip)</w:t>
            </w:r>
          </w:p>
        </w:tc>
      </w:tr>
      <w:tr w:rsidR="00F609E2" w:rsidRPr="00C370B0" w:rsidTr="00A54DED">
        <w:tc>
          <w:tcPr>
            <w:tcW w:w="115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480170</w:t>
            </w:r>
          </w:p>
        </w:tc>
        <w:tc>
          <w:tcPr>
            <w:tcW w:w="4991"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Podkrnica-Mošenik-Sava</w:t>
            </w:r>
          </w:p>
        </w:tc>
        <w:tc>
          <w:tcPr>
            <w:tcW w:w="3071" w:type="dxa"/>
          </w:tcPr>
          <w:p w:rsidR="00F609E2" w:rsidRPr="00C370B0" w:rsidRDefault="00F609E2" w:rsidP="00A54DED">
            <w:pPr>
              <w:jc w:val="center"/>
              <w:rPr>
                <w:rFonts w:cs="Arial"/>
                <w:sz w:val="20"/>
                <w:szCs w:val="20"/>
              </w:rPr>
            </w:pPr>
            <w:r w:rsidRPr="00C370B0">
              <w:rPr>
                <w:rFonts w:cs="Arial"/>
                <w:sz w:val="20"/>
                <w:szCs w:val="20"/>
              </w:rPr>
              <w:t>(pluženje in posip)</w:t>
            </w:r>
          </w:p>
        </w:tc>
      </w:tr>
      <w:tr w:rsidR="00F609E2" w:rsidRPr="00C370B0" w:rsidTr="00A54DED">
        <w:tc>
          <w:tcPr>
            <w:tcW w:w="115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208040</w:t>
            </w:r>
          </w:p>
        </w:tc>
        <w:tc>
          <w:tcPr>
            <w:tcW w:w="4991"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Vače-Potok-Podbukovje-Rovišče</w:t>
            </w:r>
          </w:p>
        </w:tc>
        <w:tc>
          <w:tcPr>
            <w:tcW w:w="3071" w:type="dxa"/>
          </w:tcPr>
          <w:p w:rsidR="00F609E2" w:rsidRPr="00C370B0" w:rsidRDefault="00F609E2" w:rsidP="00A54DED">
            <w:pPr>
              <w:jc w:val="center"/>
              <w:rPr>
                <w:rFonts w:cs="Arial"/>
                <w:sz w:val="20"/>
                <w:szCs w:val="20"/>
              </w:rPr>
            </w:pPr>
            <w:r w:rsidRPr="00C370B0">
              <w:rPr>
                <w:rFonts w:cs="Arial"/>
                <w:sz w:val="20"/>
                <w:szCs w:val="20"/>
              </w:rPr>
              <w:t>(pluženje in posip)</w:t>
            </w:r>
          </w:p>
        </w:tc>
      </w:tr>
      <w:tr w:rsidR="00F609E2" w:rsidRPr="00C370B0" w:rsidTr="00A54DED">
        <w:tc>
          <w:tcPr>
            <w:tcW w:w="115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480190</w:t>
            </w:r>
          </w:p>
        </w:tc>
        <w:tc>
          <w:tcPr>
            <w:tcW w:w="4991"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Babca-Sveta gora</w:t>
            </w:r>
          </w:p>
        </w:tc>
        <w:tc>
          <w:tcPr>
            <w:tcW w:w="3071" w:type="dxa"/>
          </w:tcPr>
          <w:p w:rsidR="00F609E2" w:rsidRPr="00C370B0" w:rsidRDefault="00F609E2" w:rsidP="00A54DED">
            <w:pPr>
              <w:jc w:val="center"/>
              <w:rPr>
                <w:rFonts w:cs="Arial"/>
                <w:sz w:val="20"/>
                <w:szCs w:val="20"/>
              </w:rPr>
            </w:pPr>
            <w:r w:rsidRPr="00C370B0">
              <w:rPr>
                <w:rFonts w:cs="Arial"/>
                <w:sz w:val="20"/>
                <w:szCs w:val="20"/>
              </w:rPr>
              <w:t>(pluženje in posip)</w:t>
            </w:r>
          </w:p>
        </w:tc>
      </w:tr>
    </w:tbl>
    <w:p w:rsidR="00F609E2" w:rsidRPr="00C370B0" w:rsidRDefault="00F609E2" w:rsidP="00F609E2">
      <w:pPr>
        <w:rPr>
          <w:rFonts w:cs="Arial"/>
          <w:sz w:val="20"/>
          <w:szCs w:val="20"/>
        </w:rPr>
      </w:pPr>
    </w:p>
    <w:p w:rsidR="00F609E2" w:rsidRPr="00C370B0" w:rsidRDefault="00F609E2" w:rsidP="00F609E2">
      <w:pPr>
        <w:jc w:val="both"/>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0"/>
        <w:gridCol w:w="3070"/>
        <w:gridCol w:w="3070"/>
      </w:tblGrid>
      <w:tr w:rsidR="00F609E2" w:rsidRPr="00C370B0" w:rsidTr="00A54DED">
        <w:tc>
          <w:tcPr>
            <w:tcW w:w="3070" w:type="dxa"/>
          </w:tcPr>
          <w:p w:rsidR="00F609E2" w:rsidRPr="00C370B0" w:rsidRDefault="00F609E2" w:rsidP="00A54DED">
            <w:pPr>
              <w:rPr>
                <w:rFonts w:cs="Arial"/>
                <w:bCs/>
                <w:sz w:val="20"/>
                <w:szCs w:val="20"/>
              </w:rPr>
            </w:pPr>
            <w:r w:rsidRPr="00C370B0">
              <w:rPr>
                <w:rFonts w:cs="Arial"/>
                <w:bCs/>
                <w:sz w:val="20"/>
                <w:szCs w:val="20"/>
              </w:rPr>
              <w:t>Vrsta vozila oz. stroja</w:t>
            </w:r>
          </w:p>
        </w:tc>
        <w:tc>
          <w:tcPr>
            <w:tcW w:w="3070" w:type="dxa"/>
          </w:tcPr>
          <w:p w:rsidR="00F609E2" w:rsidRPr="00C370B0" w:rsidRDefault="00F609E2" w:rsidP="00A54DED">
            <w:pPr>
              <w:jc w:val="center"/>
              <w:rPr>
                <w:rFonts w:cs="Arial"/>
                <w:bCs/>
                <w:sz w:val="20"/>
                <w:szCs w:val="20"/>
              </w:rPr>
            </w:pPr>
            <w:r w:rsidRPr="00C370B0">
              <w:rPr>
                <w:rFonts w:cs="Arial"/>
                <w:bCs/>
                <w:sz w:val="20"/>
                <w:szCs w:val="20"/>
              </w:rPr>
              <w:t>Cena (EUR/uro) (brez DDV)</w:t>
            </w:r>
          </w:p>
          <w:p w:rsidR="00F609E2" w:rsidRPr="00C370B0" w:rsidRDefault="00F609E2" w:rsidP="00A54DED">
            <w:pPr>
              <w:jc w:val="center"/>
              <w:rPr>
                <w:rFonts w:cs="Arial"/>
                <w:bCs/>
                <w:sz w:val="20"/>
                <w:szCs w:val="20"/>
              </w:rPr>
            </w:pPr>
          </w:p>
          <w:p w:rsidR="00F609E2" w:rsidRPr="00C370B0" w:rsidRDefault="00F609E2" w:rsidP="00A54DED">
            <w:pPr>
              <w:jc w:val="center"/>
              <w:rPr>
                <w:rFonts w:cs="Arial"/>
                <w:bCs/>
                <w:sz w:val="20"/>
                <w:szCs w:val="20"/>
              </w:rPr>
            </w:pPr>
            <w:r w:rsidRPr="00C370B0">
              <w:rPr>
                <w:rFonts w:cs="Arial"/>
                <w:sz w:val="20"/>
                <w:szCs w:val="20"/>
              </w:rPr>
              <w:t>(</w:t>
            </w:r>
            <w:r w:rsidRPr="00C370B0">
              <w:rPr>
                <w:rFonts w:cs="Arial"/>
                <w:bCs/>
                <w:sz w:val="20"/>
                <w:szCs w:val="20"/>
              </w:rPr>
              <w:t>vpiše ponudnik)</w:t>
            </w:r>
          </w:p>
        </w:tc>
        <w:tc>
          <w:tcPr>
            <w:tcW w:w="3070" w:type="dxa"/>
          </w:tcPr>
          <w:p w:rsidR="00F609E2" w:rsidRPr="00C370B0" w:rsidRDefault="00F609E2" w:rsidP="00A54DED">
            <w:pPr>
              <w:jc w:val="center"/>
              <w:rPr>
                <w:rFonts w:cs="Arial"/>
                <w:bCs/>
                <w:sz w:val="20"/>
                <w:szCs w:val="20"/>
              </w:rPr>
            </w:pPr>
            <w:r w:rsidRPr="00C370B0">
              <w:rPr>
                <w:rFonts w:cs="Arial"/>
                <w:bCs/>
                <w:sz w:val="20"/>
                <w:szCs w:val="20"/>
              </w:rPr>
              <w:t>Najvišja za naročnika še sprejemljiva cena(brez DDV) (EUR/uro)</w:t>
            </w:r>
          </w:p>
        </w:tc>
      </w:tr>
      <w:tr w:rsidR="00F609E2" w:rsidRPr="00C370B0" w:rsidTr="00A54DED">
        <w:tc>
          <w:tcPr>
            <w:tcW w:w="3070" w:type="dxa"/>
          </w:tcPr>
          <w:p w:rsidR="00F609E2" w:rsidRPr="00C370B0" w:rsidRDefault="00F609E2" w:rsidP="00A54DED">
            <w:pPr>
              <w:rPr>
                <w:rFonts w:cs="Arial"/>
                <w:bCs/>
                <w:sz w:val="20"/>
                <w:szCs w:val="20"/>
              </w:rPr>
            </w:pPr>
            <w:r w:rsidRPr="00C370B0">
              <w:rPr>
                <w:rFonts w:cs="Arial"/>
                <w:bCs/>
                <w:sz w:val="20"/>
                <w:szCs w:val="20"/>
              </w:rPr>
              <w:t>Kamion nosilnosti nad 10 – 15 ton (vključen voznik, spremljevalec, plug, posipalec)</w:t>
            </w:r>
            <w:r w:rsidRPr="00C370B0">
              <w:rPr>
                <w:rFonts w:cs="Arial"/>
                <w:bCs/>
                <w:sz w:val="20"/>
                <w:szCs w:val="20"/>
              </w:rPr>
              <w:tab/>
            </w:r>
            <w:r w:rsidRPr="00C370B0">
              <w:rPr>
                <w:rFonts w:cs="Arial"/>
                <w:bCs/>
                <w:sz w:val="20"/>
                <w:szCs w:val="20"/>
              </w:rPr>
              <w:tab/>
            </w:r>
            <w:r w:rsidRPr="00C370B0">
              <w:rPr>
                <w:rFonts w:cs="Arial"/>
                <w:bCs/>
                <w:sz w:val="20"/>
                <w:szCs w:val="20"/>
              </w:rPr>
              <w:tab/>
            </w:r>
          </w:p>
        </w:tc>
        <w:tc>
          <w:tcPr>
            <w:tcW w:w="3070" w:type="dxa"/>
          </w:tcPr>
          <w:p w:rsidR="00F609E2" w:rsidRPr="00C370B0" w:rsidRDefault="00F609E2" w:rsidP="00A54DED">
            <w:pPr>
              <w:jc w:val="center"/>
              <w:rPr>
                <w:rFonts w:cs="Arial"/>
                <w:bCs/>
                <w:sz w:val="20"/>
                <w:szCs w:val="20"/>
              </w:rPr>
            </w:pPr>
          </w:p>
        </w:tc>
        <w:tc>
          <w:tcPr>
            <w:tcW w:w="3070" w:type="dxa"/>
          </w:tcPr>
          <w:p w:rsidR="00F609E2" w:rsidRPr="00C370B0" w:rsidRDefault="00F609E2" w:rsidP="00A54DED">
            <w:pPr>
              <w:rPr>
                <w:rFonts w:cs="Arial"/>
                <w:bCs/>
                <w:color w:val="FF0000"/>
                <w:sz w:val="20"/>
                <w:szCs w:val="20"/>
              </w:rPr>
            </w:pPr>
          </w:p>
          <w:p w:rsidR="00F609E2" w:rsidRPr="00C370B0" w:rsidRDefault="00A54DED" w:rsidP="00A54DED">
            <w:pPr>
              <w:jc w:val="center"/>
              <w:rPr>
                <w:rFonts w:cs="Arial"/>
                <w:bCs/>
                <w:sz w:val="20"/>
                <w:szCs w:val="20"/>
              </w:rPr>
            </w:pPr>
            <w:r w:rsidRPr="00C370B0">
              <w:rPr>
                <w:rFonts w:cs="Arial"/>
                <w:bCs/>
                <w:sz w:val="20"/>
                <w:szCs w:val="20"/>
              </w:rPr>
              <w:t>80,00</w:t>
            </w:r>
          </w:p>
        </w:tc>
      </w:tr>
      <w:tr w:rsidR="00F609E2" w:rsidRPr="00C370B0" w:rsidTr="00A54DED">
        <w:tc>
          <w:tcPr>
            <w:tcW w:w="3070" w:type="dxa"/>
          </w:tcPr>
          <w:p w:rsidR="00F609E2" w:rsidRPr="00C370B0" w:rsidRDefault="00F609E2" w:rsidP="00A54DED">
            <w:pPr>
              <w:rPr>
                <w:rFonts w:cs="Arial"/>
                <w:bCs/>
                <w:sz w:val="20"/>
                <w:szCs w:val="20"/>
              </w:rPr>
            </w:pPr>
            <w:r w:rsidRPr="00C370B0">
              <w:rPr>
                <w:rFonts w:cs="Arial"/>
                <w:bCs/>
                <w:sz w:val="20"/>
                <w:szCs w:val="20"/>
              </w:rPr>
              <w:t>Kamion nosilnosti 7-10 ton</w:t>
            </w:r>
          </w:p>
          <w:p w:rsidR="00F609E2" w:rsidRPr="00C370B0" w:rsidRDefault="00F609E2" w:rsidP="00A54DED">
            <w:pPr>
              <w:rPr>
                <w:rFonts w:cs="Arial"/>
                <w:bCs/>
                <w:sz w:val="20"/>
                <w:szCs w:val="20"/>
              </w:rPr>
            </w:pPr>
            <w:r w:rsidRPr="00C370B0">
              <w:rPr>
                <w:rFonts w:cs="Arial"/>
                <w:bCs/>
                <w:sz w:val="20"/>
                <w:szCs w:val="20"/>
              </w:rPr>
              <w:t>(vključen voznik, spremlje-valec, plug, posipalec)</w:t>
            </w:r>
            <w:r w:rsidRPr="00C370B0">
              <w:rPr>
                <w:rFonts w:cs="Arial"/>
                <w:bCs/>
                <w:sz w:val="20"/>
                <w:szCs w:val="20"/>
              </w:rPr>
              <w:tab/>
            </w:r>
          </w:p>
        </w:tc>
        <w:tc>
          <w:tcPr>
            <w:tcW w:w="3070" w:type="dxa"/>
          </w:tcPr>
          <w:p w:rsidR="00F609E2" w:rsidRPr="00C370B0" w:rsidRDefault="00F609E2" w:rsidP="00A54DED">
            <w:pPr>
              <w:jc w:val="center"/>
              <w:rPr>
                <w:rFonts w:cs="Arial"/>
                <w:bCs/>
                <w:sz w:val="20"/>
                <w:szCs w:val="20"/>
              </w:rPr>
            </w:pPr>
          </w:p>
        </w:tc>
        <w:tc>
          <w:tcPr>
            <w:tcW w:w="3070" w:type="dxa"/>
          </w:tcPr>
          <w:p w:rsidR="00F609E2" w:rsidRPr="00C370B0" w:rsidRDefault="00A54DED" w:rsidP="00A54DED">
            <w:pPr>
              <w:jc w:val="center"/>
              <w:rPr>
                <w:rFonts w:cs="Arial"/>
                <w:bCs/>
                <w:sz w:val="20"/>
                <w:szCs w:val="20"/>
              </w:rPr>
            </w:pPr>
            <w:r w:rsidRPr="00C370B0">
              <w:rPr>
                <w:rFonts w:cs="Arial"/>
                <w:bCs/>
                <w:sz w:val="20"/>
                <w:szCs w:val="20"/>
              </w:rPr>
              <w:t>64,00</w:t>
            </w:r>
          </w:p>
        </w:tc>
      </w:tr>
      <w:tr w:rsidR="007F763E" w:rsidRPr="00C370B0" w:rsidTr="00A54DED">
        <w:tc>
          <w:tcPr>
            <w:tcW w:w="3070" w:type="dxa"/>
          </w:tcPr>
          <w:p w:rsidR="007F763E" w:rsidRPr="00C370B0" w:rsidRDefault="007F763E" w:rsidP="007F763E">
            <w:pPr>
              <w:rPr>
                <w:rFonts w:cs="Arial"/>
                <w:bCs/>
                <w:sz w:val="20"/>
                <w:szCs w:val="20"/>
              </w:rPr>
            </w:pPr>
            <w:r w:rsidRPr="00C370B0">
              <w:rPr>
                <w:rFonts w:cs="Arial"/>
                <w:bCs/>
                <w:sz w:val="20"/>
                <w:szCs w:val="20"/>
              </w:rPr>
              <w:t>Kamion nosilnosti do 7 ton</w:t>
            </w:r>
          </w:p>
          <w:p w:rsidR="007F763E" w:rsidRPr="00C370B0" w:rsidRDefault="00130531" w:rsidP="007F763E">
            <w:pPr>
              <w:rPr>
                <w:rFonts w:cs="Arial"/>
                <w:bCs/>
                <w:sz w:val="20"/>
                <w:szCs w:val="20"/>
              </w:rPr>
            </w:pPr>
            <w:r w:rsidRPr="00C370B0">
              <w:rPr>
                <w:rFonts w:cs="Arial"/>
                <w:bCs/>
                <w:sz w:val="20"/>
                <w:szCs w:val="20"/>
              </w:rPr>
              <w:t>(vključen voznik, spremlje</w:t>
            </w:r>
            <w:r w:rsidR="007F763E" w:rsidRPr="00C370B0">
              <w:rPr>
                <w:rFonts w:cs="Arial"/>
                <w:bCs/>
                <w:sz w:val="20"/>
                <w:szCs w:val="20"/>
              </w:rPr>
              <w:t>valec, plug, posipalec)</w:t>
            </w:r>
            <w:r w:rsidR="007F763E" w:rsidRPr="00C370B0">
              <w:rPr>
                <w:rFonts w:cs="Arial"/>
                <w:bCs/>
                <w:sz w:val="20"/>
                <w:szCs w:val="20"/>
              </w:rPr>
              <w:tab/>
            </w:r>
          </w:p>
        </w:tc>
        <w:tc>
          <w:tcPr>
            <w:tcW w:w="3070" w:type="dxa"/>
          </w:tcPr>
          <w:p w:rsidR="007F763E" w:rsidRPr="00C370B0" w:rsidRDefault="007F763E" w:rsidP="00A54DED">
            <w:pPr>
              <w:jc w:val="center"/>
              <w:rPr>
                <w:rFonts w:cs="Arial"/>
                <w:bCs/>
                <w:sz w:val="20"/>
                <w:szCs w:val="20"/>
              </w:rPr>
            </w:pPr>
          </w:p>
        </w:tc>
        <w:tc>
          <w:tcPr>
            <w:tcW w:w="3070" w:type="dxa"/>
          </w:tcPr>
          <w:p w:rsidR="007F763E" w:rsidRPr="00C370B0" w:rsidRDefault="007F763E" w:rsidP="00A54DED">
            <w:pPr>
              <w:jc w:val="center"/>
              <w:rPr>
                <w:rFonts w:cs="Arial"/>
                <w:bCs/>
                <w:sz w:val="20"/>
                <w:szCs w:val="20"/>
              </w:rPr>
            </w:pPr>
            <w:r w:rsidRPr="00C370B0">
              <w:rPr>
                <w:rFonts w:cs="Arial"/>
                <w:bCs/>
                <w:sz w:val="20"/>
                <w:szCs w:val="20"/>
              </w:rPr>
              <w:t>57,50</w:t>
            </w:r>
          </w:p>
        </w:tc>
      </w:tr>
      <w:tr w:rsidR="00F609E2" w:rsidRPr="00C370B0" w:rsidTr="00A54DED">
        <w:tc>
          <w:tcPr>
            <w:tcW w:w="3070" w:type="dxa"/>
          </w:tcPr>
          <w:p w:rsidR="00F609E2" w:rsidRPr="00C370B0" w:rsidRDefault="00F609E2" w:rsidP="00A54DED">
            <w:pPr>
              <w:rPr>
                <w:rFonts w:cs="Arial"/>
                <w:bCs/>
                <w:sz w:val="20"/>
                <w:szCs w:val="20"/>
              </w:rPr>
            </w:pPr>
            <w:r w:rsidRPr="00C370B0">
              <w:rPr>
                <w:rFonts w:cs="Arial"/>
                <w:bCs/>
                <w:sz w:val="20"/>
                <w:szCs w:val="20"/>
              </w:rPr>
              <w:t>Rovokopač s plugom (vključen strojnik)</w:t>
            </w:r>
          </w:p>
        </w:tc>
        <w:tc>
          <w:tcPr>
            <w:tcW w:w="3070" w:type="dxa"/>
          </w:tcPr>
          <w:p w:rsidR="00F609E2" w:rsidRPr="00C370B0" w:rsidRDefault="00F609E2" w:rsidP="00A54DED">
            <w:pPr>
              <w:jc w:val="center"/>
              <w:rPr>
                <w:rFonts w:cs="Arial"/>
                <w:bCs/>
                <w:sz w:val="20"/>
                <w:szCs w:val="20"/>
              </w:rPr>
            </w:pPr>
          </w:p>
        </w:tc>
        <w:tc>
          <w:tcPr>
            <w:tcW w:w="3070" w:type="dxa"/>
          </w:tcPr>
          <w:p w:rsidR="00F609E2" w:rsidRPr="00C370B0" w:rsidRDefault="00A54DED" w:rsidP="00A54DED">
            <w:pPr>
              <w:jc w:val="center"/>
              <w:rPr>
                <w:rFonts w:cs="Arial"/>
                <w:bCs/>
                <w:sz w:val="20"/>
                <w:szCs w:val="20"/>
              </w:rPr>
            </w:pPr>
            <w:r w:rsidRPr="00C370B0">
              <w:rPr>
                <w:rFonts w:cs="Arial"/>
                <w:bCs/>
                <w:sz w:val="20"/>
                <w:szCs w:val="20"/>
              </w:rPr>
              <w:t>45,50</w:t>
            </w:r>
          </w:p>
        </w:tc>
      </w:tr>
      <w:tr w:rsidR="00F609E2" w:rsidRPr="00C370B0" w:rsidTr="00A54DED">
        <w:tc>
          <w:tcPr>
            <w:tcW w:w="3070" w:type="dxa"/>
          </w:tcPr>
          <w:p w:rsidR="00F609E2" w:rsidRPr="00C370B0" w:rsidRDefault="00F609E2" w:rsidP="00A54DED">
            <w:pPr>
              <w:rPr>
                <w:rFonts w:cs="Arial"/>
                <w:bCs/>
                <w:sz w:val="20"/>
                <w:szCs w:val="20"/>
              </w:rPr>
            </w:pPr>
            <w:r w:rsidRPr="00C370B0">
              <w:rPr>
                <w:rFonts w:cs="Arial"/>
                <w:bCs/>
                <w:sz w:val="20"/>
                <w:szCs w:val="20"/>
              </w:rPr>
              <w:t>Traktor moči 110 KS in več</w:t>
            </w:r>
          </w:p>
          <w:p w:rsidR="00F609E2" w:rsidRPr="00C370B0" w:rsidRDefault="00F609E2"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F609E2" w:rsidRPr="00C370B0" w:rsidRDefault="00F609E2" w:rsidP="00A54DED">
            <w:pPr>
              <w:jc w:val="center"/>
              <w:rPr>
                <w:rFonts w:cs="Arial"/>
                <w:bCs/>
                <w:sz w:val="20"/>
                <w:szCs w:val="20"/>
              </w:rPr>
            </w:pPr>
          </w:p>
        </w:tc>
        <w:tc>
          <w:tcPr>
            <w:tcW w:w="3070" w:type="dxa"/>
          </w:tcPr>
          <w:p w:rsidR="00F609E2" w:rsidRPr="00C370B0" w:rsidRDefault="00A54DED" w:rsidP="00A54DED">
            <w:pPr>
              <w:jc w:val="center"/>
              <w:rPr>
                <w:rFonts w:cs="Arial"/>
                <w:bCs/>
                <w:sz w:val="20"/>
                <w:szCs w:val="20"/>
              </w:rPr>
            </w:pPr>
            <w:r w:rsidRPr="00C370B0">
              <w:rPr>
                <w:rFonts w:cs="Arial"/>
                <w:bCs/>
                <w:sz w:val="20"/>
                <w:szCs w:val="20"/>
              </w:rPr>
              <w:t>51,50</w:t>
            </w:r>
          </w:p>
        </w:tc>
      </w:tr>
      <w:tr w:rsidR="00F609E2" w:rsidRPr="00C370B0" w:rsidTr="00A54DED">
        <w:tc>
          <w:tcPr>
            <w:tcW w:w="3070" w:type="dxa"/>
          </w:tcPr>
          <w:p w:rsidR="00F609E2" w:rsidRPr="00C370B0" w:rsidRDefault="00F609E2" w:rsidP="00A54DED">
            <w:pPr>
              <w:rPr>
                <w:rFonts w:cs="Arial"/>
                <w:bCs/>
                <w:sz w:val="20"/>
                <w:szCs w:val="20"/>
              </w:rPr>
            </w:pPr>
            <w:r w:rsidRPr="00C370B0">
              <w:rPr>
                <w:rFonts w:cs="Arial"/>
                <w:bCs/>
                <w:sz w:val="20"/>
                <w:szCs w:val="20"/>
              </w:rPr>
              <w:t>Traktor moči nad 80 –109 KS</w:t>
            </w:r>
          </w:p>
          <w:p w:rsidR="00F609E2" w:rsidRPr="00C370B0" w:rsidRDefault="00F609E2"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F609E2" w:rsidRPr="00C370B0" w:rsidRDefault="00F609E2" w:rsidP="00A54DED">
            <w:pPr>
              <w:jc w:val="center"/>
              <w:rPr>
                <w:rFonts w:cs="Arial"/>
                <w:bCs/>
                <w:sz w:val="20"/>
                <w:szCs w:val="20"/>
              </w:rPr>
            </w:pPr>
          </w:p>
        </w:tc>
        <w:tc>
          <w:tcPr>
            <w:tcW w:w="3070" w:type="dxa"/>
          </w:tcPr>
          <w:p w:rsidR="00F609E2" w:rsidRPr="00C370B0" w:rsidRDefault="00A54DED" w:rsidP="00A54DED">
            <w:pPr>
              <w:jc w:val="center"/>
              <w:rPr>
                <w:rFonts w:cs="Arial"/>
                <w:bCs/>
                <w:sz w:val="20"/>
                <w:szCs w:val="20"/>
              </w:rPr>
            </w:pPr>
            <w:r w:rsidRPr="00C370B0">
              <w:rPr>
                <w:rFonts w:cs="Arial"/>
                <w:bCs/>
                <w:sz w:val="20"/>
                <w:szCs w:val="20"/>
              </w:rPr>
              <w:t>48,00</w:t>
            </w:r>
          </w:p>
        </w:tc>
      </w:tr>
      <w:tr w:rsidR="00F609E2" w:rsidRPr="00C370B0" w:rsidTr="00A54DED">
        <w:tc>
          <w:tcPr>
            <w:tcW w:w="3070" w:type="dxa"/>
          </w:tcPr>
          <w:p w:rsidR="00F609E2" w:rsidRPr="00C370B0" w:rsidRDefault="00F609E2" w:rsidP="00A54DED">
            <w:pPr>
              <w:rPr>
                <w:rFonts w:cs="Arial"/>
                <w:bCs/>
                <w:sz w:val="20"/>
                <w:szCs w:val="20"/>
              </w:rPr>
            </w:pPr>
            <w:r w:rsidRPr="00C370B0">
              <w:rPr>
                <w:rFonts w:cs="Arial"/>
                <w:bCs/>
                <w:sz w:val="20"/>
                <w:szCs w:val="20"/>
              </w:rPr>
              <w:t xml:space="preserve">Traktor moči od </w:t>
            </w:r>
            <w:r w:rsidR="00A54DED" w:rsidRPr="00C370B0">
              <w:rPr>
                <w:rFonts w:cs="Arial"/>
                <w:bCs/>
                <w:sz w:val="20"/>
                <w:szCs w:val="20"/>
              </w:rPr>
              <w:t>5</w:t>
            </w:r>
            <w:r w:rsidRPr="00C370B0">
              <w:rPr>
                <w:rFonts w:cs="Arial"/>
                <w:bCs/>
                <w:sz w:val="20"/>
                <w:szCs w:val="20"/>
              </w:rPr>
              <w:t>0 – 80 KS</w:t>
            </w:r>
          </w:p>
          <w:p w:rsidR="00F609E2" w:rsidRPr="00C370B0" w:rsidRDefault="00F609E2"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F609E2" w:rsidRPr="00C370B0" w:rsidRDefault="00F609E2" w:rsidP="00A54DED">
            <w:pPr>
              <w:jc w:val="center"/>
              <w:rPr>
                <w:rFonts w:cs="Arial"/>
                <w:bCs/>
                <w:sz w:val="20"/>
                <w:szCs w:val="20"/>
              </w:rPr>
            </w:pPr>
          </w:p>
        </w:tc>
        <w:tc>
          <w:tcPr>
            <w:tcW w:w="3070" w:type="dxa"/>
          </w:tcPr>
          <w:p w:rsidR="00F609E2" w:rsidRPr="00C370B0" w:rsidRDefault="00A54DED" w:rsidP="00A54DED">
            <w:pPr>
              <w:jc w:val="center"/>
              <w:rPr>
                <w:rFonts w:cs="Arial"/>
                <w:bCs/>
                <w:sz w:val="20"/>
                <w:szCs w:val="20"/>
              </w:rPr>
            </w:pPr>
            <w:r w:rsidRPr="00C370B0">
              <w:rPr>
                <w:rFonts w:cs="Arial"/>
                <w:bCs/>
                <w:sz w:val="20"/>
                <w:szCs w:val="20"/>
              </w:rPr>
              <w:t>44,50</w:t>
            </w:r>
          </w:p>
        </w:tc>
      </w:tr>
      <w:tr w:rsidR="00F609E2" w:rsidRPr="00C370B0" w:rsidTr="00A54DED">
        <w:tc>
          <w:tcPr>
            <w:tcW w:w="3070" w:type="dxa"/>
          </w:tcPr>
          <w:p w:rsidR="00F609E2" w:rsidRPr="00C370B0" w:rsidRDefault="00F609E2" w:rsidP="00A54DED">
            <w:pPr>
              <w:rPr>
                <w:rFonts w:cs="Arial"/>
                <w:bCs/>
                <w:sz w:val="20"/>
                <w:szCs w:val="20"/>
              </w:rPr>
            </w:pPr>
            <w:r w:rsidRPr="00C370B0">
              <w:rPr>
                <w:rFonts w:cs="Arial"/>
                <w:bCs/>
                <w:sz w:val="20"/>
                <w:szCs w:val="20"/>
              </w:rPr>
              <w:t>Pripravljenost (voznik,strojnik)</w:t>
            </w:r>
          </w:p>
        </w:tc>
        <w:tc>
          <w:tcPr>
            <w:tcW w:w="3070" w:type="dxa"/>
          </w:tcPr>
          <w:p w:rsidR="00F609E2" w:rsidRPr="00C370B0" w:rsidRDefault="00F609E2" w:rsidP="00A54DED">
            <w:pPr>
              <w:jc w:val="center"/>
              <w:rPr>
                <w:rFonts w:cs="Arial"/>
                <w:bCs/>
                <w:sz w:val="20"/>
                <w:szCs w:val="20"/>
              </w:rPr>
            </w:pPr>
          </w:p>
        </w:tc>
        <w:tc>
          <w:tcPr>
            <w:tcW w:w="3070" w:type="dxa"/>
          </w:tcPr>
          <w:p w:rsidR="00F609E2" w:rsidRPr="00C370B0" w:rsidRDefault="00F609E2" w:rsidP="00A54DED">
            <w:pPr>
              <w:jc w:val="center"/>
              <w:rPr>
                <w:rFonts w:cs="Arial"/>
                <w:bCs/>
                <w:sz w:val="20"/>
                <w:szCs w:val="20"/>
              </w:rPr>
            </w:pPr>
            <w:r w:rsidRPr="00C370B0">
              <w:rPr>
                <w:rFonts w:cs="Arial"/>
                <w:bCs/>
                <w:sz w:val="20"/>
                <w:szCs w:val="20"/>
              </w:rPr>
              <w:t>0,</w:t>
            </w:r>
            <w:r w:rsidR="00A54DED" w:rsidRPr="00C370B0">
              <w:rPr>
                <w:rFonts w:cs="Arial"/>
                <w:bCs/>
                <w:sz w:val="20"/>
                <w:szCs w:val="20"/>
              </w:rPr>
              <w:t>55</w:t>
            </w:r>
          </w:p>
        </w:tc>
      </w:tr>
      <w:tr w:rsidR="00F609E2" w:rsidRPr="00C370B0" w:rsidTr="00A54DED">
        <w:tc>
          <w:tcPr>
            <w:tcW w:w="3070" w:type="dxa"/>
          </w:tcPr>
          <w:p w:rsidR="00F609E2" w:rsidRPr="00C370B0" w:rsidRDefault="00F609E2" w:rsidP="00A54DED">
            <w:pPr>
              <w:rPr>
                <w:rFonts w:cs="Arial"/>
                <w:bCs/>
                <w:sz w:val="20"/>
                <w:szCs w:val="20"/>
              </w:rPr>
            </w:pPr>
            <w:r w:rsidRPr="00C370B0">
              <w:rPr>
                <w:rFonts w:cs="Arial"/>
                <w:bCs/>
                <w:sz w:val="20"/>
                <w:szCs w:val="20"/>
              </w:rPr>
              <w:t>Pripravljenost (spremljevalec)</w:t>
            </w:r>
          </w:p>
        </w:tc>
        <w:tc>
          <w:tcPr>
            <w:tcW w:w="3070" w:type="dxa"/>
          </w:tcPr>
          <w:p w:rsidR="00F609E2" w:rsidRPr="00C370B0" w:rsidRDefault="00F609E2" w:rsidP="00A54DED">
            <w:pPr>
              <w:jc w:val="center"/>
              <w:rPr>
                <w:rFonts w:cs="Arial"/>
                <w:bCs/>
                <w:sz w:val="20"/>
                <w:szCs w:val="20"/>
              </w:rPr>
            </w:pPr>
          </w:p>
        </w:tc>
        <w:tc>
          <w:tcPr>
            <w:tcW w:w="3070" w:type="dxa"/>
          </w:tcPr>
          <w:p w:rsidR="00F609E2" w:rsidRPr="00C370B0" w:rsidRDefault="00F609E2" w:rsidP="00A54DED">
            <w:pPr>
              <w:jc w:val="center"/>
              <w:rPr>
                <w:rFonts w:cs="Arial"/>
                <w:bCs/>
                <w:sz w:val="20"/>
                <w:szCs w:val="20"/>
              </w:rPr>
            </w:pPr>
            <w:r w:rsidRPr="00C370B0">
              <w:rPr>
                <w:rFonts w:cs="Arial"/>
                <w:bCs/>
                <w:sz w:val="20"/>
                <w:szCs w:val="20"/>
              </w:rPr>
              <w:t>0,</w:t>
            </w:r>
            <w:r w:rsidR="00A54DED" w:rsidRPr="00C370B0">
              <w:rPr>
                <w:rFonts w:cs="Arial"/>
                <w:bCs/>
                <w:sz w:val="20"/>
                <w:szCs w:val="20"/>
              </w:rPr>
              <w:t>40</w:t>
            </w:r>
          </w:p>
        </w:tc>
      </w:tr>
    </w:tbl>
    <w:p w:rsidR="00367E6E" w:rsidRPr="00C370B0" w:rsidRDefault="00367E6E" w:rsidP="00F609E2">
      <w:pPr>
        <w:rPr>
          <w:rFonts w:cs="Arial"/>
          <w:b/>
          <w:bCs/>
          <w:sz w:val="20"/>
          <w:szCs w:val="20"/>
        </w:rPr>
      </w:pPr>
    </w:p>
    <w:p w:rsidR="00F609E2" w:rsidRPr="00C370B0" w:rsidRDefault="00F609E2" w:rsidP="00F609E2">
      <w:pPr>
        <w:rPr>
          <w:rFonts w:cs="Arial"/>
          <w:b/>
          <w:bCs/>
          <w:sz w:val="20"/>
          <w:szCs w:val="20"/>
        </w:rPr>
      </w:pPr>
      <w:r w:rsidRPr="00C370B0">
        <w:rPr>
          <w:rFonts w:cs="Arial"/>
          <w:b/>
          <w:bCs/>
          <w:sz w:val="20"/>
          <w:szCs w:val="20"/>
        </w:rPr>
        <w:t>Stojna ura (stojnina):______________ % od ponujene cene v zgornji tabeli.</w:t>
      </w:r>
    </w:p>
    <w:p w:rsidR="00F609E2" w:rsidRPr="00C370B0" w:rsidRDefault="00F609E2" w:rsidP="00F609E2">
      <w:pPr>
        <w:rPr>
          <w:rFonts w:cs="Arial"/>
          <w:bCs/>
          <w:sz w:val="20"/>
          <w:szCs w:val="20"/>
        </w:rPr>
      </w:pPr>
    </w:p>
    <w:p w:rsidR="00F609E2" w:rsidRPr="00C370B0" w:rsidRDefault="00F609E2" w:rsidP="00F609E2">
      <w:pPr>
        <w:rPr>
          <w:rFonts w:cs="Arial"/>
          <w:bCs/>
          <w:sz w:val="20"/>
          <w:szCs w:val="20"/>
        </w:rPr>
      </w:pPr>
      <w:r w:rsidRPr="00C370B0">
        <w:rPr>
          <w:rFonts w:cs="Arial"/>
          <w:bCs/>
          <w:sz w:val="20"/>
          <w:szCs w:val="20"/>
        </w:rPr>
        <w:t>Vpišejo se cene za tiste vrste vozil oz. strojev s katerimi bo ponudnik izvajal zimsko službo.</w:t>
      </w:r>
    </w:p>
    <w:p w:rsidR="00F609E2" w:rsidRPr="00C370B0" w:rsidRDefault="00F609E2" w:rsidP="00F609E2">
      <w:pPr>
        <w:pStyle w:val="Naslov2"/>
        <w:rPr>
          <w:rFonts w:ascii="Arial" w:hAnsi="Arial" w:cs="Arial"/>
          <w:b w:val="0"/>
          <w:bCs w:val="0"/>
          <w:sz w:val="20"/>
          <w:szCs w:val="20"/>
        </w:rPr>
      </w:pPr>
    </w:p>
    <w:p w:rsidR="00F609E2" w:rsidRPr="00C370B0" w:rsidRDefault="00F609E2" w:rsidP="00F609E2">
      <w:pPr>
        <w:pStyle w:val="Naslov2"/>
        <w:jc w:val="left"/>
        <w:rPr>
          <w:rFonts w:ascii="Arial" w:hAnsi="Arial" w:cs="Arial"/>
          <w:bCs w:val="0"/>
          <w:i w:val="0"/>
          <w:sz w:val="20"/>
          <w:szCs w:val="20"/>
        </w:rPr>
      </w:pPr>
      <w:r w:rsidRPr="00C370B0">
        <w:rPr>
          <w:rFonts w:ascii="Arial" w:hAnsi="Arial" w:cs="Arial"/>
          <w:bCs w:val="0"/>
          <w:i w:val="0"/>
          <w:sz w:val="20"/>
          <w:szCs w:val="20"/>
        </w:rPr>
        <w:t>Ponudbe katerih cene za vozila oz. stroje bodo višje od za naročnika še sprejemljivih cen, bodo zavrnjene kot nesprejemljive.</w:t>
      </w:r>
    </w:p>
    <w:p w:rsidR="00F609E2" w:rsidRPr="00C370B0" w:rsidRDefault="00F609E2" w:rsidP="00F609E2">
      <w:pPr>
        <w:rPr>
          <w:rFonts w:cs="Arial"/>
          <w:sz w:val="20"/>
          <w:szCs w:val="20"/>
        </w:rPr>
      </w:pPr>
    </w:p>
    <w:p w:rsidR="00130531" w:rsidRPr="00C370B0" w:rsidRDefault="00130531" w:rsidP="00F609E2">
      <w:pPr>
        <w:rPr>
          <w:rFonts w:cs="Arial"/>
          <w:sz w:val="20"/>
          <w:szCs w:val="20"/>
        </w:rPr>
      </w:pPr>
    </w:p>
    <w:p w:rsidR="00130531" w:rsidRPr="00C370B0" w:rsidRDefault="00130531" w:rsidP="00F609E2">
      <w:pPr>
        <w:rPr>
          <w:rFonts w:cs="Arial"/>
          <w:sz w:val="20"/>
          <w:szCs w:val="20"/>
        </w:rPr>
      </w:pPr>
    </w:p>
    <w:p w:rsidR="00130531" w:rsidRPr="00C370B0" w:rsidRDefault="00130531" w:rsidP="00F609E2">
      <w:pPr>
        <w:rPr>
          <w:rFonts w:cs="Arial"/>
          <w:sz w:val="20"/>
          <w:szCs w:val="20"/>
        </w:rPr>
      </w:pPr>
    </w:p>
    <w:p w:rsidR="00130531" w:rsidRPr="00C370B0" w:rsidRDefault="00130531"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2196"/>
        <w:gridCol w:w="2303"/>
        <w:gridCol w:w="2303"/>
      </w:tblGrid>
      <w:tr w:rsidR="00F609E2" w:rsidRPr="00C370B0" w:rsidTr="00A54DED">
        <w:tc>
          <w:tcPr>
            <w:tcW w:w="9212" w:type="dxa"/>
            <w:gridSpan w:val="4"/>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lastRenderedPageBreak/>
              <w:t>Podatki o vozilih in delovnih strojih</w:t>
            </w:r>
          </w:p>
        </w:tc>
      </w:tr>
      <w:tr w:rsidR="00F609E2" w:rsidRPr="00C370B0" w:rsidTr="00A54DED">
        <w:tc>
          <w:tcPr>
            <w:tcW w:w="2410" w:type="dxa"/>
          </w:tcPr>
          <w:p w:rsidR="00F609E2" w:rsidRPr="00C370B0" w:rsidRDefault="00F609E2" w:rsidP="00A54DED">
            <w:pPr>
              <w:pStyle w:val="Telobesedila3"/>
              <w:jc w:val="center"/>
              <w:rPr>
                <w:rFonts w:cs="Arial"/>
                <w:b/>
                <w:sz w:val="20"/>
                <w:szCs w:val="20"/>
              </w:rPr>
            </w:pPr>
            <w:r w:rsidRPr="00C370B0">
              <w:rPr>
                <w:rFonts w:cs="Arial"/>
                <w:b/>
                <w:sz w:val="20"/>
                <w:szCs w:val="20"/>
              </w:rPr>
              <w:t>Vrsta vozila oz.</w:t>
            </w:r>
            <w:r w:rsidR="00367E6E" w:rsidRPr="00C370B0">
              <w:rPr>
                <w:rFonts w:cs="Arial"/>
                <w:b/>
                <w:sz w:val="20"/>
                <w:szCs w:val="20"/>
                <w:lang w:val="sl-SI"/>
              </w:rPr>
              <w:t xml:space="preserve"> </w:t>
            </w:r>
            <w:r w:rsidRPr="00C370B0">
              <w:rPr>
                <w:rFonts w:cs="Arial"/>
                <w:b/>
                <w:sz w:val="20"/>
                <w:szCs w:val="20"/>
              </w:rPr>
              <w:t>stroja</w:t>
            </w:r>
          </w:p>
          <w:p w:rsidR="00F609E2" w:rsidRPr="00C370B0" w:rsidRDefault="00F609E2" w:rsidP="00A54DED">
            <w:pPr>
              <w:jc w:val="center"/>
              <w:rPr>
                <w:rFonts w:cs="Arial"/>
                <w:b/>
                <w:sz w:val="20"/>
                <w:szCs w:val="20"/>
              </w:rPr>
            </w:pPr>
          </w:p>
        </w:tc>
        <w:tc>
          <w:tcPr>
            <w:tcW w:w="2196"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Znamka, tip</w:t>
            </w:r>
          </w:p>
        </w:tc>
        <w:tc>
          <w:tcPr>
            <w:tcW w:w="2303"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Leto izdelave</w:t>
            </w:r>
          </w:p>
        </w:tc>
        <w:tc>
          <w:tcPr>
            <w:tcW w:w="2303"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Reg.</w:t>
            </w:r>
            <w:r w:rsidR="00367E6E" w:rsidRPr="00C370B0">
              <w:rPr>
                <w:rFonts w:ascii="Arial" w:hAnsi="Arial" w:cs="Arial"/>
                <w:b w:val="0"/>
                <w:i/>
                <w:sz w:val="20"/>
                <w:szCs w:val="20"/>
                <w:lang w:val="sl-SI"/>
              </w:rPr>
              <w:t xml:space="preserve"> </w:t>
            </w:r>
            <w:r w:rsidRPr="00C370B0">
              <w:rPr>
                <w:rFonts w:ascii="Arial" w:hAnsi="Arial" w:cs="Arial"/>
                <w:b w:val="0"/>
                <w:i/>
                <w:sz w:val="20"/>
                <w:szCs w:val="20"/>
              </w:rPr>
              <w:t>številka</w:t>
            </w: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bl>
    <w:p w:rsidR="00F609E2" w:rsidRPr="00C370B0" w:rsidRDefault="00F609E2" w:rsidP="00F609E2">
      <w:pPr>
        <w:rPr>
          <w:rFonts w:cs="Arial"/>
          <w:bCs/>
          <w:sz w:val="20"/>
          <w:szCs w:val="20"/>
        </w:rPr>
      </w:pPr>
    </w:p>
    <w:p w:rsidR="00F609E2" w:rsidRPr="00C370B0" w:rsidRDefault="00F609E2" w:rsidP="00F609E2">
      <w:pPr>
        <w:rPr>
          <w:rFonts w:cs="Arial"/>
          <w:bCs/>
          <w:sz w:val="20"/>
          <w:szCs w:val="20"/>
        </w:rPr>
      </w:pPr>
      <w:r w:rsidRPr="00C370B0">
        <w:rPr>
          <w:rFonts w:cs="Arial"/>
          <w:bCs/>
          <w:sz w:val="20"/>
          <w:szCs w:val="20"/>
        </w:rPr>
        <w:t>Vpišejo se podatki o vozilih in delovnih strojih s katerimi se bo izvajala zimska služba.</w:t>
      </w:r>
    </w:p>
    <w:p w:rsidR="00F609E2" w:rsidRPr="00C370B0" w:rsidRDefault="00F609E2" w:rsidP="00F609E2">
      <w:pPr>
        <w:rPr>
          <w:rFonts w:cs="Arial"/>
          <w:bCs/>
          <w:sz w:val="20"/>
          <w:szCs w:val="20"/>
        </w:rPr>
      </w:pPr>
    </w:p>
    <w:p w:rsidR="00F609E2" w:rsidRPr="00C370B0" w:rsidRDefault="00F609E2" w:rsidP="00F609E2">
      <w:pPr>
        <w:rPr>
          <w:rFonts w:cs="Arial"/>
          <w:bCs/>
          <w:sz w:val="20"/>
          <w:szCs w:val="20"/>
          <w:u w:val="single"/>
        </w:rPr>
      </w:pPr>
    </w:p>
    <w:p w:rsidR="00F609E2" w:rsidRPr="00C370B0" w:rsidRDefault="00F609E2" w:rsidP="00F609E2">
      <w:pPr>
        <w:rPr>
          <w:rFonts w:cs="Arial"/>
          <w:sz w:val="20"/>
          <w:szCs w:val="20"/>
        </w:rPr>
      </w:pPr>
    </w:p>
    <w:tbl>
      <w:tblPr>
        <w:tblW w:w="0" w:type="auto"/>
        <w:tblLook w:val="04A0" w:firstRow="1" w:lastRow="0" w:firstColumn="1" w:lastColumn="0" w:noHBand="0" w:noVBand="1"/>
      </w:tblPr>
      <w:tblGrid>
        <w:gridCol w:w="3070"/>
        <w:gridCol w:w="3070"/>
        <w:gridCol w:w="3070"/>
      </w:tblGrid>
      <w:tr w:rsidR="00F609E2" w:rsidRPr="00C370B0" w:rsidTr="00A54DED">
        <w:tc>
          <w:tcPr>
            <w:tcW w:w="3070" w:type="dxa"/>
          </w:tcPr>
          <w:p w:rsidR="00F609E2" w:rsidRPr="00C370B0" w:rsidRDefault="00F609E2" w:rsidP="00A54DED">
            <w:pPr>
              <w:rPr>
                <w:rFonts w:cs="Arial"/>
                <w:sz w:val="20"/>
                <w:szCs w:val="20"/>
              </w:rPr>
            </w:pPr>
            <w:r w:rsidRPr="00C370B0">
              <w:rPr>
                <w:rFonts w:cs="Arial"/>
                <w:sz w:val="20"/>
                <w:szCs w:val="20"/>
              </w:rPr>
              <w:t>Kraj: _______________</w:t>
            </w:r>
          </w:p>
          <w:p w:rsidR="00130531" w:rsidRPr="00C370B0" w:rsidRDefault="00130531" w:rsidP="00A54DED">
            <w:pPr>
              <w:rPr>
                <w:rFonts w:cs="Arial"/>
                <w:sz w:val="20"/>
                <w:szCs w:val="20"/>
              </w:rPr>
            </w:pPr>
          </w:p>
          <w:p w:rsidR="00F609E2" w:rsidRPr="00C370B0" w:rsidRDefault="00F609E2" w:rsidP="00A54DED">
            <w:pPr>
              <w:rPr>
                <w:rFonts w:cs="Arial"/>
                <w:sz w:val="20"/>
                <w:szCs w:val="20"/>
              </w:rPr>
            </w:pPr>
            <w:r w:rsidRPr="00C370B0">
              <w:rPr>
                <w:rFonts w:cs="Arial"/>
                <w:sz w:val="20"/>
                <w:szCs w:val="20"/>
              </w:rPr>
              <w:t>Datum: _______________</w:t>
            </w:r>
          </w:p>
        </w:tc>
        <w:tc>
          <w:tcPr>
            <w:tcW w:w="3070" w:type="dxa"/>
          </w:tcPr>
          <w:p w:rsidR="00F609E2" w:rsidRPr="00C370B0" w:rsidRDefault="00F609E2" w:rsidP="00A54DED">
            <w:pPr>
              <w:jc w:val="center"/>
              <w:rPr>
                <w:rFonts w:cs="Arial"/>
                <w:sz w:val="20"/>
                <w:szCs w:val="20"/>
              </w:rPr>
            </w:pPr>
            <w:r w:rsidRPr="00C370B0">
              <w:rPr>
                <w:rFonts w:cs="Arial"/>
                <w:sz w:val="20"/>
                <w:szCs w:val="20"/>
              </w:rPr>
              <w:t>žig</w:t>
            </w:r>
          </w:p>
        </w:tc>
        <w:tc>
          <w:tcPr>
            <w:tcW w:w="3070" w:type="dxa"/>
          </w:tcPr>
          <w:p w:rsidR="00F609E2" w:rsidRPr="00C370B0" w:rsidRDefault="00F609E2" w:rsidP="00A54DED">
            <w:pPr>
              <w:rPr>
                <w:rFonts w:cs="Arial"/>
                <w:sz w:val="20"/>
                <w:szCs w:val="20"/>
              </w:rPr>
            </w:pPr>
            <w:r w:rsidRPr="00C370B0">
              <w:rPr>
                <w:rFonts w:cs="Arial"/>
                <w:sz w:val="20"/>
                <w:szCs w:val="20"/>
              </w:rPr>
              <w:t>Podpisnik: _______________</w:t>
            </w:r>
          </w:p>
          <w:p w:rsidR="00F609E2" w:rsidRPr="00C370B0" w:rsidRDefault="00F609E2" w:rsidP="00A54DED">
            <w:pPr>
              <w:rPr>
                <w:rFonts w:cs="Arial"/>
                <w:sz w:val="20"/>
                <w:szCs w:val="20"/>
              </w:rPr>
            </w:pPr>
          </w:p>
          <w:p w:rsidR="00F609E2" w:rsidRPr="00C370B0" w:rsidRDefault="00F609E2" w:rsidP="00A54DED">
            <w:pPr>
              <w:rPr>
                <w:rFonts w:cs="Arial"/>
                <w:sz w:val="20"/>
                <w:szCs w:val="20"/>
              </w:rPr>
            </w:pPr>
            <w:r w:rsidRPr="00C370B0">
              <w:rPr>
                <w:rFonts w:cs="Arial"/>
                <w:sz w:val="20"/>
                <w:szCs w:val="20"/>
              </w:rPr>
              <w:t>_________________</w:t>
            </w:r>
          </w:p>
          <w:p w:rsidR="00F609E2" w:rsidRPr="00C370B0" w:rsidRDefault="00F609E2" w:rsidP="00A54DED">
            <w:pPr>
              <w:rPr>
                <w:rFonts w:cs="Arial"/>
                <w:sz w:val="20"/>
                <w:szCs w:val="20"/>
              </w:rPr>
            </w:pPr>
            <w:r w:rsidRPr="00C370B0">
              <w:rPr>
                <w:rFonts w:cs="Arial"/>
                <w:sz w:val="20"/>
                <w:szCs w:val="20"/>
              </w:rPr>
              <w:t>Podpis:</w:t>
            </w:r>
          </w:p>
        </w:tc>
      </w:tr>
    </w:tbl>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166869" w:rsidRPr="00C370B0" w:rsidRDefault="00166869" w:rsidP="00F609E2">
      <w:pPr>
        <w:autoSpaceDE w:val="0"/>
        <w:autoSpaceDN w:val="0"/>
        <w:adjustRightInd w:val="0"/>
        <w:rPr>
          <w:rFonts w:cs="Arial"/>
          <w:sz w:val="20"/>
          <w:szCs w:val="20"/>
        </w:rPr>
      </w:pPr>
    </w:p>
    <w:p w:rsidR="00166869" w:rsidRPr="00C370B0" w:rsidRDefault="00166869" w:rsidP="00F609E2">
      <w:pPr>
        <w:autoSpaceDE w:val="0"/>
        <w:autoSpaceDN w:val="0"/>
        <w:adjustRightInd w:val="0"/>
        <w:rPr>
          <w:rFonts w:cs="Arial"/>
          <w:sz w:val="20"/>
          <w:szCs w:val="20"/>
        </w:rPr>
      </w:pPr>
    </w:p>
    <w:p w:rsidR="00166869" w:rsidRPr="00C370B0" w:rsidRDefault="00166869" w:rsidP="00F609E2">
      <w:pPr>
        <w:autoSpaceDE w:val="0"/>
        <w:autoSpaceDN w:val="0"/>
        <w:adjustRightInd w:val="0"/>
        <w:rPr>
          <w:rFonts w:cs="Arial"/>
          <w:sz w:val="20"/>
          <w:szCs w:val="20"/>
        </w:rPr>
      </w:pPr>
    </w:p>
    <w:p w:rsidR="00F609E2" w:rsidRPr="00C370B0" w:rsidRDefault="00F609E2" w:rsidP="00F609E2">
      <w:pPr>
        <w:pStyle w:val="Telobesedila"/>
        <w:jc w:val="left"/>
        <w:rPr>
          <w:rFonts w:cs="Arial"/>
          <w:sz w:val="20"/>
          <w:szCs w:val="20"/>
        </w:rPr>
      </w:pPr>
      <w:r w:rsidRPr="00C370B0">
        <w:rPr>
          <w:rFonts w:cs="Arial"/>
          <w:sz w:val="20"/>
          <w:szCs w:val="20"/>
        </w:rPr>
        <w:t>PONUDNIK: _____________________________</w:t>
      </w:r>
    </w:p>
    <w:p w:rsidR="00F609E2" w:rsidRPr="00C370B0" w:rsidRDefault="00F609E2" w:rsidP="00F609E2">
      <w:pPr>
        <w:pStyle w:val="Telobesedila"/>
        <w:jc w:val="left"/>
        <w:rPr>
          <w:rFonts w:cs="Arial"/>
          <w:sz w:val="20"/>
          <w:szCs w:val="20"/>
        </w:rPr>
      </w:pPr>
      <w:r w:rsidRPr="00C370B0">
        <w:rPr>
          <w:rFonts w:cs="Arial"/>
          <w:sz w:val="20"/>
          <w:szCs w:val="20"/>
        </w:rPr>
        <w:tab/>
        <w:t xml:space="preserve">          _____________________________</w:t>
      </w:r>
    </w:p>
    <w:p w:rsidR="00F609E2" w:rsidRPr="00C370B0" w:rsidRDefault="00F609E2" w:rsidP="00F609E2">
      <w:pPr>
        <w:jc w:val="center"/>
        <w:rPr>
          <w:rFonts w:cs="Arial"/>
          <w:sz w:val="20"/>
          <w:szCs w:val="20"/>
        </w:rPr>
      </w:pPr>
    </w:p>
    <w:p w:rsidR="00F609E2" w:rsidRPr="00C370B0" w:rsidRDefault="00F609E2" w:rsidP="00F609E2">
      <w:pPr>
        <w:jc w:val="both"/>
        <w:rPr>
          <w:rFonts w:cs="Arial"/>
          <w:sz w:val="20"/>
          <w:szCs w:val="20"/>
        </w:rPr>
      </w:pPr>
      <w:r w:rsidRPr="00C370B0">
        <w:rPr>
          <w:rFonts w:cs="Arial"/>
          <w:sz w:val="20"/>
          <w:szCs w:val="20"/>
        </w:rPr>
        <w:t xml:space="preserve">Orientacijska vrednost naročnika za </w:t>
      </w:r>
      <w:r w:rsidRPr="00C370B0">
        <w:rPr>
          <w:rFonts w:cs="Arial"/>
          <w:b/>
          <w:sz w:val="20"/>
          <w:szCs w:val="20"/>
        </w:rPr>
        <w:t>sklop B</w:t>
      </w:r>
      <w:r w:rsidRPr="00C370B0">
        <w:rPr>
          <w:rFonts w:cs="Arial"/>
          <w:sz w:val="20"/>
          <w:szCs w:val="20"/>
        </w:rPr>
        <w:t xml:space="preserve">: </w:t>
      </w:r>
      <w:r w:rsidR="00367E6E" w:rsidRPr="00C370B0">
        <w:rPr>
          <w:rFonts w:cs="Arial"/>
          <w:sz w:val="20"/>
          <w:szCs w:val="20"/>
        </w:rPr>
        <w:t>5</w:t>
      </w:r>
      <w:r w:rsidRPr="00C370B0">
        <w:rPr>
          <w:rFonts w:cs="Arial"/>
          <w:sz w:val="20"/>
          <w:szCs w:val="20"/>
        </w:rPr>
        <w:t>0.000,00 EUR brez vključenega DDV (za celotno trajanje javnega naročila)</w:t>
      </w:r>
    </w:p>
    <w:p w:rsidR="00F609E2" w:rsidRPr="00C370B0" w:rsidRDefault="00F609E2" w:rsidP="00F609E2">
      <w:pPr>
        <w:pStyle w:val="Telobesedila"/>
        <w:jc w:val="left"/>
        <w:rPr>
          <w:rFonts w:cs="Arial"/>
          <w:sz w:val="20"/>
          <w:szCs w:val="20"/>
        </w:rPr>
      </w:pPr>
    </w:p>
    <w:p w:rsidR="00F609E2" w:rsidRPr="00C370B0" w:rsidRDefault="00F609E2" w:rsidP="00F609E2">
      <w:pPr>
        <w:jc w:val="center"/>
        <w:rPr>
          <w:rFonts w:cs="Arial"/>
          <w:sz w:val="20"/>
          <w:szCs w:val="20"/>
        </w:rPr>
      </w:pPr>
    </w:p>
    <w:p w:rsidR="00F609E2" w:rsidRPr="00C370B0" w:rsidRDefault="00F609E2" w:rsidP="00F609E2">
      <w:pPr>
        <w:pStyle w:val="Naslov1"/>
        <w:rPr>
          <w:rFonts w:ascii="Arial" w:hAnsi="Arial" w:cs="Arial"/>
          <w:sz w:val="20"/>
          <w:szCs w:val="20"/>
        </w:rPr>
      </w:pPr>
      <w:r w:rsidRPr="00C370B0">
        <w:rPr>
          <w:rFonts w:ascii="Arial" w:hAnsi="Arial" w:cs="Arial"/>
          <w:sz w:val="20"/>
          <w:szCs w:val="20"/>
        </w:rPr>
        <w:t>Predračun za:     SKLOP    B</w:t>
      </w:r>
    </w:p>
    <w:p w:rsidR="00F609E2" w:rsidRPr="00C370B0" w:rsidRDefault="00F609E2" w:rsidP="00F609E2">
      <w:pPr>
        <w:rPr>
          <w:rFonts w:cs="Arial"/>
          <w:b/>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50"/>
        <w:gridCol w:w="4990"/>
        <w:gridCol w:w="3070"/>
      </w:tblGrid>
      <w:tr w:rsidR="00F609E2" w:rsidRPr="00C370B0" w:rsidTr="00A54DED">
        <w:tc>
          <w:tcPr>
            <w:tcW w:w="115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Št. ceste</w:t>
            </w:r>
          </w:p>
        </w:tc>
        <w:tc>
          <w:tcPr>
            <w:tcW w:w="499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Relacija</w:t>
            </w:r>
          </w:p>
        </w:tc>
        <w:tc>
          <w:tcPr>
            <w:tcW w:w="307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Vrsta dela</w:t>
            </w:r>
          </w:p>
        </w:tc>
      </w:tr>
      <w:tr w:rsidR="00F609E2" w:rsidRPr="00C370B0" w:rsidTr="00A54DED">
        <w:tc>
          <w:tcPr>
            <w:tcW w:w="115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480030</w:t>
            </w:r>
          </w:p>
        </w:tc>
        <w:tc>
          <w:tcPr>
            <w:tcW w:w="499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 xml:space="preserve">Dobrljevo-Volčje jame-Prvine </w:t>
            </w:r>
          </w:p>
        </w:tc>
        <w:tc>
          <w:tcPr>
            <w:tcW w:w="3070" w:type="dxa"/>
          </w:tcPr>
          <w:p w:rsidR="00F609E2" w:rsidRPr="00C370B0" w:rsidRDefault="00F609E2" w:rsidP="00A54DED">
            <w:pPr>
              <w:jc w:val="center"/>
              <w:rPr>
                <w:rFonts w:cs="Arial"/>
                <w:sz w:val="20"/>
                <w:szCs w:val="20"/>
              </w:rPr>
            </w:pPr>
            <w:r w:rsidRPr="00C370B0">
              <w:rPr>
                <w:rFonts w:cs="Arial"/>
                <w:sz w:val="20"/>
                <w:szCs w:val="20"/>
              </w:rPr>
              <w:t>(pluženje in posip)</w:t>
            </w:r>
          </w:p>
        </w:tc>
      </w:tr>
      <w:tr w:rsidR="00F609E2" w:rsidRPr="00C370B0" w:rsidTr="00A54DED">
        <w:tc>
          <w:tcPr>
            <w:tcW w:w="1150" w:type="dxa"/>
          </w:tcPr>
          <w:p w:rsidR="00F609E2" w:rsidRPr="00C370B0" w:rsidRDefault="00F609E2" w:rsidP="00A54DED">
            <w:pPr>
              <w:pStyle w:val="Naslov1"/>
              <w:rPr>
                <w:rFonts w:ascii="Arial" w:hAnsi="Arial" w:cs="Arial"/>
                <w:b w:val="0"/>
                <w:sz w:val="20"/>
                <w:szCs w:val="20"/>
              </w:rPr>
            </w:pPr>
          </w:p>
        </w:tc>
        <w:tc>
          <w:tcPr>
            <w:tcW w:w="499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Lovska koča-Volčje jame-odcep Limovce</w:t>
            </w:r>
          </w:p>
        </w:tc>
        <w:tc>
          <w:tcPr>
            <w:tcW w:w="307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(pluženje in posip)</w:t>
            </w:r>
          </w:p>
        </w:tc>
      </w:tr>
    </w:tbl>
    <w:p w:rsidR="00F609E2" w:rsidRPr="00C370B0" w:rsidRDefault="00F609E2" w:rsidP="00F609E2">
      <w:pPr>
        <w:rPr>
          <w:rFonts w:cs="Arial"/>
          <w:b/>
          <w:bCs/>
          <w:sz w:val="20"/>
          <w:szCs w:val="20"/>
        </w:rPr>
      </w:pPr>
    </w:p>
    <w:p w:rsidR="00130531" w:rsidRPr="00C370B0" w:rsidRDefault="00130531" w:rsidP="00F609E2">
      <w:pPr>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0"/>
        <w:gridCol w:w="3070"/>
        <w:gridCol w:w="3070"/>
      </w:tblGrid>
      <w:tr w:rsidR="00F609E2" w:rsidRPr="00C370B0" w:rsidTr="00A54DED">
        <w:tc>
          <w:tcPr>
            <w:tcW w:w="3070" w:type="dxa"/>
          </w:tcPr>
          <w:p w:rsidR="00F609E2" w:rsidRPr="00C370B0" w:rsidRDefault="00F609E2" w:rsidP="00A54DED">
            <w:pPr>
              <w:rPr>
                <w:rFonts w:cs="Arial"/>
                <w:bCs/>
                <w:sz w:val="20"/>
                <w:szCs w:val="20"/>
              </w:rPr>
            </w:pPr>
            <w:r w:rsidRPr="00C370B0">
              <w:rPr>
                <w:rFonts w:cs="Arial"/>
                <w:bCs/>
                <w:sz w:val="20"/>
                <w:szCs w:val="20"/>
              </w:rPr>
              <w:t>Vrsta vozila oz. stroja</w:t>
            </w:r>
          </w:p>
        </w:tc>
        <w:tc>
          <w:tcPr>
            <w:tcW w:w="3070" w:type="dxa"/>
          </w:tcPr>
          <w:p w:rsidR="00F609E2" w:rsidRPr="00C370B0" w:rsidRDefault="00F609E2" w:rsidP="00A54DED">
            <w:pPr>
              <w:jc w:val="center"/>
              <w:rPr>
                <w:rFonts w:cs="Arial"/>
                <w:bCs/>
                <w:sz w:val="20"/>
                <w:szCs w:val="20"/>
              </w:rPr>
            </w:pPr>
            <w:r w:rsidRPr="00C370B0">
              <w:rPr>
                <w:rFonts w:cs="Arial"/>
                <w:bCs/>
                <w:sz w:val="20"/>
                <w:szCs w:val="20"/>
              </w:rPr>
              <w:t>Cena (EUR/uro) (brez DDV)</w:t>
            </w:r>
          </w:p>
          <w:p w:rsidR="00F609E2" w:rsidRPr="00C370B0" w:rsidRDefault="00F609E2" w:rsidP="00A54DED">
            <w:pPr>
              <w:jc w:val="center"/>
              <w:rPr>
                <w:rFonts w:cs="Arial"/>
                <w:bCs/>
                <w:sz w:val="20"/>
                <w:szCs w:val="20"/>
              </w:rPr>
            </w:pPr>
          </w:p>
          <w:p w:rsidR="00F609E2" w:rsidRPr="00C370B0" w:rsidRDefault="00F609E2" w:rsidP="00A54DED">
            <w:pPr>
              <w:jc w:val="center"/>
              <w:rPr>
                <w:rFonts w:cs="Arial"/>
                <w:bCs/>
                <w:sz w:val="20"/>
                <w:szCs w:val="20"/>
              </w:rPr>
            </w:pPr>
            <w:r w:rsidRPr="00C370B0">
              <w:rPr>
                <w:rFonts w:cs="Arial"/>
                <w:sz w:val="20"/>
                <w:szCs w:val="20"/>
              </w:rPr>
              <w:t>(</w:t>
            </w:r>
            <w:r w:rsidRPr="00C370B0">
              <w:rPr>
                <w:rFonts w:cs="Arial"/>
                <w:bCs/>
                <w:sz w:val="20"/>
                <w:szCs w:val="20"/>
              </w:rPr>
              <w:t>vpiše ponudnik)</w:t>
            </w:r>
          </w:p>
        </w:tc>
        <w:tc>
          <w:tcPr>
            <w:tcW w:w="3070" w:type="dxa"/>
          </w:tcPr>
          <w:p w:rsidR="00F609E2" w:rsidRPr="00C370B0" w:rsidRDefault="00F609E2" w:rsidP="00A54DED">
            <w:pPr>
              <w:jc w:val="center"/>
              <w:rPr>
                <w:rFonts w:cs="Arial"/>
                <w:bCs/>
                <w:sz w:val="20"/>
                <w:szCs w:val="20"/>
              </w:rPr>
            </w:pPr>
            <w:r w:rsidRPr="00C370B0">
              <w:rPr>
                <w:rFonts w:cs="Arial"/>
                <w:bCs/>
                <w:sz w:val="20"/>
                <w:szCs w:val="20"/>
              </w:rPr>
              <w:t>Najvišja za naročnika še sprejemljiva cena(brez DDV) (EUR/uro)</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Kamion nosilnosti nad 10 – 15 ton (vključen voznik, spremljevalec, plug, posipalec)</w:t>
            </w:r>
            <w:r w:rsidRPr="00C370B0">
              <w:rPr>
                <w:rFonts w:cs="Arial"/>
                <w:bCs/>
                <w:sz w:val="20"/>
                <w:szCs w:val="20"/>
              </w:rPr>
              <w:tab/>
            </w:r>
            <w:r w:rsidRPr="00C370B0">
              <w:rPr>
                <w:rFonts w:cs="Arial"/>
                <w:bCs/>
                <w:sz w:val="20"/>
                <w:szCs w:val="20"/>
              </w:rPr>
              <w:tab/>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rPr>
                <w:rFonts w:cs="Arial"/>
                <w:bCs/>
                <w:color w:val="FF0000"/>
                <w:sz w:val="20"/>
                <w:szCs w:val="20"/>
              </w:rPr>
            </w:pPr>
          </w:p>
          <w:p w:rsidR="0020057B" w:rsidRPr="00C370B0" w:rsidRDefault="0020057B" w:rsidP="00130531">
            <w:pPr>
              <w:jc w:val="center"/>
              <w:rPr>
                <w:rFonts w:cs="Arial"/>
                <w:bCs/>
                <w:sz w:val="20"/>
                <w:szCs w:val="20"/>
              </w:rPr>
            </w:pPr>
            <w:r w:rsidRPr="00C370B0">
              <w:rPr>
                <w:rFonts w:cs="Arial"/>
                <w:bCs/>
                <w:sz w:val="20"/>
                <w:szCs w:val="20"/>
              </w:rPr>
              <w:t>80,00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Kamion nosilnosti 7-10 ton</w:t>
            </w:r>
          </w:p>
          <w:p w:rsidR="0020057B" w:rsidRPr="00C370B0" w:rsidRDefault="0020057B" w:rsidP="00A54DED">
            <w:pPr>
              <w:rPr>
                <w:rFonts w:cs="Arial"/>
                <w:bCs/>
                <w:sz w:val="20"/>
                <w:szCs w:val="20"/>
              </w:rPr>
            </w:pPr>
            <w:r w:rsidRPr="00C370B0">
              <w:rPr>
                <w:rFonts w:cs="Arial"/>
                <w:bCs/>
                <w:sz w:val="20"/>
                <w:szCs w:val="20"/>
              </w:rPr>
              <w:t>(vključen voznik, spremlje-valec,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64,00</w:t>
            </w:r>
          </w:p>
        </w:tc>
      </w:tr>
      <w:tr w:rsidR="007F763E" w:rsidRPr="00C370B0" w:rsidTr="00130531">
        <w:tc>
          <w:tcPr>
            <w:tcW w:w="3070" w:type="dxa"/>
          </w:tcPr>
          <w:p w:rsidR="007F763E" w:rsidRPr="00C370B0" w:rsidRDefault="007F763E" w:rsidP="00130531">
            <w:pPr>
              <w:rPr>
                <w:rFonts w:cs="Arial"/>
                <w:bCs/>
                <w:sz w:val="20"/>
                <w:szCs w:val="20"/>
              </w:rPr>
            </w:pPr>
            <w:r w:rsidRPr="00C370B0">
              <w:rPr>
                <w:rFonts w:cs="Arial"/>
                <w:bCs/>
                <w:sz w:val="20"/>
                <w:szCs w:val="20"/>
              </w:rPr>
              <w:t>Kamion nosilnosti do 7 ton</w:t>
            </w:r>
          </w:p>
          <w:p w:rsidR="007F763E" w:rsidRPr="00C370B0" w:rsidRDefault="00130531" w:rsidP="00130531">
            <w:pPr>
              <w:rPr>
                <w:rFonts w:cs="Arial"/>
                <w:bCs/>
                <w:sz w:val="20"/>
                <w:szCs w:val="20"/>
              </w:rPr>
            </w:pPr>
            <w:r w:rsidRPr="00C370B0">
              <w:rPr>
                <w:rFonts w:cs="Arial"/>
                <w:bCs/>
                <w:sz w:val="20"/>
                <w:szCs w:val="20"/>
              </w:rPr>
              <w:t>(vključen voznik, spremlje</w:t>
            </w:r>
            <w:r w:rsidR="007F763E" w:rsidRPr="00C370B0">
              <w:rPr>
                <w:rFonts w:cs="Arial"/>
                <w:bCs/>
                <w:sz w:val="20"/>
                <w:szCs w:val="20"/>
              </w:rPr>
              <w:t>valec, plug, posipalec)</w:t>
            </w:r>
            <w:r w:rsidR="007F763E" w:rsidRPr="00C370B0">
              <w:rPr>
                <w:rFonts w:cs="Arial"/>
                <w:bCs/>
                <w:sz w:val="20"/>
                <w:szCs w:val="20"/>
              </w:rPr>
              <w:tab/>
            </w:r>
          </w:p>
        </w:tc>
        <w:tc>
          <w:tcPr>
            <w:tcW w:w="3070" w:type="dxa"/>
          </w:tcPr>
          <w:p w:rsidR="007F763E" w:rsidRPr="00C370B0" w:rsidRDefault="007F763E" w:rsidP="00130531">
            <w:pPr>
              <w:jc w:val="center"/>
              <w:rPr>
                <w:rFonts w:cs="Arial"/>
                <w:bCs/>
                <w:sz w:val="20"/>
                <w:szCs w:val="20"/>
              </w:rPr>
            </w:pPr>
          </w:p>
        </w:tc>
        <w:tc>
          <w:tcPr>
            <w:tcW w:w="3070" w:type="dxa"/>
          </w:tcPr>
          <w:p w:rsidR="007F763E" w:rsidRPr="00C370B0" w:rsidRDefault="007F763E" w:rsidP="00130531">
            <w:pPr>
              <w:jc w:val="center"/>
              <w:rPr>
                <w:rFonts w:cs="Arial"/>
                <w:bCs/>
                <w:sz w:val="20"/>
                <w:szCs w:val="20"/>
              </w:rPr>
            </w:pPr>
            <w:r w:rsidRPr="00C370B0">
              <w:rPr>
                <w:rFonts w:cs="Arial"/>
                <w:bCs/>
                <w:sz w:val="20"/>
                <w:szCs w:val="20"/>
              </w:rPr>
              <w:t>57,50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Rovokopač s plugom (vključen strojnik)</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45,50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110 KS in več</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51,50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nad 80 –109 KS</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48,00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od 50 – 80 KS</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44,50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Pripravljenost (voznik,strojnik)</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0,55</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Pripravljenost (spremljevalec)</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0,40</w:t>
            </w:r>
          </w:p>
        </w:tc>
      </w:tr>
    </w:tbl>
    <w:p w:rsidR="00F609E2" w:rsidRPr="00C370B0" w:rsidRDefault="00F609E2" w:rsidP="00F609E2">
      <w:pPr>
        <w:rPr>
          <w:rFonts w:cs="Arial"/>
          <w:bCs/>
          <w:sz w:val="20"/>
          <w:szCs w:val="20"/>
        </w:rPr>
      </w:pPr>
    </w:p>
    <w:p w:rsidR="00F609E2" w:rsidRPr="00C370B0" w:rsidRDefault="00F609E2" w:rsidP="00F609E2">
      <w:pPr>
        <w:rPr>
          <w:rFonts w:cs="Arial"/>
          <w:b/>
          <w:bCs/>
          <w:sz w:val="20"/>
          <w:szCs w:val="20"/>
        </w:rPr>
      </w:pPr>
      <w:r w:rsidRPr="00C370B0">
        <w:rPr>
          <w:rFonts w:cs="Arial"/>
          <w:b/>
          <w:bCs/>
          <w:sz w:val="20"/>
          <w:szCs w:val="20"/>
        </w:rPr>
        <w:t>Stojna ura (stojnina):______________ % od ponujene cene v zgornji tabeli.</w:t>
      </w:r>
    </w:p>
    <w:p w:rsidR="00F609E2" w:rsidRPr="00C370B0" w:rsidRDefault="00F609E2" w:rsidP="00F609E2">
      <w:pPr>
        <w:rPr>
          <w:rFonts w:cs="Arial"/>
          <w:bCs/>
          <w:sz w:val="20"/>
          <w:szCs w:val="20"/>
        </w:rPr>
      </w:pPr>
    </w:p>
    <w:p w:rsidR="00F609E2" w:rsidRPr="00C370B0" w:rsidRDefault="00F609E2" w:rsidP="00F609E2">
      <w:pPr>
        <w:rPr>
          <w:rFonts w:cs="Arial"/>
          <w:bCs/>
          <w:sz w:val="20"/>
          <w:szCs w:val="20"/>
        </w:rPr>
      </w:pPr>
      <w:r w:rsidRPr="00C370B0">
        <w:rPr>
          <w:rFonts w:cs="Arial"/>
          <w:bCs/>
          <w:sz w:val="20"/>
          <w:szCs w:val="20"/>
        </w:rPr>
        <w:t>Vpišejo se cene za tiste vrste vozil oz. strojev s katerimi bo ponudnik izvajal zimsko službo.</w:t>
      </w:r>
    </w:p>
    <w:p w:rsidR="00F609E2" w:rsidRPr="00C370B0" w:rsidRDefault="00F609E2" w:rsidP="00F609E2">
      <w:pPr>
        <w:pStyle w:val="Naslov2"/>
        <w:jc w:val="both"/>
        <w:rPr>
          <w:rFonts w:ascii="Arial" w:hAnsi="Arial" w:cs="Arial"/>
          <w:bCs w:val="0"/>
          <w:i w:val="0"/>
          <w:sz w:val="20"/>
          <w:szCs w:val="20"/>
        </w:rPr>
      </w:pPr>
      <w:r w:rsidRPr="00C370B0">
        <w:rPr>
          <w:rFonts w:ascii="Arial" w:hAnsi="Arial" w:cs="Arial"/>
          <w:bCs w:val="0"/>
          <w:i w:val="0"/>
          <w:sz w:val="20"/>
          <w:szCs w:val="20"/>
        </w:rPr>
        <w:t>Ponudbe katerih cene za vozila oz. stroje bodo višje od za naročnika še sprejemljivih cen, bodo zavrnjene kot nesprejemljive.</w:t>
      </w:r>
    </w:p>
    <w:p w:rsidR="00F609E2" w:rsidRPr="00C370B0" w:rsidRDefault="00F609E2"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2196"/>
        <w:gridCol w:w="2303"/>
        <w:gridCol w:w="2303"/>
      </w:tblGrid>
      <w:tr w:rsidR="00F609E2" w:rsidRPr="00C370B0" w:rsidTr="00A54DED">
        <w:tc>
          <w:tcPr>
            <w:tcW w:w="9212" w:type="dxa"/>
            <w:gridSpan w:val="4"/>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Podatki o vozilih in delovnih strojih</w:t>
            </w:r>
          </w:p>
        </w:tc>
      </w:tr>
      <w:tr w:rsidR="00F609E2" w:rsidRPr="00C370B0" w:rsidTr="00A54DED">
        <w:tc>
          <w:tcPr>
            <w:tcW w:w="2410" w:type="dxa"/>
          </w:tcPr>
          <w:p w:rsidR="00F609E2" w:rsidRPr="00C370B0" w:rsidRDefault="00F609E2" w:rsidP="00A54DED">
            <w:pPr>
              <w:pStyle w:val="Telobesedila3"/>
              <w:jc w:val="center"/>
              <w:rPr>
                <w:rFonts w:cs="Arial"/>
                <w:b/>
                <w:sz w:val="20"/>
                <w:szCs w:val="20"/>
              </w:rPr>
            </w:pPr>
            <w:r w:rsidRPr="00C370B0">
              <w:rPr>
                <w:rFonts w:cs="Arial"/>
                <w:b/>
                <w:sz w:val="20"/>
                <w:szCs w:val="20"/>
              </w:rPr>
              <w:t>Vrsta vozila oz.</w:t>
            </w:r>
            <w:r w:rsidRPr="00C370B0">
              <w:rPr>
                <w:rFonts w:cs="Arial"/>
                <w:b/>
                <w:sz w:val="20"/>
                <w:szCs w:val="20"/>
                <w:lang w:val="sl-SI"/>
              </w:rPr>
              <w:t xml:space="preserve"> </w:t>
            </w:r>
            <w:r w:rsidRPr="00C370B0">
              <w:rPr>
                <w:rFonts w:cs="Arial"/>
                <w:b/>
                <w:sz w:val="20"/>
                <w:szCs w:val="20"/>
              </w:rPr>
              <w:t>stroja</w:t>
            </w:r>
          </w:p>
          <w:p w:rsidR="00F609E2" w:rsidRPr="00C370B0" w:rsidRDefault="00F609E2" w:rsidP="00A54DED">
            <w:pPr>
              <w:jc w:val="center"/>
              <w:rPr>
                <w:rFonts w:cs="Arial"/>
                <w:b/>
                <w:sz w:val="20"/>
                <w:szCs w:val="20"/>
              </w:rPr>
            </w:pPr>
          </w:p>
        </w:tc>
        <w:tc>
          <w:tcPr>
            <w:tcW w:w="2196"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Znamka, tip</w:t>
            </w:r>
          </w:p>
        </w:tc>
        <w:tc>
          <w:tcPr>
            <w:tcW w:w="2303"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Leto izdelave</w:t>
            </w:r>
          </w:p>
        </w:tc>
        <w:tc>
          <w:tcPr>
            <w:tcW w:w="2303"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Reg.številka</w:t>
            </w:r>
          </w:p>
        </w:tc>
      </w:tr>
      <w:tr w:rsidR="00F609E2" w:rsidRPr="00C370B0" w:rsidTr="00A54DED">
        <w:tc>
          <w:tcPr>
            <w:tcW w:w="2410" w:type="dxa"/>
          </w:tcPr>
          <w:p w:rsidR="00F609E2" w:rsidRPr="00C370B0" w:rsidRDefault="00F609E2" w:rsidP="00A54DED">
            <w:pPr>
              <w:rPr>
                <w:rFonts w:cs="Arial"/>
                <w:b/>
                <w:bCs/>
                <w:sz w:val="20"/>
                <w:szCs w:val="20"/>
              </w:rPr>
            </w:pPr>
          </w:p>
        </w:tc>
        <w:tc>
          <w:tcPr>
            <w:tcW w:w="2196" w:type="dxa"/>
          </w:tcPr>
          <w:p w:rsidR="00F609E2" w:rsidRPr="00C370B0" w:rsidRDefault="00F609E2" w:rsidP="00A54DED">
            <w:pPr>
              <w:rPr>
                <w:rFonts w:cs="Arial"/>
                <w:b/>
                <w:bCs/>
                <w:sz w:val="20"/>
                <w:szCs w:val="20"/>
              </w:rPr>
            </w:pPr>
          </w:p>
        </w:tc>
        <w:tc>
          <w:tcPr>
            <w:tcW w:w="2303" w:type="dxa"/>
          </w:tcPr>
          <w:p w:rsidR="00F609E2" w:rsidRPr="00C370B0" w:rsidRDefault="00F609E2" w:rsidP="00A54DED">
            <w:pPr>
              <w:rPr>
                <w:rFonts w:cs="Arial"/>
                <w:b/>
                <w:bCs/>
                <w:sz w:val="20"/>
                <w:szCs w:val="20"/>
              </w:rPr>
            </w:pPr>
          </w:p>
        </w:tc>
        <w:tc>
          <w:tcPr>
            <w:tcW w:w="2303" w:type="dxa"/>
          </w:tcPr>
          <w:p w:rsidR="00F609E2" w:rsidRPr="00C370B0" w:rsidRDefault="00F609E2" w:rsidP="00A54DED">
            <w:pPr>
              <w:rPr>
                <w:rFonts w:cs="Arial"/>
                <w:b/>
                <w:bCs/>
                <w:sz w:val="20"/>
                <w:szCs w:val="20"/>
              </w:rPr>
            </w:pPr>
          </w:p>
        </w:tc>
      </w:tr>
      <w:tr w:rsidR="00F609E2" w:rsidRPr="00C370B0" w:rsidTr="00A54DED">
        <w:tc>
          <w:tcPr>
            <w:tcW w:w="2410" w:type="dxa"/>
          </w:tcPr>
          <w:p w:rsidR="00F609E2" w:rsidRPr="00C370B0" w:rsidRDefault="00F609E2" w:rsidP="00A54DED">
            <w:pPr>
              <w:rPr>
                <w:rFonts w:cs="Arial"/>
                <w:b/>
                <w:bCs/>
                <w:sz w:val="20"/>
                <w:szCs w:val="20"/>
              </w:rPr>
            </w:pPr>
          </w:p>
        </w:tc>
        <w:tc>
          <w:tcPr>
            <w:tcW w:w="2196" w:type="dxa"/>
          </w:tcPr>
          <w:p w:rsidR="00F609E2" w:rsidRPr="00C370B0" w:rsidRDefault="00F609E2" w:rsidP="00A54DED">
            <w:pPr>
              <w:rPr>
                <w:rFonts w:cs="Arial"/>
                <w:b/>
                <w:bCs/>
                <w:sz w:val="20"/>
                <w:szCs w:val="20"/>
              </w:rPr>
            </w:pPr>
          </w:p>
        </w:tc>
        <w:tc>
          <w:tcPr>
            <w:tcW w:w="2303" w:type="dxa"/>
          </w:tcPr>
          <w:p w:rsidR="00F609E2" w:rsidRPr="00C370B0" w:rsidRDefault="00F609E2" w:rsidP="00A54DED">
            <w:pPr>
              <w:rPr>
                <w:rFonts w:cs="Arial"/>
                <w:b/>
                <w:bCs/>
                <w:sz w:val="20"/>
                <w:szCs w:val="20"/>
              </w:rPr>
            </w:pPr>
          </w:p>
        </w:tc>
        <w:tc>
          <w:tcPr>
            <w:tcW w:w="2303" w:type="dxa"/>
          </w:tcPr>
          <w:p w:rsidR="00F609E2" w:rsidRPr="00C370B0" w:rsidRDefault="00F609E2" w:rsidP="00A54DED">
            <w:pPr>
              <w:rPr>
                <w:rFonts w:cs="Arial"/>
                <w:b/>
                <w:bCs/>
                <w:sz w:val="20"/>
                <w:szCs w:val="20"/>
              </w:rPr>
            </w:pPr>
          </w:p>
        </w:tc>
      </w:tr>
      <w:tr w:rsidR="00F609E2" w:rsidRPr="00C370B0" w:rsidTr="00A54DED">
        <w:tc>
          <w:tcPr>
            <w:tcW w:w="2410" w:type="dxa"/>
          </w:tcPr>
          <w:p w:rsidR="00F609E2" w:rsidRPr="00C370B0" w:rsidRDefault="00F609E2" w:rsidP="00A54DED">
            <w:pPr>
              <w:rPr>
                <w:rFonts w:cs="Arial"/>
                <w:b/>
                <w:bCs/>
                <w:sz w:val="20"/>
                <w:szCs w:val="20"/>
              </w:rPr>
            </w:pPr>
          </w:p>
        </w:tc>
        <w:tc>
          <w:tcPr>
            <w:tcW w:w="2196" w:type="dxa"/>
          </w:tcPr>
          <w:p w:rsidR="00F609E2" w:rsidRPr="00C370B0" w:rsidRDefault="00F609E2" w:rsidP="00A54DED">
            <w:pPr>
              <w:rPr>
                <w:rFonts w:cs="Arial"/>
                <w:b/>
                <w:bCs/>
                <w:sz w:val="20"/>
                <w:szCs w:val="20"/>
              </w:rPr>
            </w:pPr>
          </w:p>
        </w:tc>
        <w:tc>
          <w:tcPr>
            <w:tcW w:w="2303" w:type="dxa"/>
          </w:tcPr>
          <w:p w:rsidR="00F609E2" w:rsidRPr="00C370B0" w:rsidRDefault="00F609E2" w:rsidP="00A54DED">
            <w:pPr>
              <w:rPr>
                <w:rFonts w:cs="Arial"/>
                <w:b/>
                <w:bCs/>
                <w:sz w:val="20"/>
                <w:szCs w:val="20"/>
              </w:rPr>
            </w:pPr>
          </w:p>
        </w:tc>
        <w:tc>
          <w:tcPr>
            <w:tcW w:w="2303" w:type="dxa"/>
          </w:tcPr>
          <w:p w:rsidR="00F609E2" w:rsidRPr="00C370B0" w:rsidRDefault="00F609E2" w:rsidP="00A54DED">
            <w:pPr>
              <w:rPr>
                <w:rFonts w:cs="Arial"/>
                <w:b/>
                <w:bCs/>
                <w:sz w:val="20"/>
                <w:szCs w:val="20"/>
              </w:rPr>
            </w:pPr>
          </w:p>
        </w:tc>
      </w:tr>
      <w:tr w:rsidR="00F609E2" w:rsidRPr="00C370B0" w:rsidTr="00A54DED">
        <w:tc>
          <w:tcPr>
            <w:tcW w:w="2410" w:type="dxa"/>
          </w:tcPr>
          <w:p w:rsidR="00F609E2" w:rsidRPr="00C370B0" w:rsidRDefault="00F609E2" w:rsidP="00A54DED">
            <w:pPr>
              <w:rPr>
                <w:rFonts w:cs="Arial"/>
                <w:b/>
                <w:bCs/>
                <w:sz w:val="20"/>
                <w:szCs w:val="20"/>
              </w:rPr>
            </w:pPr>
          </w:p>
        </w:tc>
        <w:tc>
          <w:tcPr>
            <w:tcW w:w="2196" w:type="dxa"/>
          </w:tcPr>
          <w:p w:rsidR="00F609E2" w:rsidRPr="00C370B0" w:rsidRDefault="00F609E2" w:rsidP="00A54DED">
            <w:pPr>
              <w:rPr>
                <w:rFonts w:cs="Arial"/>
                <w:b/>
                <w:bCs/>
                <w:sz w:val="20"/>
                <w:szCs w:val="20"/>
              </w:rPr>
            </w:pPr>
          </w:p>
        </w:tc>
        <w:tc>
          <w:tcPr>
            <w:tcW w:w="2303" w:type="dxa"/>
          </w:tcPr>
          <w:p w:rsidR="00F609E2" w:rsidRPr="00C370B0" w:rsidRDefault="00F609E2" w:rsidP="00A54DED">
            <w:pPr>
              <w:rPr>
                <w:rFonts w:cs="Arial"/>
                <w:b/>
                <w:bCs/>
                <w:sz w:val="20"/>
                <w:szCs w:val="20"/>
              </w:rPr>
            </w:pPr>
          </w:p>
        </w:tc>
        <w:tc>
          <w:tcPr>
            <w:tcW w:w="2303" w:type="dxa"/>
          </w:tcPr>
          <w:p w:rsidR="00F609E2" w:rsidRPr="00C370B0" w:rsidRDefault="00F609E2" w:rsidP="00A54DED">
            <w:pPr>
              <w:rPr>
                <w:rFonts w:cs="Arial"/>
                <w:b/>
                <w:bCs/>
                <w:sz w:val="20"/>
                <w:szCs w:val="20"/>
              </w:rPr>
            </w:pPr>
          </w:p>
        </w:tc>
      </w:tr>
      <w:tr w:rsidR="00F609E2" w:rsidRPr="00C370B0" w:rsidTr="00A54DED">
        <w:tc>
          <w:tcPr>
            <w:tcW w:w="2410" w:type="dxa"/>
          </w:tcPr>
          <w:p w:rsidR="00F609E2" w:rsidRPr="00C370B0" w:rsidRDefault="00F609E2" w:rsidP="00A54DED">
            <w:pPr>
              <w:rPr>
                <w:rFonts w:cs="Arial"/>
                <w:b/>
                <w:bCs/>
                <w:sz w:val="20"/>
                <w:szCs w:val="20"/>
              </w:rPr>
            </w:pPr>
          </w:p>
        </w:tc>
        <w:tc>
          <w:tcPr>
            <w:tcW w:w="2196" w:type="dxa"/>
          </w:tcPr>
          <w:p w:rsidR="00F609E2" w:rsidRPr="00C370B0" w:rsidRDefault="00F609E2" w:rsidP="00A54DED">
            <w:pPr>
              <w:rPr>
                <w:rFonts w:cs="Arial"/>
                <w:b/>
                <w:bCs/>
                <w:sz w:val="20"/>
                <w:szCs w:val="20"/>
              </w:rPr>
            </w:pPr>
          </w:p>
        </w:tc>
        <w:tc>
          <w:tcPr>
            <w:tcW w:w="2303" w:type="dxa"/>
          </w:tcPr>
          <w:p w:rsidR="00F609E2" w:rsidRPr="00C370B0" w:rsidRDefault="00F609E2" w:rsidP="00A54DED">
            <w:pPr>
              <w:rPr>
                <w:rFonts w:cs="Arial"/>
                <w:b/>
                <w:bCs/>
                <w:sz w:val="20"/>
                <w:szCs w:val="20"/>
              </w:rPr>
            </w:pPr>
          </w:p>
        </w:tc>
        <w:tc>
          <w:tcPr>
            <w:tcW w:w="2303" w:type="dxa"/>
          </w:tcPr>
          <w:p w:rsidR="00F609E2" w:rsidRPr="00C370B0" w:rsidRDefault="00F609E2" w:rsidP="00A54DED">
            <w:pPr>
              <w:rPr>
                <w:rFonts w:cs="Arial"/>
                <w:b/>
                <w:bCs/>
                <w:sz w:val="20"/>
                <w:szCs w:val="20"/>
              </w:rPr>
            </w:pPr>
          </w:p>
        </w:tc>
      </w:tr>
      <w:tr w:rsidR="00F609E2" w:rsidRPr="00C370B0" w:rsidTr="00A54DED">
        <w:tc>
          <w:tcPr>
            <w:tcW w:w="2410" w:type="dxa"/>
          </w:tcPr>
          <w:p w:rsidR="00F609E2" w:rsidRPr="00C370B0" w:rsidRDefault="00F609E2" w:rsidP="00A54DED">
            <w:pPr>
              <w:rPr>
                <w:rFonts w:cs="Arial"/>
                <w:b/>
                <w:bCs/>
                <w:sz w:val="20"/>
                <w:szCs w:val="20"/>
              </w:rPr>
            </w:pPr>
          </w:p>
        </w:tc>
        <w:tc>
          <w:tcPr>
            <w:tcW w:w="2196" w:type="dxa"/>
          </w:tcPr>
          <w:p w:rsidR="00F609E2" w:rsidRPr="00C370B0" w:rsidRDefault="00F609E2" w:rsidP="00A54DED">
            <w:pPr>
              <w:rPr>
                <w:rFonts w:cs="Arial"/>
                <w:b/>
                <w:bCs/>
                <w:sz w:val="20"/>
                <w:szCs w:val="20"/>
              </w:rPr>
            </w:pPr>
          </w:p>
        </w:tc>
        <w:tc>
          <w:tcPr>
            <w:tcW w:w="2303" w:type="dxa"/>
          </w:tcPr>
          <w:p w:rsidR="00F609E2" w:rsidRPr="00C370B0" w:rsidRDefault="00F609E2" w:rsidP="00A54DED">
            <w:pPr>
              <w:rPr>
                <w:rFonts w:cs="Arial"/>
                <w:b/>
                <w:bCs/>
                <w:sz w:val="20"/>
                <w:szCs w:val="20"/>
              </w:rPr>
            </w:pPr>
          </w:p>
        </w:tc>
        <w:tc>
          <w:tcPr>
            <w:tcW w:w="2303" w:type="dxa"/>
          </w:tcPr>
          <w:p w:rsidR="00F609E2" w:rsidRPr="00C370B0" w:rsidRDefault="00F609E2" w:rsidP="00A54DED">
            <w:pPr>
              <w:rPr>
                <w:rFonts w:cs="Arial"/>
                <w:b/>
                <w:bCs/>
                <w:sz w:val="20"/>
                <w:szCs w:val="20"/>
              </w:rPr>
            </w:pPr>
          </w:p>
        </w:tc>
      </w:tr>
      <w:tr w:rsidR="00F609E2" w:rsidRPr="00C370B0" w:rsidTr="00A54DED">
        <w:tc>
          <w:tcPr>
            <w:tcW w:w="2410" w:type="dxa"/>
          </w:tcPr>
          <w:p w:rsidR="00F609E2" w:rsidRPr="00C370B0" w:rsidRDefault="00F609E2" w:rsidP="00A54DED">
            <w:pPr>
              <w:rPr>
                <w:rFonts w:cs="Arial"/>
                <w:b/>
                <w:bCs/>
                <w:sz w:val="20"/>
                <w:szCs w:val="20"/>
              </w:rPr>
            </w:pPr>
          </w:p>
        </w:tc>
        <w:tc>
          <w:tcPr>
            <w:tcW w:w="2196" w:type="dxa"/>
          </w:tcPr>
          <w:p w:rsidR="00F609E2" w:rsidRPr="00C370B0" w:rsidRDefault="00F609E2" w:rsidP="00A54DED">
            <w:pPr>
              <w:rPr>
                <w:rFonts w:cs="Arial"/>
                <w:b/>
                <w:bCs/>
                <w:sz w:val="20"/>
                <w:szCs w:val="20"/>
              </w:rPr>
            </w:pPr>
          </w:p>
        </w:tc>
        <w:tc>
          <w:tcPr>
            <w:tcW w:w="2303" w:type="dxa"/>
          </w:tcPr>
          <w:p w:rsidR="00F609E2" w:rsidRPr="00C370B0" w:rsidRDefault="00F609E2" w:rsidP="00A54DED">
            <w:pPr>
              <w:rPr>
                <w:rFonts w:cs="Arial"/>
                <w:b/>
                <w:bCs/>
                <w:sz w:val="20"/>
                <w:szCs w:val="20"/>
              </w:rPr>
            </w:pPr>
          </w:p>
        </w:tc>
        <w:tc>
          <w:tcPr>
            <w:tcW w:w="2303" w:type="dxa"/>
          </w:tcPr>
          <w:p w:rsidR="00F609E2" w:rsidRPr="00C370B0" w:rsidRDefault="00F609E2" w:rsidP="00A54DED">
            <w:pPr>
              <w:rPr>
                <w:rFonts w:cs="Arial"/>
                <w:b/>
                <w:bCs/>
                <w:sz w:val="20"/>
                <w:szCs w:val="20"/>
              </w:rPr>
            </w:pPr>
          </w:p>
        </w:tc>
      </w:tr>
      <w:tr w:rsidR="00F609E2" w:rsidRPr="00C370B0" w:rsidTr="00A54DED">
        <w:tc>
          <w:tcPr>
            <w:tcW w:w="2410" w:type="dxa"/>
          </w:tcPr>
          <w:p w:rsidR="00F609E2" w:rsidRPr="00C370B0" w:rsidRDefault="00F609E2" w:rsidP="00A54DED">
            <w:pPr>
              <w:rPr>
                <w:rFonts w:cs="Arial"/>
                <w:b/>
                <w:bCs/>
                <w:sz w:val="20"/>
                <w:szCs w:val="20"/>
              </w:rPr>
            </w:pPr>
          </w:p>
        </w:tc>
        <w:tc>
          <w:tcPr>
            <w:tcW w:w="2196" w:type="dxa"/>
          </w:tcPr>
          <w:p w:rsidR="00F609E2" w:rsidRPr="00C370B0" w:rsidRDefault="00F609E2" w:rsidP="00A54DED">
            <w:pPr>
              <w:rPr>
                <w:rFonts w:cs="Arial"/>
                <w:b/>
                <w:bCs/>
                <w:sz w:val="20"/>
                <w:szCs w:val="20"/>
              </w:rPr>
            </w:pPr>
          </w:p>
        </w:tc>
        <w:tc>
          <w:tcPr>
            <w:tcW w:w="2303" w:type="dxa"/>
          </w:tcPr>
          <w:p w:rsidR="00F609E2" w:rsidRPr="00C370B0" w:rsidRDefault="00F609E2" w:rsidP="00A54DED">
            <w:pPr>
              <w:rPr>
                <w:rFonts w:cs="Arial"/>
                <w:b/>
                <w:bCs/>
                <w:sz w:val="20"/>
                <w:szCs w:val="20"/>
              </w:rPr>
            </w:pPr>
          </w:p>
        </w:tc>
        <w:tc>
          <w:tcPr>
            <w:tcW w:w="2303" w:type="dxa"/>
          </w:tcPr>
          <w:p w:rsidR="00F609E2" w:rsidRPr="00C370B0" w:rsidRDefault="00F609E2" w:rsidP="00A54DED">
            <w:pPr>
              <w:rPr>
                <w:rFonts w:cs="Arial"/>
                <w:b/>
                <w:bCs/>
                <w:sz w:val="20"/>
                <w:szCs w:val="20"/>
              </w:rPr>
            </w:pPr>
          </w:p>
        </w:tc>
      </w:tr>
    </w:tbl>
    <w:p w:rsidR="00F609E2" w:rsidRPr="00C370B0" w:rsidRDefault="00F609E2" w:rsidP="00F609E2">
      <w:pPr>
        <w:rPr>
          <w:rFonts w:cs="Arial"/>
          <w:b/>
          <w:bCs/>
          <w:sz w:val="20"/>
          <w:szCs w:val="20"/>
        </w:rPr>
      </w:pPr>
    </w:p>
    <w:p w:rsidR="00F609E2" w:rsidRPr="00C370B0" w:rsidRDefault="00F609E2" w:rsidP="00F609E2">
      <w:pPr>
        <w:rPr>
          <w:rFonts w:cs="Arial"/>
          <w:bCs/>
          <w:sz w:val="20"/>
          <w:szCs w:val="20"/>
        </w:rPr>
      </w:pPr>
      <w:r w:rsidRPr="00C370B0">
        <w:rPr>
          <w:rFonts w:cs="Arial"/>
          <w:bCs/>
          <w:sz w:val="20"/>
          <w:szCs w:val="20"/>
        </w:rPr>
        <w:t>Vpišejo se podatki o vozilih in delovnih strojih s katerimi se bo izvajala zimska služba.</w:t>
      </w:r>
    </w:p>
    <w:p w:rsidR="00F609E2" w:rsidRPr="00C370B0" w:rsidRDefault="00F609E2" w:rsidP="00F609E2">
      <w:pPr>
        <w:rPr>
          <w:rFonts w:cs="Arial"/>
          <w:b/>
          <w:bCs/>
          <w:sz w:val="20"/>
          <w:szCs w:val="20"/>
        </w:rPr>
      </w:pPr>
    </w:p>
    <w:p w:rsidR="00F609E2" w:rsidRPr="00C370B0" w:rsidRDefault="00F609E2" w:rsidP="00F609E2">
      <w:pPr>
        <w:rPr>
          <w:rFonts w:cs="Arial"/>
          <w:b/>
          <w:bCs/>
          <w:sz w:val="20"/>
          <w:szCs w:val="20"/>
          <w:u w:val="single"/>
        </w:rPr>
      </w:pPr>
    </w:p>
    <w:tbl>
      <w:tblPr>
        <w:tblW w:w="0" w:type="auto"/>
        <w:tblLook w:val="04A0" w:firstRow="1" w:lastRow="0" w:firstColumn="1" w:lastColumn="0" w:noHBand="0" w:noVBand="1"/>
      </w:tblPr>
      <w:tblGrid>
        <w:gridCol w:w="3070"/>
        <w:gridCol w:w="3070"/>
        <w:gridCol w:w="3070"/>
      </w:tblGrid>
      <w:tr w:rsidR="00F609E2" w:rsidRPr="00C370B0" w:rsidTr="00A54DED">
        <w:tc>
          <w:tcPr>
            <w:tcW w:w="3070" w:type="dxa"/>
          </w:tcPr>
          <w:p w:rsidR="00F609E2" w:rsidRPr="00C370B0" w:rsidRDefault="00F609E2" w:rsidP="00A54DED">
            <w:pPr>
              <w:rPr>
                <w:rFonts w:cs="Arial"/>
                <w:sz w:val="20"/>
                <w:szCs w:val="20"/>
              </w:rPr>
            </w:pPr>
            <w:r w:rsidRPr="00C370B0">
              <w:rPr>
                <w:rFonts w:cs="Arial"/>
                <w:sz w:val="20"/>
                <w:szCs w:val="20"/>
              </w:rPr>
              <w:t>Kraj: _______________</w:t>
            </w:r>
          </w:p>
          <w:p w:rsidR="00130531" w:rsidRPr="00C370B0" w:rsidRDefault="00130531" w:rsidP="00A54DED">
            <w:pPr>
              <w:rPr>
                <w:rFonts w:cs="Arial"/>
                <w:sz w:val="20"/>
                <w:szCs w:val="20"/>
              </w:rPr>
            </w:pPr>
          </w:p>
          <w:p w:rsidR="00F609E2" w:rsidRPr="00C370B0" w:rsidRDefault="00F609E2" w:rsidP="00A54DED">
            <w:pPr>
              <w:rPr>
                <w:rFonts w:cs="Arial"/>
                <w:sz w:val="20"/>
                <w:szCs w:val="20"/>
              </w:rPr>
            </w:pPr>
            <w:r w:rsidRPr="00C370B0">
              <w:rPr>
                <w:rFonts w:cs="Arial"/>
                <w:sz w:val="20"/>
                <w:szCs w:val="20"/>
              </w:rPr>
              <w:t>Datum: _______________</w:t>
            </w:r>
          </w:p>
        </w:tc>
        <w:tc>
          <w:tcPr>
            <w:tcW w:w="3070" w:type="dxa"/>
          </w:tcPr>
          <w:p w:rsidR="00F609E2" w:rsidRPr="00C370B0" w:rsidRDefault="00F609E2" w:rsidP="00A54DED">
            <w:pPr>
              <w:jc w:val="center"/>
              <w:rPr>
                <w:rFonts w:cs="Arial"/>
                <w:sz w:val="20"/>
                <w:szCs w:val="20"/>
              </w:rPr>
            </w:pPr>
            <w:r w:rsidRPr="00C370B0">
              <w:rPr>
                <w:rFonts w:cs="Arial"/>
                <w:sz w:val="20"/>
                <w:szCs w:val="20"/>
              </w:rPr>
              <w:t>žig</w:t>
            </w:r>
          </w:p>
        </w:tc>
        <w:tc>
          <w:tcPr>
            <w:tcW w:w="3070" w:type="dxa"/>
          </w:tcPr>
          <w:p w:rsidR="00F609E2" w:rsidRPr="00C370B0" w:rsidRDefault="00F609E2" w:rsidP="00A54DED">
            <w:pPr>
              <w:rPr>
                <w:rFonts w:cs="Arial"/>
                <w:sz w:val="20"/>
                <w:szCs w:val="20"/>
              </w:rPr>
            </w:pPr>
            <w:r w:rsidRPr="00C370B0">
              <w:rPr>
                <w:rFonts w:cs="Arial"/>
                <w:sz w:val="20"/>
                <w:szCs w:val="20"/>
              </w:rPr>
              <w:t>Podpisnik: _______________</w:t>
            </w:r>
          </w:p>
          <w:p w:rsidR="00F609E2" w:rsidRPr="00C370B0" w:rsidRDefault="00F609E2" w:rsidP="00A54DED">
            <w:pPr>
              <w:rPr>
                <w:rFonts w:cs="Arial"/>
                <w:sz w:val="20"/>
                <w:szCs w:val="20"/>
              </w:rPr>
            </w:pPr>
          </w:p>
          <w:p w:rsidR="00F609E2" w:rsidRPr="00C370B0" w:rsidRDefault="00F609E2" w:rsidP="00A54DED">
            <w:pPr>
              <w:rPr>
                <w:rFonts w:cs="Arial"/>
                <w:sz w:val="20"/>
                <w:szCs w:val="20"/>
              </w:rPr>
            </w:pPr>
            <w:r w:rsidRPr="00C370B0">
              <w:rPr>
                <w:rFonts w:cs="Arial"/>
                <w:sz w:val="20"/>
                <w:szCs w:val="20"/>
              </w:rPr>
              <w:t>_________________</w:t>
            </w:r>
          </w:p>
          <w:p w:rsidR="00F609E2" w:rsidRPr="00C370B0" w:rsidRDefault="00F609E2" w:rsidP="00A54DED">
            <w:pPr>
              <w:rPr>
                <w:rFonts w:cs="Arial"/>
                <w:sz w:val="20"/>
                <w:szCs w:val="20"/>
              </w:rPr>
            </w:pPr>
            <w:r w:rsidRPr="00C370B0">
              <w:rPr>
                <w:rFonts w:cs="Arial"/>
                <w:sz w:val="20"/>
                <w:szCs w:val="20"/>
              </w:rPr>
              <w:t>Podpis:</w:t>
            </w:r>
          </w:p>
        </w:tc>
      </w:tr>
    </w:tbl>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pStyle w:val="Telobesedila"/>
        <w:jc w:val="left"/>
        <w:rPr>
          <w:rFonts w:cs="Arial"/>
          <w:sz w:val="20"/>
          <w:szCs w:val="20"/>
        </w:rPr>
      </w:pPr>
      <w:r w:rsidRPr="00C370B0">
        <w:rPr>
          <w:rFonts w:cs="Arial"/>
          <w:sz w:val="20"/>
          <w:szCs w:val="20"/>
        </w:rPr>
        <w:t>PONUDNIK: _____________________________</w:t>
      </w:r>
    </w:p>
    <w:p w:rsidR="00F609E2" w:rsidRPr="00C370B0" w:rsidRDefault="00F609E2" w:rsidP="00F609E2">
      <w:pPr>
        <w:pStyle w:val="Telobesedila"/>
        <w:jc w:val="left"/>
        <w:rPr>
          <w:rFonts w:cs="Arial"/>
          <w:sz w:val="20"/>
          <w:szCs w:val="20"/>
        </w:rPr>
      </w:pPr>
      <w:r w:rsidRPr="00C370B0">
        <w:rPr>
          <w:rFonts w:cs="Arial"/>
          <w:sz w:val="20"/>
          <w:szCs w:val="20"/>
        </w:rPr>
        <w:tab/>
        <w:t xml:space="preserve">          _____________________________</w:t>
      </w:r>
    </w:p>
    <w:p w:rsidR="00F609E2" w:rsidRPr="00C370B0" w:rsidRDefault="00F609E2" w:rsidP="00F609E2">
      <w:pPr>
        <w:jc w:val="center"/>
        <w:rPr>
          <w:rFonts w:cs="Arial"/>
          <w:sz w:val="20"/>
          <w:szCs w:val="20"/>
        </w:rPr>
      </w:pPr>
    </w:p>
    <w:p w:rsidR="00F609E2" w:rsidRPr="00C370B0" w:rsidRDefault="00F609E2" w:rsidP="00F609E2">
      <w:pPr>
        <w:jc w:val="both"/>
        <w:rPr>
          <w:rFonts w:cs="Arial"/>
          <w:sz w:val="20"/>
          <w:szCs w:val="20"/>
        </w:rPr>
      </w:pPr>
      <w:r w:rsidRPr="00C370B0">
        <w:rPr>
          <w:rFonts w:cs="Arial"/>
          <w:sz w:val="20"/>
          <w:szCs w:val="20"/>
        </w:rPr>
        <w:t xml:space="preserve">Orientacijska vrednost naročnika za </w:t>
      </w:r>
      <w:r w:rsidRPr="00C370B0">
        <w:rPr>
          <w:rFonts w:cs="Arial"/>
          <w:b/>
          <w:sz w:val="20"/>
          <w:szCs w:val="20"/>
        </w:rPr>
        <w:t>sklop C:</w:t>
      </w:r>
      <w:r w:rsidRPr="00C370B0">
        <w:rPr>
          <w:rFonts w:cs="Arial"/>
          <w:sz w:val="20"/>
          <w:szCs w:val="20"/>
        </w:rPr>
        <w:t xml:space="preserve"> </w:t>
      </w:r>
      <w:r w:rsidR="00367E6E" w:rsidRPr="00C370B0">
        <w:rPr>
          <w:rFonts w:cs="Arial"/>
          <w:sz w:val="20"/>
          <w:szCs w:val="20"/>
        </w:rPr>
        <w:t>18</w:t>
      </w:r>
      <w:r w:rsidRPr="00C370B0">
        <w:rPr>
          <w:rFonts w:cs="Arial"/>
          <w:sz w:val="20"/>
          <w:szCs w:val="20"/>
        </w:rPr>
        <w:t>0.000,00 EUR brez vključenega DDV (za celotno trajanje javnega naročila)</w:t>
      </w:r>
    </w:p>
    <w:p w:rsidR="00F609E2" w:rsidRPr="00C370B0" w:rsidRDefault="00F609E2" w:rsidP="00F609E2">
      <w:pPr>
        <w:jc w:val="center"/>
        <w:rPr>
          <w:rFonts w:cs="Arial"/>
          <w:sz w:val="20"/>
          <w:szCs w:val="20"/>
        </w:rPr>
      </w:pPr>
    </w:p>
    <w:p w:rsidR="00F609E2" w:rsidRPr="00C370B0" w:rsidRDefault="00F609E2" w:rsidP="00F609E2">
      <w:pPr>
        <w:pStyle w:val="Naslov1"/>
        <w:rPr>
          <w:rFonts w:ascii="Arial" w:hAnsi="Arial" w:cs="Arial"/>
          <w:sz w:val="20"/>
          <w:szCs w:val="20"/>
        </w:rPr>
      </w:pPr>
      <w:r w:rsidRPr="00C370B0">
        <w:rPr>
          <w:rFonts w:ascii="Arial" w:hAnsi="Arial" w:cs="Arial"/>
          <w:sz w:val="20"/>
          <w:szCs w:val="20"/>
        </w:rPr>
        <w:t>Predračun za:     SKLOP    C</w:t>
      </w:r>
    </w:p>
    <w:p w:rsidR="00F609E2" w:rsidRPr="00C370B0" w:rsidRDefault="00F609E2" w:rsidP="00F609E2">
      <w:pPr>
        <w:rPr>
          <w:rFonts w:cs="Arial"/>
          <w:b/>
          <w:sz w:val="20"/>
          <w:szCs w:val="20"/>
          <w:u w:val="single"/>
        </w:rPr>
      </w:pPr>
    </w:p>
    <w:p w:rsidR="00F609E2" w:rsidRPr="00C370B0" w:rsidRDefault="00F609E2" w:rsidP="00F609E2">
      <w:pPr>
        <w:rPr>
          <w:rFonts w:cs="Arial"/>
          <w:b/>
          <w:sz w:val="20"/>
          <w:szCs w:val="20"/>
        </w:rPr>
      </w:pPr>
      <w:r w:rsidRPr="00C370B0">
        <w:rPr>
          <w:rFonts w:cs="Arial"/>
          <w:b/>
          <w:sz w:val="20"/>
          <w:szCs w:val="20"/>
        </w:rPr>
        <w:t>1. Lokalne ceste</w:t>
      </w:r>
    </w:p>
    <w:p w:rsidR="00F609E2" w:rsidRPr="00C370B0" w:rsidRDefault="00F609E2" w:rsidP="00F609E2">
      <w:pPr>
        <w:rPr>
          <w:rFonts w:cs="Arial"/>
          <w:sz w:val="20"/>
          <w:szCs w:val="20"/>
        </w:rPr>
      </w:pP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4991"/>
        <w:gridCol w:w="3144"/>
      </w:tblGrid>
      <w:tr w:rsidR="00F609E2" w:rsidRPr="00C370B0" w:rsidTr="00A54DED">
        <w:trPr>
          <w:jc w:val="center"/>
        </w:trPr>
        <w:tc>
          <w:tcPr>
            <w:tcW w:w="144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Št. ceste</w:t>
            </w:r>
          </w:p>
        </w:tc>
        <w:tc>
          <w:tcPr>
            <w:tcW w:w="4991"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Relacija</w:t>
            </w:r>
          </w:p>
        </w:tc>
        <w:tc>
          <w:tcPr>
            <w:tcW w:w="3144"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Vrsta dela</w:t>
            </w:r>
          </w:p>
        </w:tc>
      </w:tr>
      <w:tr w:rsidR="00F609E2" w:rsidRPr="00C370B0" w:rsidTr="00A54DED">
        <w:trPr>
          <w:jc w:val="center"/>
        </w:trPr>
        <w:tc>
          <w:tcPr>
            <w:tcW w:w="1440" w:type="dxa"/>
          </w:tcPr>
          <w:p w:rsidR="00F609E2" w:rsidRPr="00C370B0" w:rsidRDefault="00F609E2" w:rsidP="00A54DED">
            <w:pPr>
              <w:pStyle w:val="Naslov1"/>
              <w:rPr>
                <w:rFonts w:ascii="Arial" w:hAnsi="Arial" w:cs="Arial"/>
                <w:b w:val="0"/>
                <w:sz w:val="20"/>
                <w:szCs w:val="20"/>
              </w:rPr>
            </w:pPr>
            <w:r w:rsidRPr="00C370B0">
              <w:rPr>
                <w:rFonts w:ascii="Arial" w:hAnsi="Arial" w:cs="Arial"/>
                <w:b w:val="0"/>
                <w:bCs w:val="0"/>
                <w:sz w:val="20"/>
                <w:szCs w:val="20"/>
              </w:rPr>
              <w:t>480040</w:t>
            </w:r>
          </w:p>
        </w:tc>
        <w:tc>
          <w:tcPr>
            <w:tcW w:w="4991" w:type="dxa"/>
          </w:tcPr>
          <w:p w:rsidR="00F609E2" w:rsidRPr="00C370B0" w:rsidRDefault="00F609E2" w:rsidP="00A54DED">
            <w:pPr>
              <w:pStyle w:val="Naslov1"/>
              <w:rPr>
                <w:rFonts w:ascii="Arial" w:hAnsi="Arial" w:cs="Arial"/>
                <w:b w:val="0"/>
                <w:sz w:val="20"/>
                <w:szCs w:val="20"/>
              </w:rPr>
            </w:pPr>
            <w:r w:rsidRPr="00C370B0">
              <w:rPr>
                <w:rFonts w:ascii="Arial" w:hAnsi="Arial" w:cs="Arial"/>
                <w:b w:val="0"/>
                <w:bCs w:val="0"/>
                <w:sz w:val="20"/>
                <w:szCs w:val="20"/>
              </w:rPr>
              <w:t xml:space="preserve">Izlake-Čemšenik </w:t>
            </w:r>
          </w:p>
        </w:tc>
        <w:tc>
          <w:tcPr>
            <w:tcW w:w="3144" w:type="dxa"/>
          </w:tcPr>
          <w:p w:rsidR="00F609E2" w:rsidRPr="00C370B0" w:rsidRDefault="00F609E2" w:rsidP="00A54DED">
            <w:pPr>
              <w:jc w:val="center"/>
              <w:rPr>
                <w:rFonts w:cs="Arial"/>
                <w:sz w:val="20"/>
                <w:szCs w:val="20"/>
              </w:rPr>
            </w:pPr>
            <w:r w:rsidRPr="00C370B0">
              <w:rPr>
                <w:rFonts w:cs="Arial"/>
                <w:sz w:val="20"/>
                <w:szCs w:val="20"/>
              </w:rPr>
              <w:t>(pluženje in posip)</w:t>
            </w:r>
          </w:p>
        </w:tc>
      </w:tr>
      <w:tr w:rsidR="00F609E2" w:rsidRPr="00C370B0" w:rsidTr="00A54DED">
        <w:trPr>
          <w:jc w:val="center"/>
        </w:trPr>
        <w:tc>
          <w:tcPr>
            <w:tcW w:w="144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480200</w:t>
            </w:r>
          </w:p>
        </w:tc>
        <w:tc>
          <w:tcPr>
            <w:tcW w:w="4991"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Podgrad-Rančigaj-Krače-Ravne</w:t>
            </w:r>
          </w:p>
        </w:tc>
        <w:tc>
          <w:tcPr>
            <w:tcW w:w="3144" w:type="dxa"/>
          </w:tcPr>
          <w:p w:rsidR="00F609E2" w:rsidRPr="00C370B0" w:rsidRDefault="00F609E2" w:rsidP="00A54DED">
            <w:pPr>
              <w:jc w:val="center"/>
              <w:rPr>
                <w:rFonts w:cs="Arial"/>
                <w:bCs/>
                <w:sz w:val="20"/>
                <w:szCs w:val="20"/>
              </w:rPr>
            </w:pPr>
            <w:r w:rsidRPr="00C370B0">
              <w:rPr>
                <w:rFonts w:cs="Arial"/>
                <w:bCs/>
                <w:sz w:val="20"/>
                <w:szCs w:val="20"/>
              </w:rPr>
              <w:t>(pluženje in posip)</w:t>
            </w:r>
          </w:p>
        </w:tc>
      </w:tr>
      <w:tr w:rsidR="00F609E2" w:rsidRPr="00C370B0" w:rsidTr="00A54DED">
        <w:trPr>
          <w:jc w:val="center"/>
        </w:trPr>
        <w:tc>
          <w:tcPr>
            <w:tcW w:w="144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480210</w:t>
            </w:r>
          </w:p>
        </w:tc>
        <w:tc>
          <w:tcPr>
            <w:tcW w:w="4991"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Šemnik-Rančigaj</w:t>
            </w:r>
          </w:p>
        </w:tc>
        <w:tc>
          <w:tcPr>
            <w:tcW w:w="3144" w:type="dxa"/>
          </w:tcPr>
          <w:p w:rsidR="00F609E2" w:rsidRPr="00C370B0" w:rsidRDefault="00F609E2" w:rsidP="00A54DED">
            <w:pPr>
              <w:jc w:val="center"/>
              <w:rPr>
                <w:rFonts w:cs="Arial"/>
                <w:bCs/>
                <w:sz w:val="20"/>
                <w:szCs w:val="20"/>
              </w:rPr>
            </w:pPr>
            <w:r w:rsidRPr="00C370B0">
              <w:rPr>
                <w:rFonts w:cs="Arial"/>
                <w:bCs/>
                <w:sz w:val="20"/>
                <w:szCs w:val="20"/>
              </w:rPr>
              <w:t>(pluženje in posip)</w:t>
            </w:r>
          </w:p>
        </w:tc>
      </w:tr>
      <w:tr w:rsidR="00F609E2" w:rsidRPr="00C370B0" w:rsidTr="00A54DED">
        <w:trPr>
          <w:jc w:val="center"/>
        </w:trPr>
        <w:tc>
          <w:tcPr>
            <w:tcW w:w="144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480280</w:t>
            </w:r>
          </w:p>
        </w:tc>
        <w:tc>
          <w:tcPr>
            <w:tcW w:w="4991"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Briše – Medija - Borje</w:t>
            </w:r>
          </w:p>
        </w:tc>
        <w:tc>
          <w:tcPr>
            <w:tcW w:w="3144" w:type="dxa"/>
          </w:tcPr>
          <w:p w:rsidR="00F609E2" w:rsidRPr="00C370B0" w:rsidRDefault="00F609E2" w:rsidP="00A54DED">
            <w:pPr>
              <w:jc w:val="center"/>
              <w:rPr>
                <w:rFonts w:cs="Arial"/>
                <w:bCs/>
                <w:sz w:val="20"/>
                <w:szCs w:val="20"/>
              </w:rPr>
            </w:pPr>
            <w:r w:rsidRPr="00C370B0">
              <w:rPr>
                <w:rFonts w:cs="Arial"/>
                <w:bCs/>
                <w:sz w:val="20"/>
                <w:szCs w:val="20"/>
              </w:rPr>
              <w:t>(pluženje in posip)</w:t>
            </w:r>
          </w:p>
        </w:tc>
      </w:tr>
    </w:tbl>
    <w:p w:rsidR="00F609E2" w:rsidRPr="00C370B0" w:rsidRDefault="00F609E2" w:rsidP="00F609E2">
      <w:pPr>
        <w:jc w:val="both"/>
        <w:rPr>
          <w:rFonts w:cs="Arial"/>
          <w:sz w:val="20"/>
          <w:szCs w:val="20"/>
        </w:rPr>
      </w:pPr>
    </w:p>
    <w:p w:rsidR="00F609E2" w:rsidRPr="00C370B0" w:rsidRDefault="00F609E2" w:rsidP="00F609E2">
      <w:pPr>
        <w:jc w:val="both"/>
        <w:rPr>
          <w:rFonts w:cs="Arial"/>
          <w:b/>
          <w:sz w:val="20"/>
          <w:szCs w:val="20"/>
        </w:rPr>
      </w:pPr>
      <w:r w:rsidRPr="00C370B0">
        <w:rPr>
          <w:rFonts w:cs="Arial"/>
          <w:b/>
          <w:sz w:val="20"/>
          <w:szCs w:val="20"/>
        </w:rPr>
        <w:t xml:space="preserve">2. Ulice v </w:t>
      </w:r>
      <w:smartTag w:uri="urn:schemas-microsoft-com:office:smarttags" w:element="PersonName">
        <w:r w:rsidRPr="00C370B0">
          <w:rPr>
            <w:rFonts w:cs="Arial"/>
            <w:b/>
            <w:sz w:val="20"/>
            <w:szCs w:val="20"/>
          </w:rPr>
          <w:t>KS Izlake</w:t>
        </w:r>
      </w:smartTag>
    </w:p>
    <w:p w:rsidR="00F609E2" w:rsidRPr="00C370B0" w:rsidRDefault="00F609E2" w:rsidP="00F609E2">
      <w:pPr>
        <w:jc w:val="both"/>
        <w:rPr>
          <w:rFonts w:cs="Arial"/>
          <w:sz w:val="20"/>
          <w:szCs w:val="20"/>
        </w:rPr>
      </w:pP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0"/>
        <w:gridCol w:w="4094"/>
        <w:gridCol w:w="2266"/>
        <w:gridCol w:w="2449"/>
      </w:tblGrid>
      <w:tr w:rsidR="00F609E2" w:rsidRPr="00C370B0" w:rsidTr="00A54DED">
        <w:trPr>
          <w:jc w:val="center"/>
        </w:trPr>
        <w:tc>
          <w:tcPr>
            <w:tcW w:w="91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Zap.št.</w:t>
            </w:r>
          </w:p>
        </w:tc>
        <w:tc>
          <w:tcPr>
            <w:tcW w:w="4094"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Potek ulice</w:t>
            </w:r>
          </w:p>
        </w:tc>
        <w:tc>
          <w:tcPr>
            <w:tcW w:w="2266"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Konec odseka</w:t>
            </w:r>
          </w:p>
        </w:tc>
        <w:tc>
          <w:tcPr>
            <w:tcW w:w="2449"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Vrsta dela</w:t>
            </w:r>
          </w:p>
        </w:tc>
      </w:tr>
      <w:tr w:rsidR="00F609E2" w:rsidRPr="00C370B0" w:rsidTr="00A54DED">
        <w:trPr>
          <w:jc w:val="center"/>
        </w:trPr>
        <w:tc>
          <w:tcPr>
            <w:tcW w:w="91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1.</w:t>
            </w:r>
          </w:p>
        </w:tc>
        <w:tc>
          <w:tcPr>
            <w:tcW w:w="4094"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Osnovna šola Ivan Kavčič</w:t>
            </w:r>
          </w:p>
        </w:tc>
        <w:tc>
          <w:tcPr>
            <w:tcW w:w="2266" w:type="dxa"/>
          </w:tcPr>
          <w:p w:rsidR="00F609E2" w:rsidRPr="00C370B0" w:rsidRDefault="00F609E2" w:rsidP="00A54DED">
            <w:pPr>
              <w:rPr>
                <w:rFonts w:cs="Arial"/>
                <w:sz w:val="20"/>
                <w:szCs w:val="20"/>
              </w:rPr>
            </w:pPr>
            <w:r w:rsidRPr="00C370B0">
              <w:rPr>
                <w:rFonts w:cs="Arial"/>
                <w:sz w:val="20"/>
                <w:szCs w:val="20"/>
              </w:rPr>
              <w:t>parkirišče levo</w:t>
            </w:r>
          </w:p>
        </w:tc>
        <w:tc>
          <w:tcPr>
            <w:tcW w:w="2449" w:type="dxa"/>
          </w:tcPr>
          <w:p w:rsidR="00F609E2" w:rsidRPr="00C370B0" w:rsidRDefault="00F609E2" w:rsidP="00A54DED">
            <w:pPr>
              <w:jc w:val="center"/>
              <w:rPr>
                <w:rFonts w:cs="Arial"/>
                <w:sz w:val="20"/>
                <w:szCs w:val="20"/>
              </w:rPr>
            </w:pPr>
            <w:r w:rsidRPr="00C370B0">
              <w:rPr>
                <w:rFonts w:cs="Arial"/>
                <w:sz w:val="20"/>
                <w:szCs w:val="20"/>
              </w:rPr>
              <w:t>(pluženje in posip)</w:t>
            </w:r>
          </w:p>
        </w:tc>
      </w:tr>
      <w:tr w:rsidR="00F609E2" w:rsidRPr="00C370B0" w:rsidTr="00A54DED">
        <w:trPr>
          <w:jc w:val="center"/>
        </w:trPr>
        <w:tc>
          <w:tcPr>
            <w:tcW w:w="91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2.</w:t>
            </w:r>
          </w:p>
        </w:tc>
        <w:tc>
          <w:tcPr>
            <w:tcW w:w="4094"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Osnovna šola-odcep Prebil</w:t>
            </w:r>
          </w:p>
        </w:tc>
        <w:tc>
          <w:tcPr>
            <w:tcW w:w="2266"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začetek uvoza</w:t>
            </w:r>
          </w:p>
        </w:tc>
        <w:tc>
          <w:tcPr>
            <w:tcW w:w="2449"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(pluženje in posip)</w:t>
            </w:r>
          </w:p>
        </w:tc>
      </w:tr>
      <w:tr w:rsidR="00F609E2" w:rsidRPr="00C370B0" w:rsidTr="00A54DED">
        <w:trPr>
          <w:jc w:val="center"/>
        </w:trPr>
        <w:tc>
          <w:tcPr>
            <w:tcW w:w="91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3.</w:t>
            </w:r>
          </w:p>
        </w:tc>
        <w:tc>
          <w:tcPr>
            <w:tcW w:w="4094"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Narof-Lipovšek</w:t>
            </w:r>
          </w:p>
        </w:tc>
        <w:tc>
          <w:tcPr>
            <w:tcW w:w="2266" w:type="dxa"/>
          </w:tcPr>
          <w:p w:rsidR="00F609E2" w:rsidRPr="00C370B0" w:rsidRDefault="00F609E2" w:rsidP="00A54DED">
            <w:pPr>
              <w:rPr>
                <w:rFonts w:cs="Arial"/>
                <w:bCs/>
                <w:sz w:val="20"/>
                <w:szCs w:val="20"/>
              </w:rPr>
            </w:pPr>
            <w:r w:rsidRPr="00C370B0">
              <w:rPr>
                <w:rFonts w:cs="Arial"/>
                <w:bCs/>
                <w:sz w:val="20"/>
                <w:szCs w:val="20"/>
              </w:rPr>
              <w:t>dvorišče Lipovšek</w:t>
            </w:r>
          </w:p>
        </w:tc>
        <w:tc>
          <w:tcPr>
            <w:tcW w:w="2449" w:type="dxa"/>
          </w:tcPr>
          <w:p w:rsidR="00F609E2" w:rsidRPr="00C370B0" w:rsidRDefault="00F609E2" w:rsidP="00A54DED">
            <w:pPr>
              <w:jc w:val="center"/>
              <w:rPr>
                <w:rFonts w:cs="Arial"/>
                <w:bCs/>
                <w:sz w:val="20"/>
                <w:szCs w:val="20"/>
              </w:rPr>
            </w:pPr>
            <w:r w:rsidRPr="00C370B0">
              <w:rPr>
                <w:rFonts w:cs="Arial"/>
                <w:sz w:val="20"/>
                <w:szCs w:val="20"/>
              </w:rPr>
              <w:t>(pluženje in posip)</w:t>
            </w:r>
          </w:p>
        </w:tc>
      </w:tr>
      <w:tr w:rsidR="00F609E2" w:rsidRPr="00C370B0" w:rsidTr="00A54DED">
        <w:trPr>
          <w:jc w:val="center"/>
        </w:trPr>
        <w:tc>
          <w:tcPr>
            <w:tcW w:w="91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4.</w:t>
            </w:r>
          </w:p>
        </w:tc>
        <w:tc>
          <w:tcPr>
            <w:tcW w:w="4094"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Krajevna skupnost</w:t>
            </w:r>
          </w:p>
        </w:tc>
        <w:tc>
          <w:tcPr>
            <w:tcW w:w="2266" w:type="dxa"/>
          </w:tcPr>
          <w:p w:rsidR="00F609E2" w:rsidRPr="00C370B0" w:rsidRDefault="00F609E2" w:rsidP="00A54DED">
            <w:pPr>
              <w:rPr>
                <w:rFonts w:cs="Arial"/>
                <w:bCs/>
                <w:sz w:val="20"/>
                <w:szCs w:val="20"/>
              </w:rPr>
            </w:pPr>
            <w:r w:rsidRPr="00C370B0">
              <w:rPr>
                <w:rFonts w:cs="Arial"/>
                <w:bCs/>
                <w:sz w:val="20"/>
                <w:szCs w:val="20"/>
              </w:rPr>
              <w:t>konec o. KS</w:t>
            </w:r>
          </w:p>
        </w:tc>
        <w:tc>
          <w:tcPr>
            <w:tcW w:w="2449" w:type="dxa"/>
          </w:tcPr>
          <w:p w:rsidR="00F609E2" w:rsidRPr="00C370B0" w:rsidRDefault="00F609E2" w:rsidP="00A54DED">
            <w:pPr>
              <w:jc w:val="center"/>
              <w:rPr>
                <w:rFonts w:cs="Arial"/>
                <w:bCs/>
                <w:sz w:val="20"/>
                <w:szCs w:val="20"/>
              </w:rPr>
            </w:pPr>
            <w:r w:rsidRPr="00C370B0">
              <w:rPr>
                <w:rFonts w:cs="Arial"/>
                <w:sz w:val="20"/>
                <w:szCs w:val="20"/>
              </w:rPr>
              <w:t>(pluženje in posip)</w:t>
            </w:r>
          </w:p>
        </w:tc>
      </w:tr>
      <w:tr w:rsidR="00F609E2" w:rsidRPr="00C370B0" w:rsidTr="00A54DED">
        <w:trPr>
          <w:jc w:val="center"/>
        </w:trPr>
        <w:tc>
          <w:tcPr>
            <w:tcW w:w="91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5.</w:t>
            </w:r>
          </w:p>
        </w:tc>
        <w:tc>
          <w:tcPr>
            <w:tcW w:w="4094"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Dom ostarelih-Gladež</w:t>
            </w:r>
          </w:p>
        </w:tc>
        <w:tc>
          <w:tcPr>
            <w:tcW w:w="2266" w:type="dxa"/>
          </w:tcPr>
          <w:p w:rsidR="00F609E2" w:rsidRPr="00C370B0" w:rsidRDefault="00F609E2" w:rsidP="00A54DED">
            <w:pPr>
              <w:rPr>
                <w:rFonts w:cs="Arial"/>
                <w:bCs/>
                <w:sz w:val="20"/>
                <w:szCs w:val="20"/>
              </w:rPr>
            </w:pPr>
            <w:r w:rsidRPr="00C370B0">
              <w:rPr>
                <w:rFonts w:cs="Arial"/>
                <w:bCs/>
                <w:sz w:val="20"/>
                <w:szCs w:val="20"/>
              </w:rPr>
              <w:t>221</w:t>
            </w:r>
          </w:p>
        </w:tc>
        <w:tc>
          <w:tcPr>
            <w:tcW w:w="2449" w:type="dxa"/>
          </w:tcPr>
          <w:p w:rsidR="00F609E2" w:rsidRPr="00C370B0" w:rsidRDefault="00F609E2" w:rsidP="00A54DED">
            <w:pPr>
              <w:jc w:val="center"/>
              <w:rPr>
                <w:rFonts w:cs="Arial"/>
                <w:bCs/>
                <w:sz w:val="20"/>
                <w:szCs w:val="20"/>
              </w:rPr>
            </w:pPr>
            <w:r w:rsidRPr="00C370B0">
              <w:rPr>
                <w:rFonts w:cs="Arial"/>
                <w:sz w:val="20"/>
                <w:szCs w:val="20"/>
              </w:rPr>
              <w:t>(pluženje in posip)</w:t>
            </w:r>
          </w:p>
        </w:tc>
      </w:tr>
      <w:tr w:rsidR="00F609E2" w:rsidRPr="00C370B0" w:rsidTr="00A54DED">
        <w:trPr>
          <w:jc w:val="center"/>
        </w:trPr>
        <w:tc>
          <w:tcPr>
            <w:tcW w:w="91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6.</w:t>
            </w:r>
          </w:p>
        </w:tc>
        <w:tc>
          <w:tcPr>
            <w:tcW w:w="4094"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Za domom ostarelih</w:t>
            </w:r>
          </w:p>
        </w:tc>
        <w:tc>
          <w:tcPr>
            <w:tcW w:w="2266" w:type="dxa"/>
          </w:tcPr>
          <w:p w:rsidR="00F609E2" w:rsidRPr="00C370B0" w:rsidRDefault="00F609E2" w:rsidP="00A54DED">
            <w:pPr>
              <w:rPr>
                <w:rFonts w:cs="Arial"/>
                <w:bCs/>
                <w:sz w:val="20"/>
                <w:szCs w:val="20"/>
              </w:rPr>
            </w:pPr>
            <w:r w:rsidRPr="00C370B0">
              <w:rPr>
                <w:rFonts w:cs="Arial"/>
                <w:bCs/>
                <w:sz w:val="20"/>
                <w:szCs w:val="20"/>
              </w:rPr>
              <w:t>221</w:t>
            </w:r>
          </w:p>
        </w:tc>
        <w:tc>
          <w:tcPr>
            <w:tcW w:w="2449" w:type="dxa"/>
          </w:tcPr>
          <w:p w:rsidR="00F609E2" w:rsidRPr="00C370B0" w:rsidRDefault="00F609E2" w:rsidP="00A54DED">
            <w:pPr>
              <w:jc w:val="center"/>
              <w:rPr>
                <w:rFonts w:cs="Arial"/>
                <w:bCs/>
                <w:sz w:val="20"/>
                <w:szCs w:val="20"/>
              </w:rPr>
            </w:pPr>
            <w:r w:rsidRPr="00C370B0">
              <w:rPr>
                <w:rFonts w:cs="Arial"/>
                <w:sz w:val="20"/>
                <w:szCs w:val="20"/>
              </w:rPr>
              <w:t>(pluženje in posip)</w:t>
            </w:r>
          </w:p>
        </w:tc>
      </w:tr>
      <w:tr w:rsidR="00F609E2" w:rsidRPr="00C370B0" w:rsidTr="00A54DED">
        <w:trPr>
          <w:jc w:val="center"/>
        </w:trPr>
        <w:tc>
          <w:tcPr>
            <w:tcW w:w="91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7.</w:t>
            </w:r>
          </w:p>
        </w:tc>
        <w:tc>
          <w:tcPr>
            <w:tcW w:w="4094"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Odcep Gladež 22 (Prosen)</w:t>
            </w:r>
          </w:p>
        </w:tc>
        <w:tc>
          <w:tcPr>
            <w:tcW w:w="2266" w:type="dxa"/>
          </w:tcPr>
          <w:p w:rsidR="00F609E2" w:rsidRPr="00C370B0" w:rsidRDefault="00F609E2" w:rsidP="00A54DED">
            <w:pPr>
              <w:rPr>
                <w:rFonts w:cs="Arial"/>
                <w:bCs/>
                <w:sz w:val="20"/>
                <w:szCs w:val="20"/>
              </w:rPr>
            </w:pPr>
            <w:r w:rsidRPr="00C370B0">
              <w:rPr>
                <w:rFonts w:cs="Arial"/>
                <w:bCs/>
                <w:sz w:val="20"/>
                <w:szCs w:val="20"/>
              </w:rPr>
              <w:t>začetek garaž levo</w:t>
            </w:r>
          </w:p>
        </w:tc>
        <w:tc>
          <w:tcPr>
            <w:tcW w:w="2449" w:type="dxa"/>
          </w:tcPr>
          <w:p w:rsidR="00F609E2" w:rsidRPr="00C370B0" w:rsidRDefault="00F609E2" w:rsidP="00A54DED">
            <w:pPr>
              <w:jc w:val="center"/>
              <w:rPr>
                <w:rFonts w:cs="Arial"/>
                <w:bCs/>
                <w:sz w:val="20"/>
                <w:szCs w:val="20"/>
              </w:rPr>
            </w:pPr>
            <w:r w:rsidRPr="00C370B0">
              <w:rPr>
                <w:rFonts w:cs="Arial"/>
                <w:sz w:val="20"/>
                <w:szCs w:val="20"/>
              </w:rPr>
              <w:t>(pluženje in posip)</w:t>
            </w:r>
          </w:p>
        </w:tc>
      </w:tr>
      <w:tr w:rsidR="00F609E2" w:rsidRPr="00C370B0" w:rsidTr="00A54DED">
        <w:trPr>
          <w:jc w:val="center"/>
        </w:trPr>
        <w:tc>
          <w:tcPr>
            <w:tcW w:w="91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8.</w:t>
            </w:r>
          </w:p>
        </w:tc>
        <w:tc>
          <w:tcPr>
            <w:tcW w:w="4094"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RC-Obrezija 25 (Ključevšek)</w:t>
            </w:r>
          </w:p>
        </w:tc>
        <w:tc>
          <w:tcPr>
            <w:tcW w:w="2266" w:type="dxa"/>
          </w:tcPr>
          <w:p w:rsidR="00F609E2" w:rsidRPr="00C370B0" w:rsidRDefault="00F609E2" w:rsidP="00A54DED">
            <w:pPr>
              <w:rPr>
                <w:rFonts w:cs="Arial"/>
                <w:bCs/>
                <w:sz w:val="20"/>
                <w:szCs w:val="20"/>
              </w:rPr>
            </w:pPr>
            <w:r w:rsidRPr="00C370B0">
              <w:rPr>
                <w:rFonts w:cs="Arial"/>
                <w:bCs/>
                <w:sz w:val="20"/>
                <w:szCs w:val="20"/>
              </w:rPr>
              <w:t>zadnja st. hiša levo</w:t>
            </w:r>
          </w:p>
        </w:tc>
        <w:tc>
          <w:tcPr>
            <w:tcW w:w="2449" w:type="dxa"/>
          </w:tcPr>
          <w:p w:rsidR="00F609E2" w:rsidRPr="00C370B0" w:rsidRDefault="00F609E2" w:rsidP="00A54DED">
            <w:pPr>
              <w:jc w:val="center"/>
              <w:rPr>
                <w:rFonts w:cs="Arial"/>
                <w:sz w:val="20"/>
                <w:szCs w:val="20"/>
              </w:rPr>
            </w:pPr>
            <w:r w:rsidRPr="00C370B0">
              <w:rPr>
                <w:rFonts w:cs="Arial"/>
                <w:sz w:val="20"/>
                <w:szCs w:val="20"/>
              </w:rPr>
              <w:t>(pluženje in posip)</w:t>
            </w:r>
          </w:p>
        </w:tc>
      </w:tr>
      <w:tr w:rsidR="00F609E2" w:rsidRPr="00C370B0" w:rsidTr="00A54DED">
        <w:trPr>
          <w:jc w:val="center"/>
        </w:trPr>
        <w:tc>
          <w:tcPr>
            <w:tcW w:w="91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9.</w:t>
            </w:r>
          </w:p>
        </w:tc>
        <w:tc>
          <w:tcPr>
            <w:tcW w:w="4094"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Obrezija odcep Obrezija 15 (Gošte)</w:t>
            </w:r>
          </w:p>
        </w:tc>
        <w:tc>
          <w:tcPr>
            <w:tcW w:w="2266" w:type="dxa"/>
          </w:tcPr>
          <w:p w:rsidR="00F609E2" w:rsidRPr="00C370B0" w:rsidRDefault="00F609E2" w:rsidP="00A54DED">
            <w:pPr>
              <w:rPr>
                <w:rFonts w:cs="Arial"/>
                <w:bCs/>
                <w:sz w:val="20"/>
                <w:szCs w:val="20"/>
              </w:rPr>
            </w:pPr>
            <w:r w:rsidRPr="00C370B0">
              <w:rPr>
                <w:rFonts w:cs="Arial"/>
                <w:bCs/>
                <w:sz w:val="20"/>
                <w:szCs w:val="20"/>
              </w:rPr>
              <w:t>do tlakovcev</w:t>
            </w:r>
          </w:p>
        </w:tc>
        <w:tc>
          <w:tcPr>
            <w:tcW w:w="2449" w:type="dxa"/>
          </w:tcPr>
          <w:p w:rsidR="00F609E2" w:rsidRPr="00C370B0" w:rsidRDefault="00F609E2" w:rsidP="00A54DED">
            <w:pPr>
              <w:jc w:val="center"/>
              <w:rPr>
                <w:rFonts w:cs="Arial"/>
                <w:sz w:val="20"/>
                <w:szCs w:val="20"/>
              </w:rPr>
            </w:pPr>
            <w:r w:rsidRPr="00C370B0">
              <w:rPr>
                <w:rFonts w:cs="Arial"/>
                <w:sz w:val="20"/>
                <w:szCs w:val="20"/>
              </w:rPr>
              <w:t>(pluženje in posip)</w:t>
            </w:r>
          </w:p>
        </w:tc>
      </w:tr>
    </w:tbl>
    <w:p w:rsidR="00F609E2" w:rsidRPr="00C370B0" w:rsidRDefault="00F609E2" w:rsidP="00F609E2">
      <w:pPr>
        <w:jc w:val="both"/>
        <w:rPr>
          <w:rFonts w:cs="Arial"/>
          <w:sz w:val="20"/>
          <w:szCs w:val="20"/>
        </w:rPr>
      </w:pPr>
    </w:p>
    <w:p w:rsidR="00F609E2" w:rsidRPr="00C370B0" w:rsidRDefault="00F609E2" w:rsidP="00F609E2">
      <w:pPr>
        <w:jc w:val="both"/>
        <w:rPr>
          <w:rFonts w:cs="Arial"/>
          <w:b/>
          <w:sz w:val="20"/>
          <w:szCs w:val="20"/>
        </w:rPr>
      </w:pPr>
      <w:r w:rsidRPr="00C370B0">
        <w:rPr>
          <w:rFonts w:cs="Arial"/>
          <w:b/>
          <w:sz w:val="20"/>
          <w:szCs w:val="20"/>
        </w:rPr>
        <w:t>3.</w:t>
      </w:r>
      <w:r w:rsidR="00130531" w:rsidRPr="00C370B0">
        <w:rPr>
          <w:rFonts w:cs="Arial"/>
          <w:b/>
          <w:sz w:val="20"/>
          <w:szCs w:val="20"/>
        </w:rPr>
        <w:t xml:space="preserve"> </w:t>
      </w:r>
      <w:r w:rsidRPr="00C370B0">
        <w:rPr>
          <w:rFonts w:cs="Arial"/>
          <w:b/>
          <w:sz w:val="20"/>
          <w:szCs w:val="20"/>
        </w:rPr>
        <w:t>Javne poti v KS Izlake</w:t>
      </w:r>
    </w:p>
    <w:p w:rsidR="00F609E2" w:rsidRPr="00C370B0" w:rsidRDefault="00F609E2" w:rsidP="00F609E2">
      <w:pPr>
        <w:jc w:val="both"/>
        <w:rPr>
          <w:rFonts w:cs="Arial"/>
          <w:sz w:val="20"/>
          <w:szCs w:val="20"/>
        </w:rPr>
      </w:pP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0"/>
        <w:gridCol w:w="4616"/>
        <w:gridCol w:w="2040"/>
        <w:gridCol w:w="2238"/>
      </w:tblGrid>
      <w:tr w:rsidR="00F609E2" w:rsidRPr="00C370B0" w:rsidTr="00A54DED">
        <w:trPr>
          <w:jc w:val="center"/>
        </w:trPr>
        <w:tc>
          <w:tcPr>
            <w:tcW w:w="91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Zap.št.</w:t>
            </w:r>
          </w:p>
        </w:tc>
        <w:tc>
          <w:tcPr>
            <w:tcW w:w="4616"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Potek javne poti</w:t>
            </w:r>
          </w:p>
        </w:tc>
        <w:tc>
          <w:tcPr>
            <w:tcW w:w="204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Konec odseka</w:t>
            </w:r>
          </w:p>
        </w:tc>
        <w:tc>
          <w:tcPr>
            <w:tcW w:w="2238"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Vrsta dela</w:t>
            </w:r>
          </w:p>
        </w:tc>
      </w:tr>
      <w:tr w:rsidR="00F609E2" w:rsidRPr="00C370B0" w:rsidTr="00A54DED">
        <w:trPr>
          <w:jc w:val="center"/>
        </w:trPr>
        <w:tc>
          <w:tcPr>
            <w:tcW w:w="91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1.</w:t>
            </w:r>
          </w:p>
        </w:tc>
        <w:tc>
          <w:tcPr>
            <w:tcW w:w="4616"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Podlipovica Medijske Toplice</w:t>
            </w:r>
          </w:p>
        </w:tc>
        <w:tc>
          <w:tcPr>
            <w:tcW w:w="2040" w:type="dxa"/>
          </w:tcPr>
          <w:p w:rsidR="00F609E2" w:rsidRPr="00C370B0" w:rsidRDefault="00F609E2" w:rsidP="00A54DED">
            <w:pPr>
              <w:rPr>
                <w:rFonts w:cs="Arial"/>
                <w:sz w:val="20"/>
                <w:szCs w:val="20"/>
              </w:rPr>
            </w:pPr>
            <w:r w:rsidRPr="00C370B0">
              <w:rPr>
                <w:rFonts w:cs="Arial"/>
                <w:sz w:val="20"/>
                <w:szCs w:val="20"/>
              </w:rPr>
              <w:t>221</w:t>
            </w:r>
          </w:p>
        </w:tc>
        <w:tc>
          <w:tcPr>
            <w:tcW w:w="2238" w:type="dxa"/>
          </w:tcPr>
          <w:p w:rsidR="00F609E2" w:rsidRPr="00C370B0" w:rsidRDefault="00F609E2" w:rsidP="00A54DED">
            <w:pPr>
              <w:jc w:val="center"/>
              <w:rPr>
                <w:rFonts w:cs="Arial"/>
                <w:sz w:val="20"/>
                <w:szCs w:val="20"/>
              </w:rPr>
            </w:pPr>
            <w:r w:rsidRPr="00C370B0">
              <w:rPr>
                <w:rFonts w:cs="Arial"/>
                <w:sz w:val="20"/>
                <w:szCs w:val="20"/>
              </w:rPr>
              <w:t>(pluženje in posip)</w:t>
            </w:r>
          </w:p>
        </w:tc>
      </w:tr>
      <w:tr w:rsidR="00F609E2" w:rsidRPr="00C370B0" w:rsidTr="00A54DED">
        <w:trPr>
          <w:jc w:val="center"/>
        </w:trPr>
        <w:tc>
          <w:tcPr>
            <w:tcW w:w="91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2.</w:t>
            </w:r>
          </w:p>
        </w:tc>
        <w:tc>
          <w:tcPr>
            <w:tcW w:w="4616"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sz w:val="20"/>
                <w:szCs w:val="20"/>
              </w:rPr>
              <w:t>Podlipovica-Novak</w:t>
            </w:r>
          </w:p>
        </w:tc>
        <w:tc>
          <w:tcPr>
            <w:tcW w:w="2040" w:type="dxa"/>
          </w:tcPr>
          <w:p w:rsidR="00F609E2" w:rsidRPr="00C370B0" w:rsidRDefault="00F609E2" w:rsidP="00A54DED">
            <w:pPr>
              <w:rPr>
                <w:rFonts w:cs="Arial"/>
                <w:sz w:val="20"/>
                <w:szCs w:val="20"/>
              </w:rPr>
            </w:pPr>
            <w:r w:rsidRPr="00C370B0">
              <w:rPr>
                <w:rFonts w:cs="Arial"/>
                <w:sz w:val="20"/>
                <w:szCs w:val="20"/>
              </w:rPr>
              <w:t>Spodnji Prhovec 9</w:t>
            </w:r>
          </w:p>
        </w:tc>
        <w:tc>
          <w:tcPr>
            <w:tcW w:w="2238" w:type="dxa"/>
          </w:tcPr>
          <w:p w:rsidR="00F609E2" w:rsidRPr="00C370B0" w:rsidRDefault="00F609E2" w:rsidP="00A54DED">
            <w:pPr>
              <w:jc w:val="center"/>
              <w:rPr>
                <w:rFonts w:cs="Arial"/>
                <w:sz w:val="20"/>
                <w:szCs w:val="20"/>
              </w:rPr>
            </w:pPr>
            <w:r w:rsidRPr="00C370B0">
              <w:rPr>
                <w:rFonts w:cs="Arial"/>
                <w:sz w:val="20"/>
                <w:szCs w:val="20"/>
              </w:rPr>
              <w:t>(pluženje in posip)</w:t>
            </w:r>
          </w:p>
        </w:tc>
      </w:tr>
      <w:tr w:rsidR="00F609E2" w:rsidRPr="00C370B0" w:rsidTr="00A54DED">
        <w:trPr>
          <w:jc w:val="center"/>
        </w:trPr>
        <w:tc>
          <w:tcPr>
            <w:tcW w:w="91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3.</w:t>
            </w:r>
          </w:p>
        </w:tc>
        <w:tc>
          <w:tcPr>
            <w:tcW w:w="4616"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Odcep Fain-Češko</w:t>
            </w:r>
          </w:p>
        </w:tc>
        <w:tc>
          <w:tcPr>
            <w:tcW w:w="204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odcep Mlakar</w:t>
            </w:r>
          </w:p>
        </w:tc>
        <w:tc>
          <w:tcPr>
            <w:tcW w:w="2238"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(pluženje in posip)</w:t>
            </w:r>
          </w:p>
        </w:tc>
      </w:tr>
      <w:tr w:rsidR="00F609E2" w:rsidRPr="00C370B0" w:rsidTr="00A54DED">
        <w:trPr>
          <w:jc w:val="center"/>
        </w:trPr>
        <w:tc>
          <w:tcPr>
            <w:tcW w:w="91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4.</w:t>
            </w:r>
          </w:p>
        </w:tc>
        <w:tc>
          <w:tcPr>
            <w:tcW w:w="4616"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Medijske Toplice- Medijske Toplice 27-Renko</w:t>
            </w:r>
          </w:p>
        </w:tc>
        <w:tc>
          <w:tcPr>
            <w:tcW w:w="2040" w:type="dxa"/>
          </w:tcPr>
          <w:p w:rsidR="00F609E2" w:rsidRPr="00C370B0" w:rsidRDefault="00F609E2" w:rsidP="00A54DED">
            <w:pPr>
              <w:rPr>
                <w:rFonts w:cs="Arial"/>
                <w:bCs/>
                <w:sz w:val="20"/>
                <w:szCs w:val="20"/>
              </w:rPr>
            </w:pPr>
            <w:r w:rsidRPr="00C370B0">
              <w:rPr>
                <w:rFonts w:cs="Arial"/>
                <w:bCs/>
                <w:sz w:val="20"/>
                <w:szCs w:val="20"/>
              </w:rPr>
              <w:t>zadnja st. h. levo</w:t>
            </w:r>
          </w:p>
        </w:tc>
        <w:tc>
          <w:tcPr>
            <w:tcW w:w="2238" w:type="dxa"/>
          </w:tcPr>
          <w:p w:rsidR="00F609E2" w:rsidRPr="00C370B0" w:rsidRDefault="00F609E2" w:rsidP="00A54DED">
            <w:pPr>
              <w:jc w:val="center"/>
              <w:rPr>
                <w:rFonts w:cs="Arial"/>
                <w:bCs/>
                <w:sz w:val="20"/>
                <w:szCs w:val="20"/>
              </w:rPr>
            </w:pPr>
            <w:r w:rsidRPr="00C370B0">
              <w:rPr>
                <w:rFonts w:cs="Arial"/>
                <w:sz w:val="20"/>
                <w:szCs w:val="20"/>
              </w:rPr>
              <w:t>(pluženje in posip)</w:t>
            </w:r>
          </w:p>
        </w:tc>
      </w:tr>
      <w:tr w:rsidR="00F609E2" w:rsidRPr="00C370B0" w:rsidTr="00A54DED">
        <w:trPr>
          <w:jc w:val="center"/>
        </w:trPr>
        <w:tc>
          <w:tcPr>
            <w:tcW w:w="91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5.</w:t>
            </w:r>
          </w:p>
        </w:tc>
        <w:tc>
          <w:tcPr>
            <w:tcW w:w="4616"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sz w:val="20"/>
                <w:szCs w:val="20"/>
              </w:rPr>
              <w:t>Medijske Toplice-odcep Ule</w:t>
            </w:r>
          </w:p>
        </w:tc>
        <w:tc>
          <w:tcPr>
            <w:tcW w:w="2040" w:type="dxa"/>
          </w:tcPr>
          <w:p w:rsidR="00F609E2" w:rsidRPr="00C370B0" w:rsidRDefault="00F609E2" w:rsidP="00A54DED">
            <w:pPr>
              <w:rPr>
                <w:rFonts w:cs="Arial"/>
                <w:bCs/>
                <w:sz w:val="20"/>
                <w:szCs w:val="20"/>
              </w:rPr>
            </w:pPr>
            <w:r w:rsidRPr="00C370B0">
              <w:rPr>
                <w:rFonts w:cs="Arial"/>
                <w:bCs/>
                <w:sz w:val="20"/>
                <w:szCs w:val="20"/>
              </w:rPr>
              <w:t>op. z. levo</w:t>
            </w:r>
          </w:p>
        </w:tc>
        <w:tc>
          <w:tcPr>
            <w:tcW w:w="2238" w:type="dxa"/>
          </w:tcPr>
          <w:p w:rsidR="00F609E2" w:rsidRPr="00C370B0" w:rsidRDefault="00F609E2" w:rsidP="00A54DED">
            <w:pPr>
              <w:jc w:val="center"/>
              <w:rPr>
                <w:rFonts w:cs="Arial"/>
                <w:bCs/>
                <w:sz w:val="20"/>
                <w:szCs w:val="20"/>
              </w:rPr>
            </w:pPr>
            <w:r w:rsidRPr="00C370B0">
              <w:rPr>
                <w:rFonts w:cs="Arial"/>
                <w:sz w:val="20"/>
                <w:szCs w:val="20"/>
              </w:rPr>
              <w:t>(pluženje in posip)</w:t>
            </w:r>
          </w:p>
        </w:tc>
      </w:tr>
      <w:tr w:rsidR="00F609E2" w:rsidRPr="00C370B0" w:rsidTr="00A54DED">
        <w:trPr>
          <w:jc w:val="center"/>
        </w:trPr>
        <w:tc>
          <w:tcPr>
            <w:tcW w:w="91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6.</w:t>
            </w:r>
          </w:p>
        </w:tc>
        <w:tc>
          <w:tcPr>
            <w:tcW w:w="4616"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Medijske Toplice- Medijske Toplice 15-Hriber.</w:t>
            </w:r>
          </w:p>
        </w:tc>
        <w:tc>
          <w:tcPr>
            <w:tcW w:w="2040" w:type="dxa"/>
          </w:tcPr>
          <w:p w:rsidR="00F609E2" w:rsidRPr="00C370B0" w:rsidRDefault="00F609E2" w:rsidP="00A54DED">
            <w:pPr>
              <w:rPr>
                <w:rFonts w:cs="Arial"/>
                <w:bCs/>
                <w:sz w:val="20"/>
                <w:szCs w:val="20"/>
              </w:rPr>
            </w:pPr>
            <w:r w:rsidRPr="00C370B0">
              <w:rPr>
                <w:rFonts w:cs="Arial"/>
                <w:bCs/>
                <w:sz w:val="20"/>
                <w:szCs w:val="20"/>
              </w:rPr>
              <w:t>zač.st. hiše levo</w:t>
            </w:r>
          </w:p>
        </w:tc>
        <w:tc>
          <w:tcPr>
            <w:tcW w:w="2238" w:type="dxa"/>
          </w:tcPr>
          <w:p w:rsidR="00F609E2" w:rsidRPr="00C370B0" w:rsidRDefault="00F609E2" w:rsidP="00A54DED">
            <w:pPr>
              <w:jc w:val="center"/>
              <w:rPr>
                <w:rFonts w:cs="Arial"/>
                <w:bCs/>
                <w:sz w:val="20"/>
                <w:szCs w:val="20"/>
              </w:rPr>
            </w:pPr>
            <w:r w:rsidRPr="00C370B0">
              <w:rPr>
                <w:rFonts w:cs="Arial"/>
                <w:sz w:val="20"/>
                <w:szCs w:val="20"/>
              </w:rPr>
              <w:t>(pluženje in posip)</w:t>
            </w:r>
          </w:p>
        </w:tc>
      </w:tr>
      <w:tr w:rsidR="00F609E2" w:rsidRPr="00C370B0" w:rsidTr="00A54DED">
        <w:trPr>
          <w:jc w:val="center"/>
        </w:trPr>
        <w:tc>
          <w:tcPr>
            <w:tcW w:w="91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7.</w:t>
            </w:r>
          </w:p>
        </w:tc>
        <w:tc>
          <w:tcPr>
            <w:tcW w:w="4616"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sz w:val="20"/>
                <w:szCs w:val="20"/>
              </w:rPr>
              <w:t xml:space="preserve">Medijske Toplice-odcep </w:t>
            </w:r>
            <w:r w:rsidRPr="00C370B0">
              <w:rPr>
                <w:rFonts w:ascii="Arial" w:hAnsi="Arial" w:cs="Arial"/>
                <w:b w:val="0"/>
                <w:bCs w:val="0"/>
                <w:sz w:val="20"/>
                <w:szCs w:val="20"/>
              </w:rPr>
              <w:t>Hudi</w:t>
            </w:r>
          </w:p>
        </w:tc>
        <w:tc>
          <w:tcPr>
            <w:tcW w:w="2040" w:type="dxa"/>
          </w:tcPr>
          <w:p w:rsidR="00F609E2" w:rsidRPr="00C370B0" w:rsidRDefault="00F609E2" w:rsidP="00A54DED">
            <w:pPr>
              <w:rPr>
                <w:rFonts w:cs="Arial"/>
                <w:bCs/>
                <w:sz w:val="20"/>
                <w:szCs w:val="20"/>
              </w:rPr>
            </w:pPr>
            <w:r w:rsidRPr="00C370B0">
              <w:rPr>
                <w:rFonts w:cs="Arial"/>
                <w:bCs/>
                <w:sz w:val="20"/>
                <w:szCs w:val="20"/>
              </w:rPr>
              <w:t>zač.st.hiše Randl</w:t>
            </w:r>
          </w:p>
        </w:tc>
        <w:tc>
          <w:tcPr>
            <w:tcW w:w="2238" w:type="dxa"/>
          </w:tcPr>
          <w:p w:rsidR="00F609E2" w:rsidRPr="00C370B0" w:rsidRDefault="00F609E2" w:rsidP="00A54DED">
            <w:pPr>
              <w:jc w:val="center"/>
              <w:rPr>
                <w:rFonts w:cs="Arial"/>
                <w:bCs/>
                <w:sz w:val="20"/>
                <w:szCs w:val="20"/>
              </w:rPr>
            </w:pPr>
            <w:r w:rsidRPr="00C370B0">
              <w:rPr>
                <w:rFonts w:cs="Arial"/>
                <w:sz w:val="20"/>
                <w:szCs w:val="20"/>
              </w:rPr>
              <w:t>(pluženje in posip)</w:t>
            </w:r>
          </w:p>
        </w:tc>
      </w:tr>
      <w:tr w:rsidR="00F609E2" w:rsidRPr="00C370B0" w:rsidTr="00A54DED">
        <w:trPr>
          <w:jc w:val="center"/>
        </w:trPr>
        <w:tc>
          <w:tcPr>
            <w:tcW w:w="91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8.</w:t>
            </w:r>
          </w:p>
        </w:tc>
        <w:tc>
          <w:tcPr>
            <w:tcW w:w="4616"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Medeja –Izlake 76 (Drnovšek)</w:t>
            </w:r>
          </w:p>
        </w:tc>
        <w:tc>
          <w:tcPr>
            <w:tcW w:w="2040" w:type="dxa"/>
          </w:tcPr>
          <w:p w:rsidR="00F609E2" w:rsidRPr="00C370B0" w:rsidRDefault="00F609E2" w:rsidP="00A54DED">
            <w:pPr>
              <w:rPr>
                <w:rFonts w:cs="Arial"/>
                <w:bCs/>
                <w:sz w:val="20"/>
                <w:szCs w:val="20"/>
              </w:rPr>
            </w:pPr>
            <w:r w:rsidRPr="00C370B0">
              <w:rPr>
                <w:rFonts w:cs="Arial"/>
                <w:bCs/>
                <w:sz w:val="20"/>
                <w:szCs w:val="20"/>
              </w:rPr>
              <w:t>zač.st.hiše levo</w:t>
            </w:r>
          </w:p>
        </w:tc>
        <w:tc>
          <w:tcPr>
            <w:tcW w:w="2238" w:type="dxa"/>
          </w:tcPr>
          <w:p w:rsidR="00F609E2" w:rsidRPr="00C370B0" w:rsidRDefault="00F609E2" w:rsidP="00A54DED">
            <w:pPr>
              <w:jc w:val="center"/>
              <w:rPr>
                <w:rFonts w:cs="Arial"/>
                <w:bCs/>
                <w:sz w:val="20"/>
                <w:szCs w:val="20"/>
              </w:rPr>
            </w:pPr>
            <w:r w:rsidRPr="00C370B0">
              <w:rPr>
                <w:rFonts w:cs="Arial"/>
                <w:sz w:val="20"/>
                <w:szCs w:val="20"/>
              </w:rPr>
              <w:t>(pluženje in posip)</w:t>
            </w:r>
          </w:p>
        </w:tc>
      </w:tr>
      <w:tr w:rsidR="00F609E2" w:rsidRPr="00C370B0" w:rsidTr="00A54DED">
        <w:trPr>
          <w:jc w:val="center"/>
        </w:trPr>
        <w:tc>
          <w:tcPr>
            <w:tcW w:w="91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9.</w:t>
            </w:r>
          </w:p>
        </w:tc>
        <w:tc>
          <w:tcPr>
            <w:tcW w:w="4616"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Veterinarska postaja</w:t>
            </w:r>
          </w:p>
        </w:tc>
        <w:tc>
          <w:tcPr>
            <w:tcW w:w="2040" w:type="dxa"/>
          </w:tcPr>
          <w:p w:rsidR="00F609E2" w:rsidRPr="00C370B0" w:rsidRDefault="00F609E2" w:rsidP="00A54DED">
            <w:pPr>
              <w:rPr>
                <w:rFonts w:cs="Arial"/>
                <w:bCs/>
                <w:sz w:val="20"/>
                <w:szCs w:val="20"/>
              </w:rPr>
            </w:pPr>
            <w:r w:rsidRPr="00C370B0">
              <w:rPr>
                <w:rFonts w:cs="Arial"/>
                <w:bCs/>
                <w:sz w:val="20"/>
                <w:szCs w:val="20"/>
              </w:rPr>
              <w:t>lom robnika desno</w:t>
            </w:r>
          </w:p>
        </w:tc>
        <w:tc>
          <w:tcPr>
            <w:tcW w:w="2238" w:type="dxa"/>
          </w:tcPr>
          <w:p w:rsidR="00F609E2" w:rsidRPr="00C370B0" w:rsidRDefault="00F609E2" w:rsidP="00A54DED">
            <w:pPr>
              <w:jc w:val="center"/>
              <w:rPr>
                <w:rFonts w:cs="Arial"/>
                <w:bCs/>
                <w:sz w:val="20"/>
                <w:szCs w:val="20"/>
              </w:rPr>
            </w:pPr>
            <w:r w:rsidRPr="00C370B0">
              <w:rPr>
                <w:rFonts w:cs="Arial"/>
                <w:sz w:val="20"/>
                <w:szCs w:val="20"/>
              </w:rPr>
              <w:t>(pluženje in posip)</w:t>
            </w:r>
          </w:p>
        </w:tc>
      </w:tr>
    </w:tbl>
    <w:p w:rsidR="00F609E2" w:rsidRPr="00C370B0" w:rsidRDefault="00F609E2" w:rsidP="00F609E2">
      <w:pPr>
        <w:jc w:val="both"/>
        <w:rPr>
          <w:rFonts w:cs="Arial"/>
          <w:sz w:val="20"/>
          <w:szCs w:val="20"/>
        </w:rPr>
      </w:pPr>
    </w:p>
    <w:p w:rsidR="00F609E2" w:rsidRPr="00C370B0" w:rsidRDefault="00F609E2" w:rsidP="00F609E2">
      <w:pPr>
        <w:jc w:val="both"/>
        <w:rPr>
          <w:rFonts w:cs="Arial"/>
          <w:b/>
          <w:sz w:val="20"/>
          <w:szCs w:val="20"/>
        </w:rPr>
      </w:pPr>
      <w:r w:rsidRPr="00C370B0">
        <w:rPr>
          <w:rFonts w:cs="Arial"/>
          <w:b/>
          <w:sz w:val="20"/>
          <w:szCs w:val="20"/>
        </w:rPr>
        <w:t xml:space="preserve">4. Pločniki v </w:t>
      </w:r>
      <w:smartTag w:uri="urn:schemas-microsoft-com:office:smarttags" w:element="PersonName">
        <w:r w:rsidRPr="00C370B0">
          <w:rPr>
            <w:rFonts w:cs="Arial"/>
            <w:b/>
            <w:sz w:val="20"/>
            <w:szCs w:val="20"/>
          </w:rPr>
          <w:t>KS Izlake</w:t>
        </w:r>
      </w:smartTag>
    </w:p>
    <w:p w:rsidR="00F609E2" w:rsidRPr="00C370B0" w:rsidRDefault="00F609E2" w:rsidP="00F609E2">
      <w:pPr>
        <w:jc w:val="both"/>
        <w:rPr>
          <w:rFonts w:cs="Arial"/>
          <w:sz w:val="20"/>
          <w:szCs w:val="20"/>
        </w:rPr>
      </w:pPr>
      <w:r w:rsidRPr="00C370B0">
        <w:rPr>
          <w:rFonts w:cs="Arial"/>
          <w:sz w:val="20"/>
          <w:szCs w:val="20"/>
        </w:rPr>
        <w:t xml:space="preserve">Vsi pločniki ob regionalni cesti R 1-221 odsek 1227 (Trojane-križišče ETI). </w:t>
      </w:r>
    </w:p>
    <w:p w:rsidR="00F41D85" w:rsidRPr="00C370B0" w:rsidRDefault="00F41D85" w:rsidP="00F609E2">
      <w:pPr>
        <w:rPr>
          <w:rFonts w:cs="Arial"/>
          <w:bCs/>
          <w:sz w:val="20"/>
          <w:szCs w:val="20"/>
        </w:rPr>
      </w:pPr>
    </w:p>
    <w:p w:rsidR="00F41D85" w:rsidRPr="00C370B0" w:rsidRDefault="00F41D85" w:rsidP="00F609E2">
      <w:pPr>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0"/>
        <w:gridCol w:w="3070"/>
        <w:gridCol w:w="3070"/>
      </w:tblGrid>
      <w:tr w:rsidR="00F609E2" w:rsidRPr="00C370B0" w:rsidTr="00A54DED">
        <w:tc>
          <w:tcPr>
            <w:tcW w:w="3070" w:type="dxa"/>
          </w:tcPr>
          <w:p w:rsidR="00F609E2" w:rsidRPr="00C370B0" w:rsidRDefault="00F609E2" w:rsidP="00A54DED">
            <w:pPr>
              <w:rPr>
                <w:rFonts w:cs="Arial"/>
                <w:bCs/>
                <w:sz w:val="20"/>
                <w:szCs w:val="20"/>
              </w:rPr>
            </w:pPr>
            <w:r w:rsidRPr="00C370B0">
              <w:rPr>
                <w:rFonts w:cs="Arial"/>
                <w:bCs/>
                <w:sz w:val="20"/>
                <w:szCs w:val="20"/>
              </w:rPr>
              <w:t>Vrsta vozila oz. stroja</w:t>
            </w:r>
          </w:p>
        </w:tc>
        <w:tc>
          <w:tcPr>
            <w:tcW w:w="3070" w:type="dxa"/>
          </w:tcPr>
          <w:p w:rsidR="00F609E2" w:rsidRPr="00C370B0" w:rsidRDefault="00F609E2" w:rsidP="00A54DED">
            <w:pPr>
              <w:jc w:val="center"/>
              <w:rPr>
                <w:rFonts w:cs="Arial"/>
                <w:bCs/>
                <w:sz w:val="20"/>
                <w:szCs w:val="20"/>
              </w:rPr>
            </w:pPr>
            <w:r w:rsidRPr="00C370B0">
              <w:rPr>
                <w:rFonts w:cs="Arial"/>
                <w:bCs/>
                <w:sz w:val="20"/>
                <w:szCs w:val="20"/>
              </w:rPr>
              <w:t>Cena (EUR/uro) (brez DDV)</w:t>
            </w:r>
          </w:p>
          <w:p w:rsidR="00F609E2" w:rsidRPr="00C370B0" w:rsidRDefault="00F609E2" w:rsidP="00A54DED">
            <w:pPr>
              <w:jc w:val="center"/>
              <w:rPr>
                <w:rFonts w:cs="Arial"/>
                <w:bCs/>
                <w:sz w:val="20"/>
                <w:szCs w:val="20"/>
              </w:rPr>
            </w:pPr>
          </w:p>
          <w:p w:rsidR="00F609E2" w:rsidRPr="00C370B0" w:rsidRDefault="00F609E2" w:rsidP="00A54DED">
            <w:pPr>
              <w:jc w:val="center"/>
              <w:rPr>
                <w:rFonts w:cs="Arial"/>
                <w:bCs/>
                <w:sz w:val="20"/>
                <w:szCs w:val="20"/>
              </w:rPr>
            </w:pPr>
            <w:r w:rsidRPr="00C370B0">
              <w:rPr>
                <w:rFonts w:cs="Arial"/>
                <w:sz w:val="20"/>
                <w:szCs w:val="20"/>
              </w:rPr>
              <w:t>(</w:t>
            </w:r>
            <w:r w:rsidRPr="00C370B0">
              <w:rPr>
                <w:rFonts w:cs="Arial"/>
                <w:bCs/>
                <w:sz w:val="20"/>
                <w:szCs w:val="20"/>
              </w:rPr>
              <w:t>vpiše ponudnik)</w:t>
            </w:r>
          </w:p>
        </w:tc>
        <w:tc>
          <w:tcPr>
            <w:tcW w:w="3070" w:type="dxa"/>
          </w:tcPr>
          <w:p w:rsidR="00F609E2" w:rsidRPr="00C370B0" w:rsidRDefault="00F609E2" w:rsidP="00A54DED">
            <w:pPr>
              <w:jc w:val="center"/>
              <w:rPr>
                <w:rFonts w:cs="Arial"/>
                <w:bCs/>
                <w:sz w:val="20"/>
                <w:szCs w:val="20"/>
              </w:rPr>
            </w:pPr>
            <w:r w:rsidRPr="00C370B0">
              <w:rPr>
                <w:rFonts w:cs="Arial"/>
                <w:bCs/>
                <w:sz w:val="20"/>
                <w:szCs w:val="20"/>
              </w:rPr>
              <w:t>Najvišja za naročnika še sprejemljiva cena(brez DDV) (EUR/uro)</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Kamion nosilnosti nad 10 – 15 ton (vključen voznik, spremljevalec, plug, posipalec)</w:t>
            </w:r>
            <w:r w:rsidRPr="00C370B0">
              <w:rPr>
                <w:rFonts w:cs="Arial"/>
                <w:bCs/>
                <w:sz w:val="20"/>
                <w:szCs w:val="20"/>
              </w:rPr>
              <w:tab/>
            </w:r>
            <w:r w:rsidRPr="00C370B0">
              <w:rPr>
                <w:rFonts w:cs="Arial"/>
                <w:bCs/>
                <w:sz w:val="20"/>
                <w:szCs w:val="20"/>
              </w:rPr>
              <w:tab/>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rPr>
                <w:rFonts w:cs="Arial"/>
                <w:bCs/>
                <w:color w:val="FF0000"/>
                <w:sz w:val="20"/>
                <w:szCs w:val="20"/>
              </w:rPr>
            </w:pPr>
          </w:p>
          <w:p w:rsidR="0020057B" w:rsidRPr="00C370B0" w:rsidRDefault="0020057B" w:rsidP="00130531">
            <w:pPr>
              <w:jc w:val="center"/>
              <w:rPr>
                <w:rFonts w:cs="Arial"/>
                <w:bCs/>
                <w:sz w:val="20"/>
                <w:szCs w:val="20"/>
              </w:rPr>
            </w:pPr>
            <w:r w:rsidRPr="00C370B0">
              <w:rPr>
                <w:rFonts w:cs="Arial"/>
                <w:bCs/>
                <w:sz w:val="20"/>
                <w:szCs w:val="20"/>
              </w:rPr>
              <w:t>80,00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Kamion nosilnosti 7-10 ton</w:t>
            </w:r>
          </w:p>
          <w:p w:rsidR="0020057B" w:rsidRPr="00C370B0" w:rsidRDefault="0020057B" w:rsidP="00A54DED">
            <w:pPr>
              <w:rPr>
                <w:rFonts w:cs="Arial"/>
                <w:bCs/>
                <w:sz w:val="20"/>
                <w:szCs w:val="20"/>
              </w:rPr>
            </w:pPr>
            <w:r w:rsidRPr="00C370B0">
              <w:rPr>
                <w:rFonts w:cs="Arial"/>
                <w:bCs/>
                <w:sz w:val="20"/>
                <w:szCs w:val="20"/>
              </w:rPr>
              <w:t>(vključen voznik, spremlje-valec,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64,00</w:t>
            </w:r>
          </w:p>
        </w:tc>
      </w:tr>
      <w:tr w:rsidR="007F763E" w:rsidRPr="00C370B0" w:rsidTr="00130531">
        <w:tc>
          <w:tcPr>
            <w:tcW w:w="3070" w:type="dxa"/>
          </w:tcPr>
          <w:p w:rsidR="007F763E" w:rsidRPr="00C370B0" w:rsidRDefault="007F763E" w:rsidP="00130531">
            <w:pPr>
              <w:rPr>
                <w:rFonts w:cs="Arial"/>
                <w:bCs/>
                <w:sz w:val="20"/>
                <w:szCs w:val="20"/>
              </w:rPr>
            </w:pPr>
            <w:r w:rsidRPr="00C370B0">
              <w:rPr>
                <w:rFonts w:cs="Arial"/>
                <w:bCs/>
                <w:sz w:val="20"/>
                <w:szCs w:val="20"/>
              </w:rPr>
              <w:t>Kamion nosilnosti do 7 ton</w:t>
            </w:r>
          </w:p>
          <w:p w:rsidR="007F763E" w:rsidRPr="00C370B0" w:rsidRDefault="007F763E" w:rsidP="00130531">
            <w:pPr>
              <w:rPr>
                <w:rFonts w:cs="Arial"/>
                <w:bCs/>
                <w:sz w:val="20"/>
                <w:szCs w:val="20"/>
              </w:rPr>
            </w:pPr>
            <w:r w:rsidRPr="00C370B0">
              <w:rPr>
                <w:rFonts w:cs="Arial"/>
                <w:bCs/>
                <w:sz w:val="20"/>
                <w:szCs w:val="20"/>
              </w:rPr>
              <w:t xml:space="preserve">(vključen voznik, spremlje-valec, </w:t>
            </w:r>
            <w:r w:rsidRPr="00C370B0">
              <w:rPr>
                <w:rFonts w:cs="Arial"/>
                <w:bCs/>
                <w:sz w:val="20"/>
                <w:szCs w:val="20"/>
              </w:rPr>
              <w:lastRenderedPageBreak/>
              <w:t>plug, posipalec)</w:t>
            </w:r>
            <w:r w:rsidRPr="00C370B0">
              <w:rPr>
                <w:rFonts w:cs="Arial"/>
                <w:bCs/>
                <w:sz w:val="20"/>
                <w:szCs w:val="20"/>
              </w:rPr>
              <w:tab/>
            </w:r>
          </w:p>
        </w:tc>
        <w:tc>
          <w:tcPr>
            <w:tcW w:w="3070" w:type="dxa"/>
          </w:tcPr>
          <w:p w:rsidR="007F763E" w:rsidRPr="00C370B0" w:rsidRDefault="007F763E" w:rsidP="00130531">
            <w:pPr>
              <w:jc w:val="center"/>
              <w:rPr>
                <w:rFonts w:cs="Arial"/>
                <w:bCs/>
                <w:sz w:val="20"/>
                <w:szCs w:val="20"/>
              </w:rPr>
            </w:pPr>
          </w:p>
        </w:tc>
        <w:tc>
          <w:tcPr>
            <w:tcW w:w="3070" w:type="dxa"/>
          </w:tcPr>
          <w:p w:rsidR="007F763E" w:rsidRPr="00C370B0" w:rsidRDefault="007F763E" w:rsidP="00130531">
            <w:pPr>
              <w:jc w:val="center"/>
              <w:rPr>
                <w:rFonts w:cs="Arial"/>
                <w:bCs/>
                <w:sz w:val="20"/>
                <w:szCs w:val="20"/>
              </w:rPr>
            </w:pPr>
            <w:r w:rsidRPr="00C370B0">
              <w:rPr>
                <w:rFonts w:cs="Arial"/>
                <w:bCs/>
                <w:sz w:val="20"/>
                <w:szCs w:val="20"/>
              </w:rPr>
              <w:t>57,50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Rovokopač s plugom (vključen strojnik)</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45,50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110 KS in več</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51,50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nad 80 –109 KS</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48,00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od 50 – 80 KS</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44,50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Pripravljenost (voznik,strojnik)</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0,55</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Pripravljenost (spremljevalec)</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0,40</w:t>
            </w:r>
          </w:p>
        </w:tc>
      </w:tr>
    </w:tbl>
    <w:p w:rsidR="00F609E2" w:rsidRPr="00C370B0" w:rsidRDefault="00F609E2" w:rsidP="00F609E2">
      <w:pPr>
        <w:rPr>
          <w:rFonts w:cs="Arial"/>
          <w:bCs/>
          <w:sz w:val="20"/>
          <w:szCs w:val="20"/>
        </w:rPr>
      </w:pPr>
    </w:p>
    <w:p w:rsidR="00F609E2" w:rsidRPr="00C370B0" w:rsidRDefault="00F609E2" w:rsidP="00F609E2">
      <w:pPr>
        <w:rPr>
          <w:rFonts w:cs="Arial"/>
          <w:b/>
          <w:bCs/>
          <w:sz w:val="20"/>
          <w:szCs w:val="20"/>
        </w:rPr>
      </w:pPr>
      <w:r w:rsidRPr="00C370B0">
        <w:rPr>
          <w:rFonts w:cs="Arial"/>
          <w:b/>
          <w:bCs/>
          <w:sz w:val="20"/>
          <w:szCs w:val="20"/>
        </w:rPr>
        <w:t>Stojna ura (stojnina):______________ % od ponujene cene v zgornji tabeli.</w:t>
      </w:r>
    </w:p>
    <w:p w:rsidR="00F609E2" w:rsidRPr="00C370B0" w:rsidRDefault="00F609E2" w:rsidP="00F609E2">
      <w:pPr>
        <w:rPr>
          <w:rFonts w:cs="Arial"/>
          <w:bCs/>
          <w:sz w:val="20"/>
          <w:szCs w:val="20"/>
        </w:rPr>
      </w:pPr>
    </w:p>
    <w:p w:rsidR="00F609E2" w:rsidRPr="00C370B0" w:rsidRDefault="00F609E2" w:rsidP="00F609E2">
      <w:pPr>
        <w:rPr>
          <w:rFonts w:cs="Arial"/>
          <w:bCs/>
          <w:sz w:val="20"/>
          <w:szCs w:val="20"/>
        </w:rPr>
      </w:pPr>
      <w:r w:rsidRPr="00C370B0">
        <w:rPr>
          <w:rFonts w:cs="Arial"/>
          <w:bCs/>
          <w:sz w:val="20"/>
          <w:szCs w:val="20"/>
        </w:rPr>
        <w:t>Vpišejo se cene za tiste vrste vozil oz. strojev s katerimi bo ponudnik izvajal zimsko službo.</w:t>
      </w:r>
    </w:p>
    <w:p w:rsidR="00F609E2" w:rsidRPr="00C370B0" w:rsidRDefault="00F609E2" w:rsidP="00F609E2">
      <w:pPr>
        <w:pStyle w:val="Naslov2"/>
        <w:rPr>
          <w:rFonts w:ascii="Arial" w:hAnsi="Arial" w:cs="Arial"/>
          <w:b w:val="0"/>
          <w:bCs w:val="0"/>
          <w:sz w:val="20"/>
          <w:szCs w:val="20"/>
        </w:rPr>
      </w:pPr>
    </w:p>
    <w:p w:rsidR="00F609E2" w:rsidRPr="00C370B0" w:rsidRDefault="00F609E2" w:rsidP="00F609E2">
      <w:pPr>
        <w:pStyle w:val="Naslov2"/>
        <w:jc w:val="both"/>
        <w:rPr>
          <w:rFonts w:ascii="Arial" w:hAnsi="Arial" w:cs="Arial"/>
          <w:bCs w:val="0"/>
          <w:i w:val="0"/>
          <w:sz w:val="20"/>
          <w:szCs w:val="20"/>
        </w:rPr>
      </w:pPr>
      <w:r w:rsidRPr="00C370B0">
        <w:rPr>
          <w:rFonts w:ascii="Arial" w:hAnsi="Arial" w:cs="Arial"/>
          <w:bCs w:val="0"/>
          <w:i w:val="0"/>
          <w:sz w:val="20"/>
          <w:szCs w:val="20"/>
        </w:rPr>
        <w:t>Ponudbe katerih cene za vozila oz. stroje bodo višje od za naročnika še sprejemljivih cen, bodo</w:t>
      </w:r>
      <w:r w:rsidRPr="00C370B0">
        <w:rPr>
          <w:rFonts w:ascii="Arial" w:hAnsi="Arial" w:cs="Arial"/>
          <w:b w:val="0"/>
          <w:bCs w:val="0"/>
          <w:i w:val="0"/>
          <w:sz w:val="20"/>
          <w:szCs w:val="20"/>
        </w:rPr>
        <w:t xml:space="preserve"> </w:t>
      </w:r>
      <w:r w:rsidRPr="00C370B0">
        <w:rPr>
          <w:rFonts w:ascii="Arial" w:hAnsi="Arial" w:cs="Arial"/>
          <w:bCs w:val="0"/>
          <w:i w:val="0"/>
          <w:sz w:val="20"/>
          <w:szCs w:val="20"/>
        </w:rPr>
        <w:t>zavrnjene kot nesprejemljive.</w:t>
      </w:r>
    </w:p>
    <w:p w:rsidR="00F609E2" w:rsidRPr="00C370B0" w:rsidRDefault="00F609E2"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09"/>
        <w:gridCol w:w="2196"/>
        <w:gridCol w:w="2302"/>
        <w:gridCol w:w="2303"/>
      </w:tblGrid>
      <w:tr w:rsidR="00F609E2" w:rsidRPr="00C370B0" w:rsidTr="00A54DED">
        <w:tc>
          <w:tcPr>
            <w:tcW w:w="9210" w:type="dxa"/>
            <w:gridSpan w:val="4"/>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Podatki o vozilih in delovnih strojih</w:t>
            </w:r>
          </w:p>
        </w:tc>
      </w:tr>
      <w:tr w:rsidR="00F609E2" w:rsidRPr="00C370B0" w:rsidTr="00A54DED">
        <w:tc>
          <w:tcPr>
            <w:tcW w:w="2409" w:type="dxa"/>
          </w:tcPr>
          <w:p w:rsidR="00F609E2" w:rsidRPr="00C370B0" w:rsidRDefault="00F609E2" w:rsidP="00A54DED">
            <w:pPr>
              <w:pStyle w:val="Telobesedila3"/>
              <w:jc w:val="center"/>
              <w:rPr>
                <w:rFonts w:cs="Arial"/>
                <w:b/>
                <w:sz w:val="20"/>
                <w:szCs w:val="20"/>
              </w:rPr>
            </w:pPr>
            <w:r w:rsidRPr="00C370B0">
              <w:rPr>
                <w:rFonts w:cs="Arial"/>
                <w:b/>
                <w:sz w:val="20"/>
                <w:szCs w:val="20"/>
              </w:rPr>
              <w:t>Vrsta vozila oz.</w:t>
            </w:r>
            <w:r w:rsidR="00166869" w:rsidRPr="00C370B0">
              <w:rPr>
                <w:rFonts w:cs="Arial"/>
                <w:b/>
                <w:sz w:val="20"/>
                <w:szCs w:val="20"/>
                <w:lang w:val="sl-SI"/>
              </w:rPr>
              <w:t xml:space="preserve"> </w:t>
            </w:r>
            <w:r w:rsidRPr="00C370B0">
              <w:rPr>
                <w:rFonts w:cs="Arial"/>
                <w:b/>
                <w:sz w:val="20"/>
                <w:szCs w:val="20"/>
              </w:rPr>
              <w:t>stroja</w:t>
            </w:r>
          </w:p>
          <w:p w:rsidR="00F609E2" w:rsidRPr="00C370B0" w:rsidRDefault="00F609E2" w:rsidP="00A54DED">
            <w:pPr>
              <w:jc w:val="center"/>
              <w:rPr>
                <w:rFonts w:cs="Arial"/>
                <w:b/>
                <w:sz w:val="20"/>
                <w:szCs w:val="20"/>
              </w:rPr>
            </w:pPr>
          </w:p>
        </w:tc>
        <w:tc>
          <w:tcPr>
            <w:tcW w:w="2196"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Znamka, tip</w:t>
            </w:r>
          </w:p>
        </w:tc>
        <w:tc>
          <w:tcPr>
            <w:tcW w:w="2302"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Leto izdelave</w:t>
            </w:r>
          </w:p>
        </w:tc>
        <w:tc>
          <w:tcPr>
            <w:tcW w:w="2303"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Reg.številka</w:t>
            </w:r>
          </w:p>
        </w:tc>
      </w:tr>
      <w:tr w:rsidR="00F609E2" w:rsidRPr="00C370B0" w:rsidTr="00A54DED">
        <w:tc>
          <w:tcPr>
            <w:tcW w:w="2409"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2"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09"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2"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09"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2"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09"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2"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09"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2"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09"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2"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09"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2"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09"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2"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bl>
    <w:p w:rsidR="00F609E2" w:rsidRPr="00C370B0" w:rsidRDefault="00F609E2" w:rsidP="00F609E2">
      <w:pPr>
        <w:rPr>
          <w:rFonts w:cs="Arial"/>
          <w:bCs/>
          <w:sz w:val="20"/>
          <w:szCs w:val="20"/>
        </w:rPr>
      </w:pPr>
    </w:p>
    <w:p w:rsidR="00F609E2" w:rsidRPr="00C370B0" w:rsidRDefault="00F609E2" w:rsidP="00F609E2">
      <w:pPr>
        <w:rPr>
          <w:rFonts w:cs="Arial"/>
          <w:bCs/>
          <w:sz w:val="20"/>
          <w:szCs w:val="20"/>
        </w:rPr>
      </w:pPr>
      <w:r w:rsidRPr="00C370B0">
        <w:rPr>
          <w:rFonts w:cs="Arial"/>
          <w:bCs/>
          <w:sz w:val="20"/>
          <w:szCs w:val="20"/>
        </w:rPr>
        <w:t>Vpišejo se podatki o vozilih in delovnih strojih s katerimi se bo izvajala zimska služba.</w:t>
      </w:r>
    </w:p>
    <w:p w:rsidR="00F609E2" w:rsidRPr="00C370B0" w:rsidRDefault="00F609E2" w:rsidP="00F609E2">
      <w:pPr>
        <w:rPr>
          <w:rFonts w:cs="Arial"/>
          <w:bCs/>
          <w:sz w:val="20"/>
          <w:szCs w:val="20"/>
          <w:u w:val="single"/>
        </w:rPr>
      </w:pPr>
    </w:p>
    <w:p w:rsidR="00F609E2" w:rsidRPr="00C370B0" w:rsidRDefault="00F609E2" w:rsidP="00F609E2">
      <w:pPr>
        <w:rPr>
          <w:rFonts w:cs="Arial"/>
          <w:bCs/>
          <w:sz w:val="20"/>
          <w:szCs w:val="20"/>
          <w:u w:val="single"/>
        </w:rPr>
      </w:pPr>
    </w:p>
    <w:p w:rsidR="00F609E2" w:rsidRPr="00C370B0" w:rsidRDefault="00F609E2" w:rsidP="00F609E2">
      <w:pPr>
        <w:rPr>
          <w:rFonts w:cs="Arial"/>
          <w:bCs/>
          <w:sz w:val="20"/>
          <w:szCs w:val="20"/>
          <w:u w:val="single"/>
        </w:rPr>
      </w:pPr>
    </w:p>
    <w:tbl>
      <w:tblPr>
        <w:tblW w:w="0" w:type="auto"/>
        <w:tblLook w:val="04A0" w:firstRow="1" w:lastRow="0" w:firstColumn="1" w:lastColumn="0" w:noHBand="0" w:noVBand="1"/>
      </w:tblPr>
      <w:tblGrid>
        <w:gridCol w:w="3070"/>
        <w:gridCol w:w="3070"/>
        <w:gridCol w:w="3070"/>
      </w:tblGrid>
      <w:tr w:rsidR="00F609E2" w:rsidRPr="00C370B0" w:rsidTr="00A54DED">
        <w:tc>
          <w:tcPr>
            <w:tcW w:w="3070" w:type="dxa"/>
          </w:tcPr>
          <w:p w:rsidR="00F609E2" w:rsidRPr="00C370B0" w:rsidRDefault="00F609E2" w:rsidP="00A54DED">
            <w:pPr>
              <w:rPr>
                <w:rFonts w:cs="Arial"/>
                <w:sz w:val="20"/>
                <w:szCs w:val="20"/>
              </w:rPr>
            </w:pPr>
            <w:r w:rsidRPr="00C370B0">
              <w:rPr>
                <w:rFonts w:cs="Arial"/>
                <w:sz w:val="20"/>
                <w:szCs w:val="20"/>
              </w:rPr>
              <w:t>Kraj: _______________</w:t>
            </w:r>
          </w:p>
          <w:p w:rsidR="00130531" w:rsidRPr="00C370B0" w:rsidRDefault="00130531" w:rsidP="00A54DED">
            <w:pPr>
              <w:rPr>
                <w:rFonts w:cs="Arial"/>
                <w:sz w:val="20"/>
                <w:szCs w:val="20"/>
              </w:rPr>
            </w:pPr>
          </w:p>
          <w:p w:rsidR="00F609E2" w:rsidRPr="00C370B0" w:rsidRDefault="00F609E2" w:rsidP="00A54DED">
            <w:pPr>
              <w:rPr>
                <w:rFonts w:cs="Arial"/>
                <w:sz w:val="20"/>
                <w:szCs w:val="20"/>
              </w:rPr>
            </w:pPr>
            <w:r w:rsidRPr="00C370B0">
              <w:rPr>
                <w:rFonts w:cs="Arial"/>
                <w:sz w:val="20"/>
                <w:szCs w:val="20"/>
              </w:rPr>
              <w:t>Datum: _______________</w:t>
            </w:r>
          </w:p>
        </w:tc>
        <w:tc>
          <w:tcPr>
            <w:tcW w:w="3070" w:type="dxa"/>
          </w:tcPr>
          <w:p w:rsidR="00F609E2" w:rsidRPr="00C370B0" w:rsidRDefault="00F609E2" w:rsidP="00A54DED">
            <w:pPr>
              <w:jc w:val="center"/>
              <w:rPr>
                <w:rFonts w:cs="Arial"/>
                <w:sz w:val="20"/>
                <w:szCs w:val="20"/>
              </w:rPr>
            </w:pPr>
            <w:r w:rsidRPr="00C370B0">
              <w:rPr>
                <w:rFonts w:cs="Arial"/>
                <w:sz w:val="20"/>
                <w:szCs w:val="20"/>
              </w:rPr>
              <w:t>žig</w:t>
            </w:r>
          </w:p>
        </w:tc>
        <w:tc>
          <w:tcPr>
            <w:tcW w:w="3070" w:type="dxa"/>
          </w:tcPr>
          <w:p w:rsidR="00F609E2" w:rsidRPr="00C370B0" w:rsidRDefault="00F609E2" w:rsidP="00A54DED">
            <w:pPr>
              <w:rPr>
                <w:rFonts w:cs="Arial"/>
                <w:sz w:val="20"/>
                <w:szCs w:val="20"/>
              </w:rPr>
            </w:pPr>
            <w:r w:rsidRPr="00C370B0">
              <w:rPr>
                <w:rFonts w:cs="Arial"/>
                <w:sz w:val="20"/>
                <w:szCs w:val="20"/>
              </w:rPr>
              <w:t>Podpisnik: _______________</w:t>
            </w:r>
          </w:p>
          <w:p w:rsidR="00F609E2" w:rsidRPr="00C370B0" w:rsidRDefault="00F609E2" w:rsidP="00A54DED">
            <w:pPr>
              <w:rPr>
                <w:rFonts w:cs="Arial"/>
                <w:sz w:val="20"/>
                <w:szCs w:val="20"/>
              </w:rPr>
            </w:pPr>
          </w:p>
          <w:p w:rsidR="00F609E2" w:rsidRPr="00C370B0" w:rsidRDefault="00F609E2" w:rsidP="00A54DED">
            <w:pPr>
              <w:rPr>
                <w:rFonts w:cs="Arial"/>
                <w:sz w:val="20"/>
                <w:szCs w:val="20"/>
              </w:rPr>
            </w:pPr>
            <w:r w:rsidRPr="00C370B0">
              <w:rPr>
                <w:rFonts w:cs="Arial"/>
                <w:sz w:val="20"/>
                <w:szCs w:val="20"/>
              </w:rPr>
              <w:t>_________________</w:t>
            </w:r>
          </w:p>
          <w:p w:rsidR="00F609E2" w:rsidRPr="00C370B0" w:rsidRDefault="00F609E2" w:rsidP="00A54DED">
            <w:pPr>
              <w:rPr>
                <w:rFonts w:cs="Arial"/>
                <w:sz w:val="20"/>
                <w:szCs w:val="20"/>
              </w:rPr>
            </w:pPr>
            <w:r w:rsidRPr="00C370B0">
              <w:rPr>
                <w:rFonts w:cs="Arial"/>
                <w:sz w:val="20"/>
                <w:szCs w:val="20"/>
              </w:rPr>
              <w:t>Podpis:</w:t>
            </w:r>
          </w:p>
        </w:tc>
      </w:tr>
    </w:tbl>
    <w:p w:rsidR="00F609E2" w:rsidRPr="00C370B0" w:rsidRDefault="00F609E2" w:rsidP="00F609E2">
      <w:pPr>
        <w:autoSpaceDE w:val="0"/>
        <w:autoSpaceDN w:val="0"/>
        <w:adjustRightInd w:val="0"/>
        <w:rPr>
          <w:rFonts w:cs="Arial"/>
          <w:sz w:val="20"/>
          <w:szCs w:val="20"/>
        </w:rPr>
      </w:pPr>
    </w:p>
    <w:p w:rsidR="00F609E2" w:rsidRPr="00C370B0" w:rsidRDefault="00F609E2" w:rsidP="00F609E2">
      <w:pPr>
        <w:pStyle w:val="Telobesedila"/>
        <w:jc w:val="left"/>
        <w:rPr>
          <w:rFonts w:cs="Arial"/>
          <w:sz w:val="20"/>
          <w:szCs w:val="20"/>
        </w:rPr>
      </w:pPr>
    </w:p>
    <w:p w:rsidR="00F609E2" w:rsidRPr="00C370B0" w:rsidRDefault="00F609E2" w:rsidP="00F609E2">
      <w:pPr>
        <w:pStyle w:val="Telobesedila"/>
        <w:jc w:val="left"/>
        <w:rPr>
          <w:rFonts w:cs="Arial"/>
          <w:sz w:val="20"/>
          <w:szCs w:val="20"/>
          <w:lang w:val="sl-SI"/>
        </w:rPr>
      </w:pPr>
    </w:p>
    <w:p w:rsidR="00130531" w:rsidRPr="00C370B0" w:rsidRDefault="00130531" w:rsidP="00F609E2">
      <w:pPr>
        <w:pStyle w:val="Telobesedila"/>
        <w:jc w:val="left"/>
        <w:rPr>
          <w:rFonts w:cs="Arial"/>
          <w:sz w:val="20"/>
          <w:szCs w:val="20"/>
          <w:lang w:val="sl-SI"/>
        </w:rPr>
      </w:pPr>
    </w:p>
    <w:p w:rsidR="00130531" w:rsidRPr="00C370B0" w:rsidRDefault="00130531" w:rsidP="00F609E2">
      <w:pPr>
        <w:pStyle w:val="Telobesedila"/>
        <w:jc w:val="left"/>
        <w:rPr>
          <w:rFonts w:cs="Arial"/>
          <w:sz w:val="20"/>
          <w:szCs w:val="20"/>
          <w:lang w:val="sl-SI"/>
        </w:rPr>
      </w:pPr>
    </w:p>
    <w:p w:rsidR="00130531" w:rsidRPr="00C370B0" w:rsidRDefault="00130531" w:rsidP="00F609E2">
      <w:pPr>
        <w:pStyle w:val="Telobesedila"/>
        <w:jc w:val="left"/>
        <w:rPr>
          <w:rFonts w:cs="Arial"/>
          <w:sz w:val="20"/>
          <w:szCs w:val="20"/>
          <w:lang w:val="sl-SI"/>
        </w:rPr>
      </w:pPr>
    </w:p>
    <w:p w:rsidR="00130531" w:rsidRPr="00C370B0" w:rsidRDefault="00130531" w:rsidP="00F609E2">
      <w:pPr>
        <w:pStyle w:val="Telobesedila"/>
        <w:jc w:val="left"/>
        <w:rPr>
          <w:rFonts w:cs="Arial"/>
          <w:sz w:val="20"/>
          <w:szCs w:val="20"/>
          <w:lang w:val="sl-SI"/>
        </w:rPr>
      </w:pPr>
    </w:p>
    <w:p w:rsidR="00130531" w:rsidRPr="00C370B0" w:rsidRDefault="00130531" w:rsidP="00F609E2">
      <w:pPr>
        <w:pStyle w:val="Telobesedila"/>
        <w:jc w:val="left"/>
        <w:rPr>
          <w:rFonts w:cs="Arial"/>
          <w:sz w:val="20"/>
          <w:szCs w:val="20"/>
          <w:lang w:val="sl-SI"/>
        </w:rPr>
      </w:pPr>
    </w:p>
    <w:p w:rsidR="00130531" w:rsidRPr="00C370B0" w:rsidRDefault="00130531" w:rsidP="00F609E2">
      <w:pPr>
        <w:pStyle w:val="Telobesedila"/>
        <w:jc w:val="left"/>
        <w:rPr>
          <w:rFonts w:cs="Arial"/>
          <w:sz w:val="20"/>
          <w:szCs w:val="20"/>
          <w:lang w:val="sl-SI"/>
        </w:rPr>
      </w:pPr>
    </w:p>
    <w:p w:rsidR="00130531" w:rsidRPr="00C370B0" w:rsidRDefault="00130531" w:rsidP="00F609E2">
      <w:pPr>
        <w:pStyle w:val="Telobesedila"/>
        <w:jc w:val="left"/>
        <w:rPr>
          <w:rFonts w:cs="Arial"/>
          <w:sz w:val="20"/>
          <w:szCs w:val="20"/>
          <w:lang w:val="sl-SI"/>
        </w:rPr>
      </w:pPr>
    </w:p>
    <w:p w:rsidR="00130531" w:rsidRPr="00C370B0" w:rsidRDefault="00130531" w:rsidP="00F609E2">
      <w:pPr>
        <w:pStyle w:val="Telobesedila"/>
        <w:jc w:val="left"/>
        <w:rPr>
          <w:rFonts w:cs="Arial"/>
          <w:sz w:val="20"/>
          <w:szCs w:val="20"/>
          <w:lang w:val="sl-SI"/>
        </w:rPr>
      </w:pPr>
    </w:p>
    <w:p w:rsidR="00130531" w:rsidRPr="00C370B0" w:rsidRDefault="00130531" w:rsidP="00F609E2">
      <w:pPr>
        <w:pStyle w:val="Telobesedila"/>
        <w:jc w:val="left"/>
        <w:rPr>
          <w:rFonts w:cs="Arial"/>
          <w:sz w:val="20"/>
          <w:szCs w:val="20"/>
          <w:lang w:val="sl-SI"/>
        </w:rPr>
      </w:pPr>
    </w:p>
    <w:p w:rsidR="00130531" w:rsidRPr="00C370B0" w:rsidRDefault="00130531" w:rsidP="00F609E2">
      <w:pPr>
        <w:pStyle w:val="Telobesedila"/>
        <w:jc w:val="left"/>
        <w:rPr>
          <w:rFonts w:cs="Arial"/>
          <w:sz w:val="20"/>
          <w:szCs w:val="20"/>
          <w:lang w:val="sl-SI"/>
        </w:rPr>
      </w:pPr>
    </w:p>
    <w:p w:rsidR="00130531" w:rsidRPr="00C370B0" w:rsidRDefault="00130531" w:rsidP="00F609E2">
      <w:pPr>
        <w:pStyle w:val="Telobesedila"/>
        <w:jc w:val="left"/>
        <w:rPr>
          <w:rFonts w:cs="Arial"/>
          <w:sz w:val="20"/>
          <w:szCs w:val="20"/>
          <w:lang w:val="sl-SI"/>
        </w:rPr>
      </w:pPr>
    </w:p>
    <w:p w:rsidR="00130531" w:rsidRPr="00C370B0" w:rsidRDefault="00130531" w:rsidP="00F609E2">
      <w:pPr>
        <w:pStyle w:val="Telobesedila"/>
        <w:jc w:val="left"/>
        <w:rPr>
          <w:rFonts w:cs="Arial"/>
          <w:sz w:val="20"/>
          <w:szCs w:val="20"/>
          <w:lang w:val="sl-SI"/>
        </w:rPr>
      </w:pPr>
    </w:p>
    <w:p w:rsidR="00130531" w:rsidRPr="00C370B0" w:rsidRDefault="00130531" w:rsidP="00F609E2">
      <w:pPr>
        <w:pStyle w:val="Telobesedila"/>
        <w:jc w:val="left"/>
        <w:rPr>
          <w:rFonts w:cs="Arial"/>
          <w:sz w:val="20"/>
          <w:szCs w:val="20"/>
          <w:lang w:val="sl-SI"/>
        </w:rPr>
      </w:pPr>
    </w:p>
    <w:p w:rsidR="00130531" w:rsidRPr="00C370B0" w:rsidRDefault="00130531" w:rsidP="00F609E2">
      <w:pPr>
        <w:pStyle w:val="Telobesedila"/>
        <w:jc w:val="left"/>
        <w:rPr>
          <w:rFonts w:cs="Arial"/>
          <w:sz w:val="20"/>
          <w:szCs w:val="20"/>
          <w:lang w:val="sl-SI"/>
        </w:rPr>
      </w:pPr>
    </w:p>
    <w:p w:rsidR="00F609E2" w:rsidRPr="00C370B0" w:rsidRDefault="00F609E2" w:rsidP="00F609E2">
      <w:pPr>
        <w:pStyle w:val="Telobesedila"/>
        <w:jc w:val="left"/>
        <w:rPr>
          <w:rFonts w:cs="Arial"/>
          <w:sz w:val="20"/>
          <w:szCs w:val="20"/>
        </w:rPr>
      </w:pPr>
    </w:p>
    <w:p w:rsidR="00F609E2" w:rsidRPr="00C370B0" w:rsidRDefault="00F609E2" w:rsidP="00F609E2">
      <w:pPr>
        <w:pStyle w:val="Telobesedila"/>
        <w:jc w:val="left"/>
        <w:rPr>
          <w:rFonts w:cs="Arial"/>
          <w:sz w:val="20"/>
          <w:szCs w:val="20"/>
        </w:rPr>
      </w:pPr>
    </w:p>
    <w:p w:rsidR="00F609E2" w:rsidRPr="00C370B0" w:rsidRDefault="00F609E2" w:rsidP="00F609E2">
      <w:pPr>
        <w:pStyle w:val="Telobesedila"/>
        <w:jc w:val="left"/>
        <w:rPr>
          <w:rFonts w:cs="Arial"/>
          <w:sz w:val="20"/>
          <w:szCs w:val="20"/>
        </w:rPr>
      </w:pPr>
      <w:r w:rsidRPr="00C370B0">
        <w:rPr>
          <w:rFonts w:cs="Arial"/>
          <w:sz w:val="20"/>
          <w:szCs w:val="20"/>
        </w:rPr>
        <w:t>PONUDNIK: _____________________________</w:t>
      </w:r>
    </w:p>
    <w:p w:rsidR="00F609E2" w:rsidRPr="00C370B0" w:rsidRDefault="00F609E2" w:rsidP="00F609E2">
      <w:pPr>
        <w:pStyle w:val="Telobesedila"/>
        <w:jc w:val="left"/>
        <w:rPr>
          <w:rFonts w:cs="Arial"/>
          <w:sz w:val="20"/>
          <w:szCs w:val="20"/>
        </w:rPr>
      </w:pPr>
      <w:r w:rsidRPr="00C370B0">
        <w:rPr>
          <w:rFonts w:cs="Arial"/>
          <w:sz w:val="20"/>
          <w:szCs w:val="20"/>
        </w:rPr>
        <w:tab/>
        <w:t xml:space="preserve">          _____________________________</w:t>
      </w:r>
    </w:p>
    <w:p w:rsidR="00F609E2" w:rsidRPr="00C370B0" w:rsidRDefault="00F609E2" w:rsidP="00F609E2">
      <w:pPr>
        <w:jc w:val="center"/>
        <w:rPr>
          <w:rFonts w:cs="Arial"/>
          <w:sz w:val="20"/>
          <w:szCs w:val="20"/>
        </w:rPr>
      </w:pPr>
    </w:p>
    <w:p w:rsidR="00F609E2" w:rsidRPr="00C370B0" w:rsidRDefault="00F609E2" w:rsidP="00F609E2">
      <w:pPr>
        <w:jc w:val="both"/>
        <w:rPr>
          <w:rFonts w:cs="Arial"/>
          <w:sz w:val="20"/>
          <w:szCs w:val="20"/>
        </w:rPr>
      </w:pPr>
      <w:r w:rsidRPr="00C370B0">
        <w:rPr>
          <w:rFonts w:cs="Arial"/>
          <w:sz w:val="20"/>
          <w:szCs w:val="20"/>
        </w:rPr>
        <w:t xml:space="preserve">Orientacijska vrednost naročnika za </w:t>
      </w:r>
      <w:r w:rsidRPr="00C370B0">
        <w:rPr>
          <w:rFonts w:cs="Arial"/>
          <w:b/>
          <w:sz w:val="20"/>
          <w:szCs w:val="20"/>
        </w:rPr>
        <w:t>sklop</w:t>
      </w:r>
      <w:r w:rsidRPr="00C370B0">
        <w:rPr>
          <w:rFonts w:cs="Arial"/>
          <w:sz w:val="20"/>
          <w:szCs w:val="20"/>
        </w:rPr>
        <w:t xml:space="preserve"> </w:t>
      </w:r>
      <w:r w:rsidRPr="00C370B0">
        <w:rPr>
          <w:rFonts w:cs="Arial"/>
          <w:b/>
          <w:sz w:val="20"/>
          <w:szCs w:val="20"/>
        </w:rPr>
        <w:t>D</w:t>
      </w:r>
      <w:r w:rsidRPr="00C370B0">
        <w:rPr>
          <w:rFonts w:cs="Arial"/>
          <w:sz w:val="20"/>
          <w:szCs w:val="20"/>
        </w:rPr>
        <w:t xml:space="preserve">: </w:t>
      </w:r>
      <w:r w:rsidR="00A54DED" w:rsidRPr="00C370B0">
        <w:rPr>
          <w:rFonts w:cs="Arial"/>
          <w:sz w:val="20"/>
          <w:szCs w:val="20"/>
        </w:rPr>
        <w:t>220</w:t>
      </w:r>
      <w:r w:rsidRPr="00C370B0">
        <w:rPr>
          <w:rFonts w:cs="Arial"/>
          <w:sz w:val="20"/>
          <w:szCs w:val="20"/>
        </w:rPr>
        <w:t>.000,00 EUR brez vključenega DDV (za celotno trajanje javnega naročila)</w:t>
      </w:r>
    </w:p>
    <w:p w:rsidR="00F609E2" w:rsidRPr="00C370B0" w:rsidRDefault="00F609E2" w:rsidP="00F609E2">
      <w:pPr>
        <w:pStyle w:val="Telobesedila"/>
        <w:jc w:val="left"/>
        <w:rPr>
          <w:rFonts w:cs="Arial"/>
          <w:sz w:val="20"/>
          <w:szCs w:val="20"/>
        </w:rPr>
      </w:pPr>
    </w:p>
    <w:p w:rsidR="00F609E2" w:rsidRPr="00C370B0" w:rsidRDefault="00F609E2" w:rsidP="00F609E2">
      <w:pPr>
        <w:jc w:val="center"/>
        <w:rPr>
          <w:rFonts w:cs="Arial"/>
          <w:sz w:val="20"/>
          <w:szCs w:val="20"/>
        </w:rPr>
      </w:pPr>
    </w:p>
    <w:p w:rsidR="00F609E2" w:rsidRPr="00C370B0" w:rsidRDefault="00F609E2" w:rsidP="00F609E2">
      <w:pPr>
        <w:pStyle w:val="Naslov1"/>
        <w:rPr>
          <w:rFonts w:ascii="Arial" w:hAnsi="Arial" w:cs="Arial"/>
          <w:sz w:val="20"/>
          <w:szCs w:val="20"/>
        </w:rPr>
      </w:pPr>
      <w:r w:rsidRPr="00C370B0">
        <w:rPr>
          <w:rFonts w:ascii="Arial" w:hAnsi="Arial" w:cs="Arial"/>
          <w:sz w:val="20"/>
          <w:szCs w:val="20"/>
        </w:rPr>
        <w:t>Predračun za:     SKLOP    D</w:t>
      </w:r>
    </w:p>
    <w:p w:rsidR="00F609E2" w:rsidRPr="00C370B0" w:rsidRDefault="00F609E2" w:rsidP="00F609E2">
      <w:pPr>
        <w:rPr>
          <w:rFonts w:cs="Arial"/>
          <w:sz w:val="20"/>
          <w:szCs w:val="20"/>
        </w:rPr>
      </w:pPr>
    </w:p>
    <w:p w:rsidR="00F609E2" w:rsidRPr="00C370B0" w:rsidRDefault="00F609E2" w:rsidP="00F609E2">
      <w:pPr>
        <w:rPr>
          <w:rFonts w:cs="Arial"/>
          <w:b/>
          <w:sz w:val="20"/>
          <w:szCs w:val="20"/>
        </w:rPr>
      </w:pPr>
      <w:r w:rsidRPr="00C370B0">
        <w:rPr>
          <w:rFonts w:cs="Arial"/>
          <w:b/>
          <w:sz w:val="20"/>
          <w:szCs w:val="20"/>
        </w:rPr>
        <w:t>1. Lokalne ceste</w:t>
      </w:r>
    </w:p>
    <w:p w:rsidR="00F609E2" w:rsidRPr="00C370B0" w:rsidRDefault="00F609E2" w:rsidP="00F609E2">
      <w:pPr>
        <w:rPr>
          <w:rFonts w:cs="Arial"/>
          <w:sz w:val="20"/>
          <w:szCs w:val="20"/>
        </w:rPr>
      </w:pP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4990"/>
        <w:gridCol w:w="3145"/>
      </w:tblGrid>
      <w:tr w:rsidR="00F609E2" w:rsidRPr="00C370B0" w:rsidTr="00A54DED">
        <w:trPr>
          <w:jc w:val="center"/>
        </w:trPr>
        <w:tc>
          <w:tcPr>
            <w:tcW w:w="144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Št. ceste</w:t>
            </w:r>
          </w:p>
        </w:tc>
        <w:tc>
          <w:tcPr>
            <w:tcW w:w="499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Relacija</w:t>
            </w:r>
          </w:p>
        </w:tc>
        <w:tc>
          <w:tcPr>
            <w:tcW w:w="3145"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Vrsta dela</w:t>
            </w:r>
          </w:p>
        </w:tc>
      </w:tr>
      <w:tr w:rsidR="00F609E2" w:rsidRPr="00C370B0" w:rsidTr="00A54DED">
        <w:trPr>
          <w:jc w:val="center"/>
        </w:trPr>
        <w:tc>
          <w:tcPr>
            <w:tcW w:w="144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480050</w:t>
            </w:r>
          </w:p>
        </w:tc>
        <w:tc>
          <w:tcPr>
            <w:tcW w:w="499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Loke pri Zagorju - Pušave</w:t>
            </w:r>
          </w:p>
        </w:tc>
        <w:tc>
          <w:tcPr>
            <w:tcW w:w="3145" w:type="dxa"/>
          </w:tcPr>
          <w:p w:rsidR="00F609E2" w:rsidRPr="00C370B0" w:rsidRDefault="00F609E2" w:rsidP="00A54DED">
            <w:pPr>
              <w:jc w:val="center"/>
              <w:rPr>
                <w:rFonts w:cs="Arial"/>
                <w:sz w:val="20"/>
                <w:szCs w:val="20"/>
              </w:rPr>
            </w:pPr>
            <w:r w:rsidRPr="00C370B0">
              <w:rPr>
                <w:rFonts w:cs="Arial"/>
                <w:sz w:val="20"/>
                <w:szCs w:val="20"/>
              </w:rPr>
              <w:t>(pluženje in posip)</w:t>
            </w:r>
          </w:p>
        </w:tc>
      </w:tr>
      <w:tr w:rsidR="00F609E2" w:rsidRPr="00C370B0" w:rsidTr="00A54DED">
        <w:trPr>
          <w:jc w:val="center"/>
        </w:trPr>
        <w:tc>
          <w:tcPr>
            <w:tcW w:w="144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480230</w:t>
            </w:r>
          </w:p>
        </w:tc>
        <w:tc>
          <w:tcPr>
            <w:tcW w:w="499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Kisovec - Velhemini</w:t>
            </w:r>
          </w:p>
        </w:tc>
        <w:tc>
          <w:tcPr>
            <w:tcW w:w="3145" w:type="dxa"/>
          </w:tcPr>
          <w:p w:rsidR="00F609E2" w:rsidRPr="00C370B0" w:rsidRDefault="00F609E2" w:rsidP="00A54DED">
            <w:pPr>
              <w:jc w:val="center"/>
              <w:rPr>
                <w:rFonts w:cs="Arial"/>
                <w:bCs/>
                <w:sz w:val="20"/>
                <w:szCs w:val="20"/>
              </w:rPr>
            </w:pPr>
            <w:r w:rsidRPr="00C370B0">
              <w:rPr>
                <w:rFonts w:cs="Arial"/>
                <w:bCs/>
                <w:sz w:val="20"/>
                <w:szCs w:val="20"/>
              </w:rPr>
              <w:t>(pluženje in posip)</w:t>
            </w:r>
          </w:p>
        </w:tc>
      </w:tr>
      <w:tr w:rsidR="00F609E2" w:rsidRPr="00C370B0" w:rsidTr="00A54DED">
        <w:trPr>
          <w:jc w:val="center"/>
        </w:trPr>
        <w:tc>
          <w:tcPr>
            <w:tcW w:w="144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sz w:val="20"/>
                <w:szCs w:val="20"/>
              </w:rPr>
              <w:t>480060</w:t>
            </w:r>
          </w:p>
        </w:tc>
        <w:tc>
          <w:tcPr>
            <w:tcW w:w="4990" w:type="dxa"/>
          </w:tcPr>
          <w:p w:rsidR="00F609E2" w:rsidRPr="00C370B0" w:rsidRDefault="00F609E2" w:rsidP="00A54DED">
            <w:pPr>
              <w:pStyle w:val="Naslov1"/>
              <w:rPr>
                <w:rFonts w:ascii="Arial" w:hAnsi="Arial" w:cs="Arial"/>
                <w:b w:val="0"/>
                <w:bCs w:val="0"/>
                <w:sz w:val="20"/>
                <w:szCs w:val="20"/>
                <w:lang w:val="sl-SI"/>
              </w:rPr>
            </w:pPr>
            <w:r w:rsidRPr="00C370B0">
              <w:rPr>
                <w:rFonts w:ascii="Arial" w:hAnsi="Arial" w:cs="Arial"/>
                <w:b w:val="0"/>
                <w:sz w:val="20"/>
                <w:szCs w:val="20"/>
              </w:rPr>
              <w:t>Spodnje Izlake – Pušave</w:t>
            </w:r>
            <w:r w:rsidRPr="00C370B0">
              <w:rPr>
                <w:rFonts w:ascii="Arial" w:hAnsi="Arial" w:cs="Arial"/>
                <w:b w:val="0"/>
                <w:sz w:val="20"/>
                <w:szCs w:val="20"/>
                <w:lang w:val="sl-SI"/>
              </w:rPr>
              <w:t>-Gamberk</w:t>
            </w:r>
          </w:p>
        </w:tc>
        <w:tc>
          <w:tcPr>
            <w:tcW w:w="3145" w:type="dxa"/>
          </w:tcPr>
          <w:p w:rsidR="00F609E2" w:rsidRPr="00C370B0" w:rsidRDefault="00F609E2" w:rsidP="00A54DED">
            <w:pPr>
              <w:jc w:val="center"/>
              <w:rPr>
                <w:rFonts w:cs="Arial"/>
                <w:bCs/>
                <w:sz w:val="20"/>
                <w:szCs w:val="20"/>
              </w:rPr>
            </w:pPr>
            <w:r w:rsidRPr="00C370B0">
              <w:rPr>
                <w:rFonts w:cs="Arial"/>
                <w:sz w:val="20"/>
                <w:szCs w:val="20"/>
              </w:rPr>
              <w:t>(pluženje in posip)</w:t>
            </w:r>
          </w:p>
        </w:tc>
      </w:tr>
      <w:tr w:rsidR="00A54DED" w:rsidRPr="00C370B0" w:rsidTr="00A54DED">
        <w:trPr>
          <w:jc w:val="center"/>
        </w:trPr>
        <w:tc>
          <w:tcPr>
            <w:tcW w:w="1440" w:type="dxa"/>
          </w:tcPr>
          <w:p w:rsidR="00A54DED" w:rsidRPr="00C370B0" w:rsidRDefault="00A54DED" w:rsidP="00A54DED">
            <w:pPr>
              <w:pStyle w:val="Naslov1"/>
              <w:rPr>
                <w:rFonts w:ascii="Arial" w:hAnsi="Arial" w:cs="Arial"/>
                <w:b w:val="0"/>
                <w:sz w:val="20"/>
                <w:szCs w:val="20"/>
              </w:rPr>
            </w:pPr>
            <w:r w:rsidRPr="00C370B0">
              <w:rPr>
                <w:rFonts w:ascii="Arial" w:hAnsi="Arial" w:cs="Arial"/>
                <w:b w:val="0"/>
                <w:sz w:val="20"/>
                <w:szCs w:val="20"/>
              </w:rPr>
              <w:t>480160</w:t>
            </w:r>
          </w:p>
        </w:tc>
        <w:tc>
          <w:tcPr>
            <w:tcW w:w="4990" w:type="dxa"/>
          </w:tcPr>
          <w:p w:rsidR="00A54DED" w:rsidRPr="00C370B0" w:rsidRDefault="00A54DED" w:rsidP="00A54DED">
            <w:pPr>
              <w:pStyle w:val="Naslov1"/>
              <w:rPr>
                <w:rFonts w:ascii="Arial" w:hAnsi="Arial" w:cs="Arial"/>
                <w:b w:val="0"/>
                <w:sz w:val="20"/>
                <w:szCs w:val="20"/>
              </w:rPr>
            </w:pPr>
            <w:r w:rsidRPr="00C370B0">
              <w:rPr>
                <w:rFonts w:ascii="Arial" w:hAnsi="Arial" w:cs="Arial"/>
                <w:b w:val="0"/>
                <w:sz w:val="20"/>
                <w:szCs w:val="20"/>
              </w:rPr>
              <w:t>Zagorje-Čolnišče-Brezovica-Sveta gora-Viderga</w:t>
            </w:r>
          </w:p>
        </w:tc>
        <w:tc>
          <w:tcPr>
            <w:tcW w:w="3145" w:type="dxa"/>
          </w:tcPr>
          <w:p w:rsidR="00A54DED" w:rsidRPr="00C370B0" w:rsidRDefault="00A54DED" w:rsidP="00A54DED">
            <w:pPr>
              <w:pStyle w:val="Naslov1"/>
              <w:rPr>
                <w:rFonts w:ascii="Arial" w:hAnsi="Arial" w:cs="Arial"/>
                <w:b w:val="0"/>
                <w:sz w:val="20"/>
                <w:szCs w:val="20"/>
              </w:rPr>
            </w:pPr>
            <w:r w:rsidRPr="00C370B0">
              <w:rPr>
                <w:rFonts w:ascii="Arial" w:hAnsi="Arial" w:cs="Arial"/>
                <w:b w:val="0"/>
                <w:sz w:val="20"/>
                <w:szCs w:val="20"/>
              </w:rPr>
              <w:t>(pluženje in posip)</w:t>
            </w:r>
          </w:p>
        </w:tc>
      </w:tr>
      <w:tr w:rsidR="00A54DED" w:rsidRPr="00C370B0" w:rsidTr="00A54DED">
        <w:trPr>
          <w:jc w:val="center"/>
        </w:trPr>
        <w:tc>
          <w:tcPr>
            <w:tcW w:w="1440" w:type="dxa"/>
          </w:tcPr>
          <w:p w:rsidR="00A54DED" w:rsidRPr="00C370B0" w:rsidRDefault="00A54DED" w:rsidP="00A54DED">
            <w:pPr>
              <w:pStyle w:val="Naslov1"/>
              <w:rPr>
                <w:rFonts w:ascii="Arial" w:hAnsi="Arial" w:cs="Arial"/>
                <w:b w:val="0"/>
                <w:sz w:val="20"/>
                <w:szCs w:val="20"/>
              </w:rPr>
            </w:pPr>
            <w:r w:rsidRPr="00C370B0">
              <w:rPr>
                <w:rFonts w:ascii="Arial" w:hAnsi="Arial" w:cs="Arial"/>
                <w:b w:val="0"/>
                <w:sz w:val="20"/>
                <w:szCs w:val="20"/>
              </w:rPr>
              <w:t>480180</w:t>
            </w:r>
          </w:p>
        </w:tc>
        <w:tc>
          <w:tcPr>
            <w:tcW w:w="4990" w:type="dxa"/>
          </w:tcPr>
          <w:p w:rsidR="00A54DED" w:rsidRPr="00C370B0" w:rsidRDefault="00A54DED" w:rsidP="00A54DED">
            <w:pPr>
              <w:pStyle w:val="Naslov1"/>
              <w:rPr>
                <w:rFonts w:ascii="Arial" w:hAnsi="Arial" w:cs="Arial"/>
                <w:b w:val="0"/>
                <w:sz w:val="20"/>
                <w:szCs w:val="20"/>
              </w:rPr>
            </w:pPr>
            <w:r w:rsidRPr="00C370B0">
              <w:rPr>
                <w:rFonts w:ascii="Arial" w:hAnsi="Arial" w:cs="Arial"/>
                <w:b w:val="0"/>
                <w:sz w:val="20"/>
                <w:szCs w:val="20"/>
              </w:rPr>
              <w:t>Brezovica-Tirna</w:t>
            </w:r>
          </w:p>
        </w:tc>
        <w:tc>
          <w:tcPr>
            <w:tcW w:w="3145" w:type="dxa"/>
          </w:tcPr>
          <w:p w:rsidR="00A54DED" w:rsidRPr="00C370B0" w:rsidRDefault="00A54DED" w:rsidP="00A54DED">
            <w:pPr>
              <w:jc w:val="center"/>
              <w:rPr>
                <w:rFonts w:cs="Arial"/>
                <w:sz w:val="20"/>
                <w:szCs w:val="20"/>
              </w:rPr>
            </w:pPr>
            <w:r w:rsidRPr="00C370B0">
              <w:rPr>
                <w:rFonts w:cs="Arial"/>
                <w:sz w:val="20"/>
                <w:szCs w:val="20"/>
              </w:rPr>
              <w:t>(pluženje in posip)</w:t>
            </w:r>
          </w:p>
        </w:tc>
      </w:tr>
    </w:tbl>
    <w:p w:rsidR="00F609E2" w:rsidRPr="00C370B0" w:rsidRDefault="00F609E2" w:rsidP="00F609E2">
      <w:pPr>
        <w:pStyle w:val="Telobesedila"/>
        <w:rPr>
          <w:rFonts w:cs="Arial"/>
          <w:b/>
          <w:sz w:val="20"/>
          <w:szCs w:val="20"/>
        </w:rPr>
      </w:pPr>
    </w:p>
    <w:p w:rsidR="00F609E2" w:rsidRPr="00C370B0" w:rsidRDefault="00F609E2" w:rsidP="00F609E2">
      <w:pPr>
        <w:pStyle w:val="Telobesedila"/>
        <w:jc w:val="left"/>
        <w:rPr>
          <w:rFonts w:cs="Arial"/>
          <w:b/>
          <w:sz w:val="20"/>
          <w:szCs w:val="20"/>
        </w:rPr>
      </w:pPr>
      <w:r w:rsidRPr="00C370B0">
        <w:rPr>
          <w:rFonts w:cs="Arial"/>
          <w:b/>
          <w:sz w:val="20"/>
          <w:szCs w:val="20"/>
        </w:rPr>
        <w:t>2. Vse ulice in javne poti v KS Kisovec</w:t>
      </w:r>
    </w:p>
    <w:p w:rsidR="00F609E2" w:rsidRPr="00C370B0" w:rsidRDefault="00F609E2" w:rsidP="00F609E2">
      <w:pPr>
        <w:rPr>
          <w:rFonts w:cs="Arial"/>
          <w:sz w:val="20"/>
          <w:szCs w:val="20"/>
        </w:rPr>
      </w:pPr>
    </w:p>
    <w:p w:rsidR="00F609E2" w:rsidRPr="00C370B0" w:rsidRDefault="00F609E2" w:rsidP="00F609E2">
      <w:pPr>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0"/>
        <w:gridCol w:w="3070"/>
        <w:gridCol w:w="3070"/>
      </w:tblGrid>
      <w:tr w:rsidR="00F609E2" w:rsidRPr="00C370B0" w:rsidTr="00A54DED">
        <w:tc>
          <w:tcPr>
            <w:tcW w:w="3070" w:type="dxa"/>
          </w:tcPr>
          <w:p w:rsidR="00F609E2" w:rsidRPr="00C370B0" w:rsidRDefault="00F609E2" w:rsidP="00A54DED">
            <w:pPr>
              <w:rPr>
                <w:rFonts w:cs="Arial"/>
                <w:bCs/>
                <w:sz w:val="20"/>
                <w:szCs w:val="20"/>
              </w:rPr>
            </w:pPr>
            <w:r w:rsidRPr="00C370B0">
              <w:rPr>
                <w:rFonts w:cs="Arial"/>
                <w:bCs/>
                <w:sz w:val="20"/>
                <w:szCs w:val="20"/>
              </w:rPr>
              <w:t>Vrsta vozila oz. stroja</w:t>
            </w:r>
          </w:p>
        </w:tc>
        <w:tc>
          <w:tcPr>
            <w:tcW w:w="3070" w:type="dxa"/>
          </w:tcPr>
          <w:p w:rsidR="00F609E2" w:rsidRPr="00C370B0" w:rsidRDefault="00F609E2" w:rsidP="00A54DED">
            <w:pPr>
              <w:jc w:val="center"/>
              <w:rPr>
                <w:rFonts w:cs="Arial"/>
                <w:bCs/>
                <w:sz w:val="20"/>
                <w:szCs w:val="20"/>
              </w:rPr>
            </w:pPr>
            <w:r w:rsidRPr="00C370B0">
              <w:rPr>
                <w:rFonts w:cs="Arial"/>
                <w:bCs/>
                <w:sz w:val="20"/>
                <w:szCs w:val="20"/>
              </w:rPr>
              <w:t>Cena (EUR/uro) (brez DDV)</w:t>
            </w:r>
          </w:p>
          <w:p w:rsidR="00F609E2" w:rsidRPr="00C370B0" w:rsidRDefault="00F609E2" w:rsidP="00A54DED">
            <w:pPr>
              <w:jc w:val="center"/>
              <w:rPr>
                <w:rFonts w:cs="Arial"/>
                <w:bCs/>
                <w:sz w:val="20"/>
                <w:szCs w:val="20"/>
              </w:rPr>
            </w:pPr>
          </w:p>
          <w:p w:rsidR="00F609E2" w:rsidRPr="00C370B0" w:rsidRDefault="00F609E2" w:rsidP="00A54DED">
            <w:pPr>
              <w:jc w:val="center"/>
              <w:rPr>
                <w:rFonts w:cs="Arial"/>
                <w:bCs/>
                <w:sz w:val="20"/>
                <w:szCs w:val="20"/>
              </w:rPr>
            </w:pPr>
            <w:r w:rsidRPr="00C370B0">
              <w:rPr>
                <w:rFonts w:cs="Arial"/>
                <w:sz w:val="20"/>
                <w:szCs w:val="20"/>
              </w:rPr>
              <w:t>(</w:t>
            </w:r>
            <w:r w:rsidRPr="00C370B0">
              <w:rPr>
                <w:rFonts w:cs="Arial"/>
                <w:bCs/>
                <w:sz w:val="20"/>
                <w:szCs w:val="20"/>
              </w:rPr>
              <w:t>vpiše ponudnik)</w:t>
            </w:r>
          </w:p>
        </w:tc>
        <w:tc>
          <w:tcPr>
            <w:tcW w:w="3070" w:type="dxa"/>
          </w:tcPr>
          <w:p w:rsidR="00F609E2" w:rsidRPr="00C370B0" w:rsidRDefault="00F609E2" w:rsidP="00A54DED">
            <w:pPr>
              <w:jc w:val="center"/>
              <w:rPr>
                <w:rFonts w:cs="Arial"/>
                <w:bCs/>
                <w:sz w:val="20"/>
                <w:szCs w:val="20"/>
              </w:rPr>
            </w:pPr>
            <w:r w:rsidRPr="00C370B0">
              <w:rPr>
                <w:rFonts w:cs="Arial"/>
                <w:bCs/>
                <w:sz w:val="20"/>
                <w:szCs w:val="20"/>
              </w:rPr>
              <w:t>Najvišja za naročnika še sprejemljiva cena(brez DDV) (EUR/uro)</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Kamion nosilnosti nad 10 – 15 ton (vključen voznik, spremljevalec, plug, posipalec)</w:t>
            </w:r>
            <w:r w:rsidRPr="00C370B0">
              <w:rPr>
                <w:rFonts w:cs="Arial"/>
                <w:bCs/>
                <w:sz w:val="20"/>
                <w:szCs w:val="20"/>
              </w:rPr>
              <w:tab/>
            </w:r>
            <w:r w:rsidRPr="00C370B0">
              <w:rPr>
                <w:rFonts w:cs="Arial"/>
                <w:bCs/>
                <w:sz w:val="20"/>
                <w:szCs w:val="20"/>
              </w:rPr>
              <w:tab/>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rPr>
                <w:rFonts w:cs="Arial"/>
                <w:bCs/>
                <w:color w:val="FF0000"/>
                <w:sz w:val="20"/>
                <w:szCs w:val="20"/>
              </w:rPr>
            </w:pPr>
          </w:p>
          <w:p w:rsidR="0020057B" w:rsidRPr="00C370B0" w:rsidRDefault="0020057B" w:rsidP="00130531">
            <w:pPr>
              <w:jc w:val="center"/>
              <w:rPr>
                <w:rFonts w:cs="Arial"/>
                <w:bCs/>
                <w:sz w:val="20"/>
                <w:szCs w:val="20"/>
              </w:rPr>
            </w:pPr>
            <w:r w:rsidRPr="00C370B0">
              <w:rPr>
                <w:rFonts w:cs="Arial"/>
                <w:bCs/>
                <w:sz w:val="20"/>
                <w:szCs w:val="20"/>
              </w:rPr>
              <w:t>80,00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Kamion nosilnosti 7-10 ton</w:t>
            </w:r>
          </w:p>
          <w:p w:rsidR="0020057B" w:rsidRPr="00C370B0" w:rsidRDefault="0020057B" w:rsidP="00A54DED">
            <w:pPr>
              <w:rPr>
                <w:rFonts w:cs="Arial"/>
                <w:bCs/>
                <w:sz w:val="20"/>
                <w:szCs w:val="20"/>
              </w:rPr>
            </w:pPr>
            <w:r w:rsidRPr="00C370B0">
              <w:rPr>
                <w:rFonts w:cs="Arial"/>
                <w:bCs/>
                <w:sz w:val="20"/>
                <w:szCs w:val="20"/>
              </w:rPr>
              <w:t>(vključen voznik, spremlje-valec,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64,00</w:t>
            </w:r>
          </w:p>
        </w:tc>
      </w:tr>
      <w:tr w:rsidR="007F763E" w:rsidRPr="00C370B0" w:rsidTr="00130531">
        <w:tc>
          <w:tcPr>
            <w:tcW w:w="3070" w:type="dxa"/>
          </w:tcPr>
          <w:p w:rsidR="007F763E" w:rsidRPr="00C370B0" w:rsidRDefault="007F763E" w:rsidP="00130531">
            <w:pPr>
              <w:rPr>
                <w:rFonts w:cs="Arial"/>
                <w:bCs/>
                <w:sz w:val="20"/>
                <w:szCs w:val="20"/>
              </w:rPr>
            </w:pPr>
            <w:r w:rsidRPr="00C370B0">
              <w:rPr>
                <w:rFonts w:cs="Arial"/>
                <w:bCs/>
                <w:sz w:val="20"/>
                <w:szCs w:val="20"/>
              </w:rPr>
              <w:t>Kamion nosilnosti do 7 ton</w:t>
            </w:r>
          </w:p>
          <w:p w:rsidR="007F763E" w:rsidRPr="00C370B0" w:rsidRDefault="007F763E" w:rsidP="00130531">
            <w:pPr>
              <w:rPr>
                <w:rFonts w:cs="Arial"/>
                <w:bCs/>
                <w:sz w:val="20"/>
                <w:szCs w:val="20"/>
              </w:rPr>
            </w:pPr>
            <w:r w:rsidRPr="00C370B0">
              <w:rPr>
                <w:rFonts w:cs="Arial"/>
                <w:bCs/>
                <w:sz w:val="20"/>
                <w:szCs w:val="20"/>
              </w:rPr>
              <w:t>(vključen voznik, spremlje-valec, plug, posipalec)</w:t>
            </w:r>
            <w:r w:rsidRPr="00C370B0">
              <w:rPr>
                <w:rFonts w:cs="Arial"/>
                <w:bCs/>
                <w:sz w:val="20"/>
                <w:szCs w:val="20"/>
              </w:rPr>
              <w:tab/>
            </w:r>
          </w:p>
        </w:tc>
        <w:tc>
          <w:tcPr>
            <w:tcW w:w="3070" w:type="dxa"/>
          </w:tcPr>
          <w:p w:rsidR="007F763E" w:rsidRPr="00C370B0" w:rsidRDefault="007F763E" w:rsidP="00130531">
            <w:pPr>
              <w:jc w:val="center"/>
              <w:rPr>
                <w:rFonts w:cs="Arial"/>
                <w:bCs/>
                <w:sz w:val="20"/>
                <w:szCs w:val="20"/>
              </w:rPr>
            </w:pPr>
          </w:p>
        </w:tc>
        <w:tc>
          <w:tcPr>
            <w:tcW w:w="3070" w:type="dxa"/>
          </w:tcPr>
          <w:p w:rsidR="007F763E" w:rsidRPr="00C370B0" w:rsidRDefault="007F763E" w:rsidP="00130531">
            <w:pPr>
              <w:jc w:val="center"/>
              <w:rPr>
                <w:rFonts w:cs="Arial"/>
                <w:bCs/>
                <w:sz w:val="20"/>
                <w:szCs w:val="20"/>
              </w:rPr>
            </w:pPr>
            <w:r w:rsidRPr="00C370B0">
              <w:rPr>
                <w:rFonts w:cs="Arial"/>
                <w:bCs/>
                <w:sz w:val="20"/>
                <w:szCs w:val="20"/>
              </w:rPr>
              <w:t>57,50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Rovokopač s plugom (vključen strojnik)</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45,50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110 KS in več</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51,50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nad 80 –109 KS</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48,00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od 50 – 80 KS</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44,50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Pripravljenost (voznik,strojnik)</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0,55</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Pripravljenost (spremljevalec)</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0,40</w:t>
            </w:r>
          </w:p>
        </w:tc>
      </w:tr>
    </w:tbl>
    <w:p w:rsidR="00130531" w:rsidRPr="00C370B0" w:rsidRDefault="00130531" w:rsidP="00F609E2">
      <w:pPr>
        <w:rPr>
          <w:rFonts w:cs="Arial"/>
          <w:b/>
          <w:bCs/>
          <w:sz w:val="20"/>
          <w:szCs w:val="20"/>
        </w:rPr>
      </w:pPr>
    </w:p>
    <w:p w:rsidR="00F609E2" w:rsidRPr="00C370B0" w:rsidRDefault="00F609E2" w:rsidP="00F609E2">
      <w:pPr>
        <w:rPr>
          <w:rFonts w:cs="Arial"/>
          <w:b/>
          <w:bCs/>
          <w:sz w:val="20"/>
          <w:szCs w:val="20"/>
        </w:rPr>
      </w:pPr>
      <w:r w:rsidRPr="00C370B0">
        <w:rPr>
          <w:rFonts w:cs="Arial"/>
          <w:b/>
          <w:bCs/>
          <w:sz w:val="20"/>
          <w:szCs w:val="20"/>
        </w:rPr>
        <w:t>Stojna ura (stojnina):______________ % od ponujene cene v zgornji tabeli.</w:t>
      </w:r>
    </w:p>
    <w:p w:rsidR="00F609E2" w:rsidRPr="00C370B0" w:rsidRDefault="00F609E2" w:rsidP="00F609E2">
      <w:pPr>
        <w:rPr>
          <w:rFonts w:cs="Arial"/>
          <w:bCs/>
          <w:sz w:val="20"/>
          <w:szCs w:val="20"/>
        </w:rPr>
      </w:pPr>
      <w:r w:rsidRPr="00C370B0">
        <w:rPr>
          <w:rFonts w:cs="Arial"/>
          <w:bCs/>
          <w:sz w:val="20"/>
          <w:szCs w:val="20"/>
        </w:rPr>
        <w:t>Vpišejo se cene za tiste vrste vozil oz. strojev s katerimi bo ponudnik izvajal zimsko službo.</w:t>
      </w:r>
    </w:p>
    <w:p w:rsidR="00F609E2" w:rsidRPr="00C370B0" w:rsidRDefault="00F609E2" w:rsidP="00F609E2">
      <w:pPr>
        <w:pStyle w:val="Naslov2"/>
        <w:rPr>
          <w:rFonts w:ascii="Arial" w:hAnsi="Arial" w:cs="Arial"/>
          <w:b w:val="0"/>
          <w:bCs w:val="0"/>
          <w:i w:val="0"/>
          <w:sz w:val="20"/>
          <w:szCs w:val="20"/>
        </w:rPr>
      </w:pPr>
    </w:p>
    <w:p w:rsidR="00F609E2" w:rsidRPr="00C370B0" w:rsidRDefault="00F609E2" w:rsidP="00F609E2">
      <w:pPr>
        <w:pStyle w:val="Naslov2"/>
        <w:jc w:val="both"/>
        <w:rPr>
          <w:rFonts w:ascii="Arial" w:hAnsi="Arial" w:cs="Arial"/>
          <w:bCs w:val="0"/>
          <w:i w:val="0"/>
          <w:sz w:val="20"/>
          <w:szCs w:val="20"/>
        </w:rPr>
      </w:pPr>
      <w:r w:rsidRPr="00C370B0">
        <w:rPr>
          <w:rFonts w:ascii="Arial" w:hAnsi="Arial" w:cs="Arial"/>
          <w:bCs w:val="0"/>
          <w:i w:val="0"/>
          <w:sz w:val="20"/>
          <w:szCs w:val="20"/>
        </w:rPr>
        <w:t>Ponudbe katerih cene za vozila oz. stroje bodo višje od za naročnika še sprejemljivih cen, bodo zavrnjene kot nesprejemljive.</w:t>
      </w:r>
    </w:p>
    <w:p w:rsidR="00F609E2" w:rsidRPr="00C370B0" w:rsidRDefault="00F609E2" w:rsidP="00F609E2">
      <w:pPr>
        <w:rPr>
          <w:rFonts w:cs="Arial"/>
          <w:sz w:val="20"/>
          <w:szCs w:val="20"/>
        </w:rPr>
      </w:pPr>
    </w:p>
    <w:p w:rsidR="00130531" w:rsidRPr="00C370B0" w:rsidRDefault="00130531" w:rsidP="00F609E2">
      <w:pPr>
        <w:rPr>
          <w:rFonts w:cs="Arial"/>
          <w:sz w:val="20"/>
          <w:szCs w:val="20"/>
        </w:rPr>
      </w:pPr>
    </w:p>
    <w:p w:rsidR="00130531" w:rsidRPr="00C370B0" w:rsidRDefault="00130531" w:rsidP="00F609E2">
      <w:pPr>
        <w:rPr>
          <w:rFonts w:cs="Arial"/>
          <w:sz w:val="20"/>
          <w:szCs w:val="20"/>
        </w:rPr>
      </w:pPr>
    </w:p>
    <w:p w:rsidR="00130531" w:rsidRPr="00C370B0" w:rsidRDefault="00130531" w:rsidP="00F609E2">
      <w:pPr>
        <w:rPr>
          <w:rFonts w:cs="Arial"/>
          <w:sz w:val="20"/>
          <w:szCs w:val="20"/>
        </w:rPr>
      </w:pPr>
    </w:p>
    <w:p w:rsidR="00130531" w:rsidRPr="00C370B0" w:rsidRDefault="00130531"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2196"/>
        <w:gridCol w:w="2303"/>
        <w:gridCol w:w="2303"/>
      </w:tblGrid>
      <w:tr w:rsidR="00F609E2" w:rsidRPr="00C370B0" w:rsidTr="00A54DED">
        <w:tc>
          <w:tcPr>
            <w:tcW w:w="9212" w:type="dxa"/>
            <w:gridSpan w:val="4"/>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lastRenderedPageBreak/>
              <w:t>Podatki o vozilih in delovnih strojih</w:t>
            </w:r>
          </w:p>
        </w:tc>
      </w:tr>
      <w:tr w:rsidR="00F609E2" w:rsidRPr="00C370B0" w:rsidTr="00A54DED">
        <w:tc>
          <w:tcPr>
            <w:tcW w:w="2410" w:type="dxa"/>
          </w:tcPr>
          <w:p w:rsidR="00F609E2" w:rsidRPr="00C370B0" w:rsidRDefault="00F609E2" w:rsidP="00A54DED">
            <w:pPr>
              <w:pStyle w:val="Telobesedila3"/>
              <w:jc w:val="center"/>
              <w:rPr>
                <w:rFonts w:cs="Arial"/>
                <w:b/>
                <w:sz w:val="20"/>
                <w:szCs w:val="20"/>
              </w:rPr>
            </w:pPr>
            <w:r w:rsidRPr="00C370B0">
              <w:rPr>
                <w:rFonts w:cs="Arial"/>
                <w:b/>
                <w:sz w:val="20"/>
                <w:szCs w:val="20"/>
              </w:rPr>
              <w:t>Vrsta vozila oz.</w:t>
            </w:r>
            <w:r w:rsidR="00166869" w:rsidRPr="00C370B0">
              <w:rPr>
                <w:rFonts w:cs="Arial"/>
                <w:b/>
                <w:sz w:val="20"/>
                <w:szCs w:val="20"/>
                <w:lang w:val="sl-SI"/>
              </w:rPr>
              <w:t xml:space="preserve"> </w:t>
            </w:r>
            <w:r w:rsidRPr="00C370B0">
              <w:rPr>
                <w:rFonts w:cs="Arial"/>
                <w:b/>
                <w:sz w:val="20"/>
                <w:szCs w:val="20"/>
              </w:rPr>
              <w:t>stroja</w:t>
            </w:r>
          </w:p>
          <w:p w:rsidR="00F609E2" w:rsidRPr="00C370B0" w:rsidRDefault="00F609E2" w:rsidP="00A54DED">
            <w:pPr>
              <w:jc w:val="center"/>
              <w:rPr>
                <w:rFonts w:cs="Arial"/>
                <w:b/>
                <w:sz w:val="20"/>
                <w:szCs w:val="20"/>
              </w:rPr>
            </w:pPr>
          </w:p>
        </w:tc>
        <w:tc>
          <w:tcPr>
            <w:tcW w:w="2196"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Znamka, tip</w:t>
            </w:r>
          </w:p>
        </w:tc>
        <w:tc>
          <w:tcPr>
            <w:tcW w:w="2303"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Leto izdelave</w:t>
            </w:r>
          </w:p>
        </w:tc>
        <w:tc>
          <w:tcPr>
            <w:tcW w:w="2303"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Reg.</w:t>
            </w:r>
            <w:r w:rsidR="00166869" w:rsidRPr="00C370B0">
              <w:rPr>
                <w:rFonts w:ascii="Arial" w:hAnsi="Arial" w:cs="Arial"/>
                <w:b w:val="0"/>
                <w:i/>
                <w:sz w:val="20"/>
                <w:szCs w:val="20"/>
                <w:lang w:val="sl-SI"/>
              </w:rPr>
              <w:t xml:space="preserve"> </w:t>
            </w:r>
            <w:r w:rsidRPr="00C370B0">
              <w:rPr>
                <w:rFonts w:ascii="Arial" w:hAnsi="Arial" w:cs="Arial"/>
                <w:b w:val="0"/>
                <w:i/>
                <w:sz w:val="20"/>
                <w:szCs w:val="20"/>
              </w:rPr>
              <w:t>številka</w:t>
            </w: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bl>
    <w:p w:rsidR="00F609E2" w:rsidRPr="00C370B0" w:rsidRDefault="00F609E2" w:rsidP="00F609E2">
      <w:pPr>
        <w:rPr>
          <w:rFonts w:cs="Arial"/>
          <w:bCs/>
          <w:sz w:val="20"/>
          <w:szCs w:val="20"/>
        </w:rPr>
      </w:pPr>
    </w:p>
    <w:p w:rsidR="00F609E2" w:rsidRPr="00C370B0" w:rsidRDefault="00F609E2" w:rsidP="00F609E2">
      <w:pPr>
        <w:rPr>
          <w:rFonts w:cs="Arial"/>
          <w:bCs/>
          <w:sz w:val="20"/>
          <w:szCs w:val="20"/>
        </w:rPr>
      </w:pPr>
      <w:r w:rsidRPr="00C370B0">
        <w:rPr>
          <w:rFonts w:cs="Arial"/>
          <w:bCs/>
          <w:sz w:val="20"/>
          <w:szCs w:val="20"/>
        </w:rPr>
        <w:t>Vpišejo se podatki o vozilih in delovnih strojih s katerimi se bo izvajala zimska služba.</w:t>
      </w:r>
    </w:p>
    <w:p w:rsidR="00F609E2" w:rsidRPr="00C370B0" w:rsidRDefault="00F609E2" w:rsidP="00F609E2">
      <w:pPr>
        <w:rPr>
          <w:rFonts w:cs="Arial"/>
          <w:bCs/>
          <w:sz w:val="20"/>
          <w:szCs w:val="20"/>
        </w:rPr>
      </w:pPr>
    </w:p>
    <w:p w:rsidR="00130531" w:rsidRPr="00C370B0" w:rsidRDefault="00130531" w:rsidP="00F609E2">
      <w:pPr>
        <w:rPr>
          <w:rFonts w:cs="Arial"/>
          <w:bCs/>
          <w:sz w:val="20"/>
          <w:szCs w:val="20"/>
        </w:rPr>
      </w:pPr>
    </w:p>
    <w:tbl>
      <w:tblPr>
        <w:tblW w:w="0" w:type="auto"/>
        <w:tblLook w:val="04A0" w:firstRow="1" w:lastRow="0" w:firstColumn="1" w:lastColumn="0" w:noHBand="0" w:noVBand="1"/>
      </w:tblPr>
      <w:tblGrid>
        <w:gridCol w:w="3070"/>
        <w:gridCol w:w="3070"/>
        <w:gridCol w:w="3070"/>
      </w:tblGrid>
      <w:tr w:rsidR="00F609E2" w:rsidRPr="00C370B0" w:rsidTr="00A54DED">
        <w:tc>
          <w:tcPr>
            <w:tcW w:w="3070" w:type="dxa"/>
          </w:tcPr>
          <w:p w:rsidR="00F609E2" w:rsidRPr="00C370B0" w:rsidRDefault="00F609E2" w:rsidP="00A54DED">
            <w:pPr>
              <w:rPr>
                <w:rFonts w:cs="Arial"/>
                <w:sz w:val="20"/>
                <w:szCs w:val="20"/>
              </w:rPr>
            </w:pPr>
            <w:r w:rsidRPr="00C370B0">
              <w:rPr>
                <w:rFonts w:cs="Arial"/>
                <w:sz w:val="20"/>
                <w:szCs w:val="20"/>
              </w:rPr>
              <w:t>Kraj: _______________</w:t>
            </w:r>
          </w:p>
          <w:p w:rsidR="00130531" w:rsidRPr="00C370B0" w:rsidRDefault="00130531" w:rsidP="00A54DED">
            <w:pPr>
              <w:rPr>
                <w:rFonts w:cs="Arial"/>
                <w:sz w:val="20"/>
                <w:szCs w:val="20"/>
              </w:rPr>
            </w:pPr>
          </w:p>
          <w:p w:rsidR="00F609E2" w:rsidRPr="00C370B0" w:rsidRDefault="00F609E2" w:rsidP="00A54DED">
            <w:pPr>
              <w:rPr>
                <w:rFonts w:cs="Arial"/>
                <w:sz w:val="20"/>
                <w:szCs w:val="20"/>
              </w:rPr>
            </w:pPr>
            <w:r w:rsidRPr="00C370B0">
              <w:rPr>
                <w:rFonts w:cs="Arial"/>
                <w:sz w:val="20"/>
                <w:szCs w:val="20"/>
              </w:rPr>
              <w:t>Datum: _______________</w:t>
            </w:r>
          </w:p>
        </w:tc>
        <w:tc>
          <w:tcPr>
            <w:tcW w:w="3070" w:type="dxa"/>
          </w:tcPr>
          <w:p w:rsidR="00F609E2" w:rsidRPr="00C370B0" w:rsidRDefault="00F609E2" w:rsidP="00A54DED">
            <w:pPr>
              <w:jc w:val="center"/>
              <w:rPr>
                <w:rFonts w:cs="Arial"/>
                <w:sz w:val="20"/>
                <w:szCs w:val="20"/>
              </w:rPr>
            </w:pPr>
            <w:r w:rsidRPr="00C370B0">
              <w:rPr>
                <w:rFonts w:cs="Arial"/>
                <w:sz w:val="20"/>
                <w:szCs w:val="20"/>
              </w:rPr>
              <w:t>žig</w:t>
            </w:r>
          </w:p>
        </w:tc>
        <w:tc>
          <w:tcPr>
            <w:tcW w:w="3070" w:type="dxa"/>
          </w:tcPr>
          <w:p w:rsidR="00F609E2" w:rsidRPr="00C370B0" w:rsidRDefault="00F609E2" w:rsidP="00A54DED">
            <w:pPr>
              <w:rPr>
                <w:rFonts w:cs="Arial"/>
                <w:sz w:val="20"/>
                <w:szCs w:val="20"/>
              </w:rPr>
            </w:pPr>
            <w:r w:rsidRPr="00C370B0">
              <w:rPr>
                <w:rFonts w:cs="Arial"/>
                <w:sz w:val="20"/>
                <w:szCs w:val="20"/>
              </w:rPr>
              <w:t>Podpisnik: _______________</w:t>
            </w:r>
          </w:p>
          <w:p w:rsidR="00F609E2" w:rsidRPr="00C370B0" w:rsidRDefault="00F609E2" w:rsidP="00A54DED">
            <w:pPr>
              <w:rPr>
                <w:rFonts w:cs="Arial"/>
                <w:sz w:val="20"/>
                <w:szCs w:val="20"/>
              </w:rPr>
            </w:pPr>
          </w:p>
          <w:p w:rsidR="00F609E2" w:rsidRPr="00C370B0" w:rsidRDefault="00F609E2" w:rsidP="00A54DED">
            <w:pPr>
              <w:rPr>
                <w:rFonts w:cs="Arial"/>
                <w:sz w:val="20"/>
                <w:szCs w:val="20"/>
              </w:rPr>
            </w:pPr>
            <w:r w:rsidRPr="00C370B0">
              <w:rPr>
                <w:rFonts w:cs="Arial"/>
                <w:sz w:val="20"/>
                <w:szCs w:val="20"/>
              </w:rPr>
              <w:t>_________________</w:t>
            </w:r>
          </w:p>
          <w:p w:rsidR="00F609E2" w:rsidRPr="00C370B0" w:rsidRDefault="00F609E2" w:rsidP="00A54DED">
            <w:pPr>
              <w:rPr>
                <w:rFonts w:cs="Arial"/>
                <w:sz w:val="20"/>
                <w:szCs w:val="20"/>
              </w:rPr>
            </w:pPr>
            <w:r w:rsidRPr="00C370B0">
              <w:rPr>
                <w:rFonts w:cs="Arial"/>
                <w:sz w:val="20"/>
                <w:szCs w:val="20"/>
              </w:rPr>
              <w:t>Podpis:</w:t>
            </w:r>
          </w:p>
        </w:tc>
      </w:tr>
    </w:tbl>
    <w:p w:rsidR="00F609E2" w:rsidRPr="00C370B0" w:rsidRDefault="00F609E2" w:rsidP="00F609E2">
      <w:pPr>
        <w:autoSpaceDE w:val="0"/>
        <w:autoSpaceDN w:val="0"/>
        <w:adjustRightInd w:val="0"/>
        <w:rPr>
          <w:rFonts w:cs="Arial"/>
          <w:sz w:val="20"/>
          <w:szCs w:val="20"/>
        </w:rPr>
      </w:pPr>
    </w:p>
    <w:p w:rsidR="00F609E2" w:rsidRPr="00C370B0" w:rsidRDefault="00F609E2" w:rsidP="00F609E2">
      <w:pPr>
        <w:rPr>
          <w:rFonts w:cs="Arial"/>
          <w:bCs/>
          <w:sz w:val="20"/>
          <w:szCs w:val="20"/>
          <w:u w:val="single"/>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pStyle w:val="Telobesedila"/>
        <w:jc w:val="left"/>
        <w:rPr>
          <w:rFonts w:cs="Arial"/>
          <w:sz w:val="20"/>
          <w:szCs w:val="20"/>
        </w:rPr>
      </w:pPr>
      <w:r w:rsidRPr="00C370B0">
        <w:rPr>
          <w:rFonts w:cs="Arial"/>
          <w:sz w:val="20"/>
          <w:szCs w:val="20"/>
        </w:rPr>
        <w:t>PONUDNIK: _____________________________</w:t>
      </w:r>
    </w:p>
    <w:p w:rsidR="00F609E2" w:rsidRPr="00C370B0" w:rsidRDefault="00F609E2" w:rsidP="00F609E2">
      <w:pPr>
        <w:pStyle w:val="Telobesedila"/>
        <w:jc w:val="left"/>
        <w:rPr>
          <w:rFonts w:cs="Arial"/>
          <w:sz w:val="20"/>
          <w:szCs w:val="20"/>
        </w:rPr>
      </w:pPr>
      <w:r w:rsidRPr="00C370B0">
        <w:rPr>
          <w:rFonts w:cs="Arial"/>
          <w:sz w:val="20"/>
          <w:szCs w:val="20"/>
        </w:rPr>
        <w:tab/>
        <w:t xml:space="preserve">         _____________________________</w:t>
      </w:r>
    </w:p>
    <w:p w:rsidR="00F609E2" w:rsidRPr="00C370B0" w:rsidRDefault="00F609E2" w:rsidP="00F609E2">
      <w:pPr>
        <w:jc w:val="center"/>
        <w:rPr>
          <w:rFonts w:cs="Arial"/>
          <w:sz w:val="20"/>
          <w:szCs w:val="20"/>
        </w:rPr>
      </w:pPr>
    </w:p>
    <w:p w:rsidR="00F609E2" w:rsidRPr="00C370B0" w:rsidRDefault="00F609E2" w:rsidP="00F609E2">
      <w:pPr>
        <w:jc w:val="both"/>
        <w:rPr>
          <w:rFonts w:cs="Arial"/>
          <w:sz w:val="20"/>
          <w:szCs w:val="20"/>
        </w:rPr>
      </w:pPr>
      <w:r w:rsidRPr="00C370B0">
        <w:rPr>
          <w:rFonts w:cs="Arial"/>
          <w:sz w:val="20"/>
          <w:szCs w:val="20"/>
        </w:rPr>
        <w:t xml:space="preserve">Orientacijska vrednost naročnika </w:t>
      </w:r>
      <w:r w:rsidRPr="00C370B0">
        <w:rPr>
          <w:rFonts w:cs="Arial"/>
          <w:b/>
          <w:sz w:val="20"/>
          <w:szCs w:val="20"/>
        </w:rPr>
        <w:t>za sklop E</w:t>
      </w:r>
      <w:r w:rsidRPr="00C370B0">
        <w:rPr>
          <w:rFonts w:cs="Arial"/>
          <w:sz w:val="20"/>
          <w:szCs w:val="20"/>
        </w:rPr>
        <w:t xml:space="preserve">: </w:t>
      </w:r>
      <w:r w:rsidR="00367E6E" w:rsidRPr="00C370B0">
        <w:rPr>
          <w:rFonts w:cs="Arial"/>
          <w:sz w:val="20"/>
          <w:szCs w:val="20"/>
        </w:rPr>
        <w:t>38</w:t>
      </w:r>
      <w:r w:rsidRPr="00C370B0">
        <w:rPr>
          <w:rFonts w:cs="Arial"/>
          <w:sz w:val="20"/>
          <w:szCs w:val="20"/>
        </w:rPr>
        <w:t>.000,00 EUR brez vključenega DDV (za celotno trajanje javnega naročila)</w:t>
      </w:r>
    </w:p>
    <w:p w:rsidR="00F609E2" w:rsidRPr="00C370B0" w:rsidRDefault="00F609E2" w:rsidP="00F609E2">
      <w:pPr>
        <w:pStyle w:val="Telobesedila"/>
        <w:jc w:val="left"/>
        <w:rPr>
          <w:rFonts w:cs="Arial"/>
          <w:sz w:val="20"/>
          <w:szCs w:val="20"/>
        </w:rPr>
      </w:pPr>
    </w:p>
    <w:p w:rsidR="00F609E2" w:rsidRPr="00C370B0" w:rsidRDefault="00F609E2" w:rsidP="00F609E2">
      <w:pPr>
        <w:jc w:val="center"/>
        <w:rPr>
          <w:rFonts w:cs="Arial"/>
          <w:sz w:val="20"/>
          <w:szCs w:val="20"/>
        </w:rPr>
      </w:pPr>
    </w:p>
    <w:p w:rsidR="00F609E2" w:rsidRPr="00C370B0" w:rsidRDefault="00F609E2" w:rsidP="00F609E2">
      <w:pPr>
        <w:pStyle w:val="Naslov1"/>
        <w:rPr>
          <w:rFonts w:ascii="Arial" w:hAnsi="Arial" w:cs="Arial"/>
          <w:sz w:val="20"/>
          <w:szCs w:val="20"/>
        </w:rPr>
      </w:pPr>
      <w:r w:rsidRPr="00C370B0">
        <w:rPr>
          <w:rFonts w:ascii="Arial" w:hAnsi="Arial" w:cs="Arial"/>
          <w:sz w:val="20"/>
          <w:szCs w:val="20"/>
        </w:rPr>
        <w:t>Predračun za:     SKLOP    E</w:t>
      </w:r>
    </w:p>
    <w:p w:rsidR="00F609E2" w:rsidRPr="00C370B0" w:rsidRDefault="00F609E2"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50"/>
        <w:gridCol w:w="4990"/>
        <w:gridCol w:w="3070"/>
      </w:tblGrid>
      <w:tr w:rsidR="00F609E2" w:rsidRPr="00C370B0" w:rsidTr="00A54DED">
        <w:tc>
          <w:tcPr>
            <w:tcW w:w="115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Št. ceste</w:t>
            </w:r>
          </w:p>
        </w:tc>
        <w:tc>
          <w:tcPr>
            <w:tcW w:w="499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Relacija</w:t>
            </w:r>
          </w:p>
        </w:tc>
        <w:tc>
          <w:tcPr>
            <w:tcW w:w="307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Vrsta dela</w:t>
            </w:r>
          </w:p>
        </w:tc>
      </w:tr>
      <w:tr w:rsidR="00F609E2" w:rsidRPr="00C370B0" w:rsidTr="00A54DED">
        <w:tc>
          <w:tcPr>
            <w:tcW w:w="115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480210</w:t>
            </w:r>
          </w:p>
        </w:tc>
        <w:tc>
          <w:tcPr>
            <w:tcW w:w="499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Siporeks-Strahovlje-Šemnik</w:t>
            </w:r>
          </w:p>
        </w:tc>
        <w:tc>
          <w:tcPr>
            <w:tcW w:w="3070" w:type="dxa"/>
          </w:tcPr>
          <w:p w:rsidR="00F609E2" w:rsidRPr="00C370B0" w:rsidRDefault="00F609E2" w:rsidP="00A54DED">
            <w:pPr>
              <w:jc w:val="center"/>
              <w:rPr>
                <w:rFonts w:cs="Arial"/>
                <w:sz w:val="20"/>
                <w:szCs w:val="20"/>
              </w:rPr>
            </w:pPr>
            <w:r w:rsidRPr="00C370B0">
              <w:rPr>
                <w:rFonts w:cs="Arial"/>
                <w:sz w:val="20"/>
                <w:szCs w:val="20"/>
              </w:rPr>
              <w:t>(pluženje in posip)</w:t>
            </w:r>
          </w:p>
        </w:tc>
      </w:tr>
      <w:tr w:rsidR="00F609E2" w:rsidRPr="00C370B0" w:rsidTr="00A54DED">
        <w:tc>
          <w:tcPr>
            <w:tcW w:w="115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480210</w:t>
            </w:r>
          </w:p>
        </w:tc>
        <w:tc>
          <w:tcPr>
            <w:tcW w:w="499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Strahovlje - Pavelk</w:t>
            </w:r>
          </w:p>
        </w:tc>
        <w:tc>
          <w:tcPr>
            <w:tcW w:w="307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(pluženje in posip)</w:t>
            </w:r>
          </w:p>
        </w:tc>
      </w:tr>
      <w:tr w:rsidR="00F609E2" w:rsidRPr="00C370B0" w:rsidTr="00A54DED">
        <w:tc>
          <w:tcPr>
            <w:tcW w:w="115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480220</w:t>
            </w:r>
          </w:p>
        </w:tc>
        <w:tc>
          <w:tcPr>
            <w:tcW w:w="499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Strahovlje - Marela</w:t>
            </w:r>
          </w:p>
        </w:tc>
        <w:tc>
          <w:tcPr>
            <w:tcW w:w="3070" w:type="dxa"/>
          </w:tcPr>
          <w:p w:rsidR="00F609E2" w:rsidRPr="00C370B0" w:rsidRDefault="00F609E2" w:rsidP="00A54DED">
            <w:pPr>
              <w:jc w:val="center"/>
              <w:rPr>
                <w:rFonts w:cs="Arial"/>
                <w:sz w:val="20"/>
                <w:szCs w:val="20"/>
              </w:rPr>
            </w:pPr>
            <w:r w:rsidRPr="00C370B0">
              <w:rPr>
                <w:rFonts w:cs="Arial"/>
                <w:sz w:val="20"/>
                <w:szCs w:val="20"/>
              </w:rPr>
              <w:t>(pluženje in posip)</w:t>
            </w:r>
          </w:p>
        </w:tc>
      </w:tr>
      <w:tr w:rsidR="00F609E2" w:rsidRPr="00C370B0" w:rsidTr="00A54DED">
        <w:tc>
          <w:tcPr>
            <w:tcW w:w="1150" w:type="dxa"/>
            <w:tcBorders>
              <w:top w:val="single" w:sz="4" w:space="0" w:color="auto"/>
              <w:left w:val="single" w:sz="4" w:space="0" w:color="auto"/>
              <w:bottom w:val="single" w:sz="4" w:space="0" w:color="auto"/>
              <w:right w:val="single" w:sz="4" w:space="0" w:color="auto"/>
            </w:tcBorders>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480290</w:t>
            </w:r>
          </w:p>
        </w:tc>
        <w:tc>
          <w:tcPr>
            <w:tcW w:w="4990" w:type="dxa"/>
            <w:tcBorders>
              <w:top w:val="single" w:sz="4" w:space="0" w:color="auto"/>
              <w:left w:val="single" w:sz="4" w:space="0" w:color="auto"/>
              <w:bottom w:val="single" w:sz="4" w:space="0" w:color="auto"/>
              <w:right w:val="single" w:sz="4" w:space="0" w:color="auto"/>
            </w:tcBorders>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Razpotje - Kolovrat - Orehovica</w:t>
            </w:r>
          </w:p>
        </w:tc>
        <w:tc>
          <w:tcPr>
            <w:tcW w:w="3070" w:type="dxa"/>
            <w:tcBorders>
              <w:top w:val="single" w:sz="4" w:space="0" w:color="auto"/>
              <w:left w:val="single" w:sz="4" w:space="0" w:color="auto"/>
              <w:bottom w:val="single" w:sz="4" w:space="0" w:color="auto"/>
              <w:right w:val="single" w:sz="4" w:space="0" w:color="auto"/>
            </w:tcBorders>
          </w:tcPr>
          <w:p w:rsidR="00F609E2" w:rsidRPr="00C370B0" w:rsidRDefault="00F609E2" w:rsidP="00A54DED">
            <w:pPr>
              <w:jc w:val="center"/>
              <w:rPr>
                <w:rFonts w:cs="Arial"/>
                <w:sz w:val="20"/>
                <w:szCs w:val="20"/>
              </w:rPr>
            </w:pPr>
            <w:r w:rsidRPr="00C370B0">
              <w:rPr>
                <w:rFonts w:cs="Arial"/>
                <w:sz w:val="20"/>
                <w:szCs w:val="20"/>
              </w:rPr>
              <w:t>(pluženje in posip)</w:t>
            </w:r>
          </w:p>
        </w:tc>
      </w:tr>
    </w:tbl>
    <w:p w:rsidR="00F609E2" w:rsidRPr="00C370B0" w:rsidRDefault="00F609E2" w:rsidP="00F609E2">
      <w:pPr>
        <w:pStyle w:val="Naslov1"/>
        <w:rPr>
          <w:rFonts w:ascii="Arial" w:hAnsi="Arial" w:cs="Arial"/>
          <w:b w:val="0"/>
          <w:sz w:val="20"/>
          <w:szCs w:val="20"/>
        </w:rPr>
      </w:pPr>
      <w:r w:rsidRPr="00C370B0">
        <w:rPr>
          <w:rFonts w:ascii="Arial" w:hAnsi="Arial" w:cs="Arial"/>
          <w:b w:val="0"/>
          <w:sz w:val="20"/>
          <w:szCs w:val="20"/>
        </w:rPr>
        <w:tab/>
      </w:r>
      <w:r w:rsidRPr="00C370B0">
        <w:rPr>
          <w:rFonts w:ascii="Arial" w:hAnsi="Arial" w:cs="Arial"/>
          <w:b w:val="0"/>
          <w:sz w:val="20"/>
          <w:szCs w:val="20"/>
        </w:rPr>
        <w:tab/>
      </w:r>
      <w:r w:rsidRPr="00C370B0">
        <w:rPr>
          <w:rFonts w:ascii="Arial" w:hAnsi="Arial" w:cs="Arial"/>
          <w:b w:val="0"/>
          <w:sz w:val="20"/>
          <w:szCs w:val="20"/>
        </w:rPr>
        <w:tab/>
      </w:r>
      <w:r w:rsidRPr="00C370B0">
        <w:rPr>
          <w:rFonts w:ascii="Arial" w:hAnsi="Arial" w:cs="Arial"/>
          <w:b w:val="0"/>
          <w:sz w:val="20"/>
          <w:szCs w:val="20"/>
        </w:rPr>
        <w:tab/>
      </w:r>
      <w:r w:rsidRPr="00C370B0">
        <w:rPr>
          <w:rFonts w:ascii="Arial" w:hAnsi="Arial" w:cs="Arial"/>
          <w:b w:val="0"/>
          <w:sz w:val="20"/>
          <w:szCs w:val="20"/>
        </w:rPr>
        <w:tab/>
      </w:r>
      <w:r w:rsidRPr="00C370B0">
        <w:rPr>
          <w:rFonts w:ascii="Arial" w:hAnsi="Arial" w:cs="Arial"/>
          <w:b w:val="0"/>
          <w:sz w:val="20"/>
          <w:szCs w:val="20"/>
        </w:rPr>
        <w:tab/>
      </w:r>
      <w:r w:rsidRPr="00C370B0">
        <w:rPr>
          <w:rFonts w:ascii="Arial" w:hAnsi="Arial" w:cs="Arial"/>
          <w:b w:val="0"/>
          <w:sz w:val="20"/>
          <w:szCs w:val="20"/>
        </w:rPr>
        <w:tab/>
      </w:r>
    </w:p>
    <w:p w:rsidR="00F609E2" w:rsidRPr="00C370B0" w:rsidRDefault="00F609E2" w:rsidP="00F609E2">
      <w:pPr>
        <w:ind w:firstLine="708"/>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0"/>
        <w:gridCol w:w="3070"/>
        <w:gridCol w:w="3070"/>
      </w:tblGrid>
      <w:tr w:rsidR="00F609E2" w:rsidRPr="00C370B0" w:rsidTr="00A54DED">
        <w:tc>
          <w:tcPr>
            <w:tcW w:w="3070" w:type="dxa"/>
          </w:tcPr>
          <w:p w:rsidR="00F609E2" w:rsidRPr="00C370B0" w:rsidRDefault="00F609E2" w:rsidP="00A54DED">
            <w:pPr>
              <w:rPr>
                <w:rFonts w:cs="Arial"/>
                <w:bCs/>
                <w:sz w:val="20"/>
                <w:szCs w:val="20"/>
              </w:rPr>
            </w:pPr>
            <w:r w:rsidRPr="00C370B0">
              <w:rPr>
                <w:rFonts w:cs="Arial"/>
                <w:bCs/>
                <w:sz w:val="20"/>
                <w:szCs w:val="20"/>
              </w:rPr>
              <w:t>Vrsta vozila oz. stroja</w:t>
            </w:r>
          </w:p>
        </w:tc>
        <w:tc>
          <w:tcPr>
            <w:tcW w:w="3070" w:type="dxa"/>
          </w:tcPr>
          <w:p w:rsidR="00F609E2" w:rsidRPr="00C370B0" w:rsidRDefault="00F609E2" w:rsidP="00A54DED">
            <w:pPr>
              <w:jc w:val="center"/>
              <w:rPr>
                <w:rFonts w:cs="Arial"/>
                <w:bCs/>
                <w:sz w:val="20"/>
                <w:szCs w:val="20"/>
              </w:rPr>
            </w:pPr>
            <w:r w:rsidRPr="00C370B0">
              <w:rPr>
                <w:rFonts w:cs="Arial"/>
                <w:bCs/>
                <w:sz w:val="20"/>
                <w:szCs w:val="20"/>
              </w:rPr>
              <w:t>Cena (EUR/uro) (brez DDV)</w:t>
            </w:r>
          </w:p>
          <w:p w:rsidR="00F609E2" w:rsidRPr="00C370B0" w:rsidRDefault="00F609E2" w:rsidP="00A54DED">
            <w:pPr>
              <w:jc w:val="center"/>
              <w:rPr>
                <w:rFonts w:cs="Arial"/>
                <w:bCs/>
                <w:sz w:val="20"/>
                <w:szCs w:val="20"/>
              </w:rPr>
            </w:pPr>
          </w:p>
          <w:p w:rsidR="00F609E2" w:rsidRPr="00C370B0" w:rsidRDefault="00F609E2" w:rsidP="00A54DED">
            <w:pPr>
              <w:jc w:val="center"/>
              <w:rPr>
                <w:rFonts w:cs="Arial"/>
                <w:bCs/>
                <w:sz w:val="20"/>
                <w:szCs w:val="20"/>
              </w:rPr>
            </w:pPr>
            <w:r w:rsidRPr="00C370B0">
              <w:rPr>
                <w:rFonts w:cs="Arial"/>
                <w:sz w:val="20"/>
                <w:szCs w:val="20"/>
              </w:rPr>
              <w:t>(</w:t>
            </w:r>
            <w:r w:rsidRPr="00C370B0">
              <w:rPr>
                <w:rFonts w:cs="Arial"/>
                <w:bCs/>
                <w:sz w:val="20"/>
                <w:szCs w:val="20"/>
              </w:rPr>
              <w:t>vpiše ponudnik)</w:t>
            </w:r>
          </w:p>
        </w:tc>
        <w:tc>
          <w:tcPr>
            <w:tcW w:w="3070" w:type="dxa"/>
          </w:tcPr>
          <w:p w:rsidR="00F609E2" w:rsidRPr="00C370B0" w:rsidRDefault="00F609E2" w:rsidP="00A54DED">
            <w:pPr>
              <w:jc w:val="center"/>
              <w:rPr>
                <w:rFonts w:cs="Arial"/>
                <w:bCs/>
                <w:sz w:val="20"/>
                <w:szCs w:val="20"/>
              </w:rPr>
            </w:pPr>
            <w:r w:rsidRPr="00C370B0">
              <w:rPr>
                <w:rFonts w:cs="Arial"/>
                <w:bCs/>
                <w:sz w:val="20"/>
                <w:szCs w:val="20"/>
              </w:rPr>
              <w:t>Najvišja za naročnika še sprejemljiva cena(brez DDV) (EUR/uro)</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Kamion nosilnosti nad 10 – 15 ton (vključen voznik, spremljevalec, plug, posipalec)</w:t>
            </w:r>
            <w:r w:rsidRPr="00C370B0">
              <w:rPr>
                <w:rFonts w:cs="Arial"/>
                <w:bCs/>
                <w:sz w:val="20"/>
                <w:szCs w:val="20"/>
              </w:rPr>
              <w:tab/>
            </w:r>
            <w:r w:rsidRPr="00C370B0">
              <w:rPr>
                <w:rFonts w:cs="Arial"/>
                <w:bCs/>
                <w:sz w:val="20"/>
                <w:szCs w:val="20"/>
              </w:rPr>
              <w:tab/>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rPr>
                <w:rFonts w:cs="Arial"/>
                <w:bCs/>
                <w:color w:val="FF0000"/>
                <w:sz w:val="20"/>
                <w:szCs w:val="20"/>
              </w:rPr>
            </w:pPr>
          </w:p>
          <w:p w:rsidR="0020057B" w:rsidRPr="00C370B0" w:rsidRDefault="0020057B" w:rsidP="00130531">
            <w:pPr>
              <w:jc w:val="center"/>
              <w:rPr>
                <w:rFonts w:cs="Arial"/>
                <w:bCs/>
                <w:sz w:val="20"/>
                <w:szCs w:val="20"/>
              </w:rPr>
            </w:pPr>
            <w:r w:rsidRPr="00C370B0">
              <w:rPr>
                <w:rFonts w:cs="Arial"/>
                <w:bCs/>
                <w:sz w:val="20"/>
                <w:szCs w:val="20"/>
              </w:rPr>
              <w:t>80,00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Kamion nosilnosti 7-10 ton</w:t>
            </w:r>
          </w:p>
          <w:p w:rsidR="0020057B" w:rsidRPr="00C370B0" w:rsidRDefault="0020057B" w:rsidP="00A54DED">
            <w:pPr>
              <w:rPr>
                <w:rFonts w:cs="Arial"/>
                <w:bCs/>
                <w:sz w:val="20"/>
                <w:szCs w:val="20"/>
              </w:rPr>
            </w:pPr>
            <w:r w:rsidRPr="00C370B0">
              <w:rPr>
                <w:rFonts w:cs="Arial"/>
                <w:bCs/>
                <w:sz w:val="20"/>
                <w:szCs w:val="20"/>
              </w:rPr>
              <w:t>(vključen voznik, spremlje-valec,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64,00</w:t>
            </w:r>
          </w:p>
        </w:tc>
      </w:tr>
      <w:tr w:rsidR="007F763E" w:rsidRPr="00C370B0" w:rsidTr="00130531">
        <w:tc>
          <w:tcPr>
            <w:tcW w:w="3070" w:type="dxa"/>
          </w:tcPr>
          <w:p w:rsidR="007F763E" w:rsidRPr="00C370B0" w:rsidRDefault="007F763E" w:rsidP="00130531">
            <w:pPr>
              <w:rPr>
                <w:rFonts w:cs="Arial"/>
                <w:bCs/>
                <w:sz w:val="20"/>
                <w:szCs w:val="20"/>
              </w:rPr>
            </w:pPr>
            <w:r w:rsidRPr="00C370B0">
              <w:rPr>
                <w:rFonts w:cs="Arial"/>
                <w:bCs/>
                <w:sz w:val="20"/>
                <w:szCs w:val="20"/>
              </w:rPr>
              <w:t>Kamion nosilnosti do 7 ton</w:t>
            </w:r>
          </w:p>
          <w:p w:rsidR="007F763E" w:rsidRPr="00C370B0" w:rsidRDefault="00130531" w:rsidP="00130531">
            <w:pPr>
              <w:rPr>
                <w:rFonts w:cs="Arial"/>
                <w:bCs/>
                <w:sz w:val="20"/>
                <w:szCs w:val="20"/>
              </w:rPr>
            </w:pPr>
            <w:r w:rsidRPr="00C370B0">
              <w:rPr>
                <w:rFonts w:cs="Arial"/>
                <w:bCs/>
                <w:sz w:val="20"/>
                <w:szCs w:val="20"/>
              </w:rPr>
              <w:t>(vključen voznik, spremlje</w:t>
            </w:r>
            <w:r w:rsidR="007F763E" w:rsidRPr="00C370B0">
              <w:rPr>
                <w:rFonts w:cs="Arial"/>
                <w:bCs/>
                <w:sz w:val="20"/>
                <w:szCs w:val="20"/>
              </w:rPr>
              <w:t>valec, plug, posipalec)</w:t>
            </w:r>
            <w:r w:rsidR="007F763E" w:rsidRPr="00C370B0">
              <w:rPr>
                <w:rFonts w:cs="Arial"/>
                <w:bCs/>
                <w:sz w:val="20"/>
                <w:szCs w:val="20"/>
              </w:rPr>
              <w:tab/>
            </w:r>
          </w:p>
        </w:tc>
        <w:tc>
          <w:tcPr>
            <w:tcW w:w="3070" w:type="dxa"/>
          </w:tcPr>
          <w:p w:rsidR="007F763E" w:rsidRPr="00C370B0" w:rsidRDefault="007F763E" w:rsidP="00130531">
            <w:pPr>
              <w:jc w:val="center"/>
              <w:rPr>
                <w:rFonts w:cs="Arial"/>
                <w:bCs/>
                <w:sz w:val="20"/>
                <w:szCs w:val="20"/>
              </w:rPr>
            </w:pPr>
          </w:p>
        </w:tc>
        <w:tc>
          <w:tcPr>
            <w:tcW w:w="3070" w:type="dxa"/>
          </w:tcPr>
          <w:p w:rsidR="007F763E" w:rsidRPr="00C370B0" w:rsidRDefault="007F763E" w:rsidP="00130531">
            <w:pPr>
              <w:jc w:val="center"/>
              <w:rPr>
                <w:rFonts w:cs="Arial"/>
                <w:bCs/>
                <w:sz w:val="20"/>
                <w:szCs w:val="20"/>
              </w:rPr>
            </w:pPr>
            <w:r w:rsidRPr="00C370B0">
              <w:rPr>
                <w:rFonts w:cs="Arial"/>
                <w:bCs/>
                <w:sz w:val="20"/>
                <w:szCs w:val="20"/>
              </w:rPr>
              <w:t>57,50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Rovokopač s plugom (vključen strojnik)</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45,50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110 KS in več</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51,50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nad 80 –109 KS</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48,00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od 50 – 80 KS</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44,50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Pripravljenost (voznik,strojnik)</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0,55</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Pripravljenost (spremljevalec)</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0,40</w:t>
            </w:r>
          </w:p>
        </w:tc>
      </w:tr>
    </w:tbl>
    <w:p w:rsidR="00F609E2" w:rsidRPr="00C370B0" w:rsidRDefault="00F609E2" w:rsidP="00F609E2">
      <w:pPr>
        <w:rPr>
          <w:rFonts w:cs="Arial"/>
          <w:bCs/>
          <w:sz w:val="20"/>
          <w:szCs w:val="20"/>
        </w:rPr>
      </w:pPr>
    </w:p>
    <w:p w:rsidR="00F609E2" w:rsidRPr="00C370B0" w:rsidRDefault="00F609E2" w:rsidP="00F609E2">
      <w:pPr>
        <w:rPr>
          <w:rFonts w:cs="Arial"/>
          <w:b/>
          <w:bCs/>
          <w:sz w:val="20"/>
          <w:szCs w:val="20"/>
        </w:rPr>
      </w:pPr>
      <w:r w:rsidRPr="00C370B0">
        <w:rPr>
          <w:rFonts w:cs="Arial"/>
          <w:b/>
          <w:bCs/>
          <w:sz w:val="20"/>
          <w:szCs w:val="20"/>
        </w:rPr>
        <w:t>Stojna ura (stojnina):______________ % od ponujene cene v zgornji tabeli.</w:t>
      </w:r>
    </w:p>
    <w:p w:rsidR="00F609E2" w:rsidRPr="00C370B0" w:rsidRDefault="00F609E2" w:rsidP="00F609E2">
      <w:pPr>
        <w:rPr>
          <w:rFonts w:cs="Arial"/>
          <w:bCs/>
          <w:sz w:val="20"/>
          <w:szCs w:val="20"/>
        </w:rPr>
      </w:pPr>
    </w:p>
    <w:p w:rsidR="00F609E2" w:rsidRPr="00C370B0" w:rsidRDefault="00F609E2" w:rsidP="00F609E2">
      <w:pPr>
        <w:rPr>
          <w:rFonts w:cs="Arial"/>
          <w:bCs/>
          <w:sz w:val="20"/>
          <w:szCs w:val="20"/>
        </w:rPr>
      </w:pPr>
      <w:r w:rsidRPr="00C370B0">
        <w:rPr>
          <w:rFonts w:cs="Arial"/>
          <w:bCs/>
          <w:sz w:val="20"/>
          <w:szCs w:val="20"/>
        </w:rPr>
        <w:t>Vpišejo se cene za tiste vrste vozil oz. strojev s katerimi bo ponudnik izvajal zimsko službo.</w:t>
      </w:r>
    </w:p>
    <w:p w:rsidR="00F609E2" w:rsidRPr="00C370B0" w:rsidRDefault="00F609E2" w:rsidP="00F609E2">
      <w:pPr>
        <w:pStyle w:val="Naslov2"/>
        <w:jc w:val="both"/>
        <w:rPr>
          <w:rFonts w:ascii="Arial" w:hAnsi="Arial" w:cs="Arial"/>
          <w:bCs w:val="0"/>
          <w:i w:val="0"/>
          <w:sz w:val="20"/>
          <w:szCs w:val="20"/>
        </w:rPr>
      </w:pPr>
      <w:r w:rsidRPr="00C370B0">
        <w:rPr>
          <w:rFonts w:ascii="Arial" w:hAnsi="Arial" w:cs="Arial"/>
          <w:bCs w:val="0"/>
          <w:i w:val="0"/>
          <w:sz w:val="20"/>
          <w:szCs w:val="20"/>
        </w:rPr>
        <w:t>Ponudbe katerih cene za vozila oz. stroje bodo višje od za naročnika še sprejemljivih cen, bodo zavrnjene kot nesprejemljive.</w:t>
      </w:r>
    </w:p>
    <w:p w:rsidR="00F609E2" w:rsidRPr="00C370B0" w:rsidRDefault="00F609E2"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2196"/>
        <w:gridCol w:w="2303"/>
        <w:gridCol w:w="2303"/>
      </w:tblGrid>
      <w:tr w:rsidR="00F609E2" w:rsidRPr="00C370B0" w:rsidTr="00A54DED">
        <w:tc>
          <w:tcPr>
            <w:tcW w:w="9212" w:type="dxa"/>
            <w:gridSpan w:val="4"/>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Podatki o vozilih in delovnih strojih</w:t>
            </w:r>
          </w:p>
        </w:tc>
      </w:tr>
      <w:tr w:rsidR="00F609E2" w:rsidRPr="00C370B0" w:rsidTr="00A54DED">
        <w:tc>
          <w:tcPr>
            <w:tcW w:w="2410" w:type="dxa"/>
          </w:tcPr>
          <w:p w:rsidR="00F609E2" w:rsidRPr="00C370B0" w:rsidRDefault="00F609E2" w:rsidP="00A54DED">
            <w:pPr>
              <w:pStyle w:val="Telobesedila3"/>
              <w:jc w:val="center"/>
              <w:rPr>
                <w:rFonts w:cs="Arial"/>
                <w:b/>
                <w:sz w:val="20"/>
                <w:szCs w:val="20"/>
              </w:rPr>
            </w:pPr>
            <w:r w:rsidRPr="00C370B0">
              <w:rPr>
                <w:rFonts w:cs="Arial"/>
                <w:b/>
                <w:sz w:val="20"/>
                <w:szCs w:val="20"/>
              </w:rPr>
              <w:t>Vrsta vozila oz.</w:t>
            </w:r>
            <w:r w:rsidR="00166869" w:rsidRPr="00C370B0">
              <w:rPr>
                <w:rFonts w:cs="Arial"/>
                <w:b/>
                <w:sz w:val="20"/>
                <w:szCs w:val="20"/>
                <w:lang w:val="sl-SI"/>
              </w:rPr>
              <w:t xml:space="preserve"> </w:t>
            </w:r>
            <w:r w:rsidRPr="00C370B0">
              <w:rPr>
                <w:rFonts w:cs="Arial"/>
                <w:b/>
                <w:sz w:val="20"/>
                <w:szCs w:val="20"/>
              </w:rPr>
              <w:t>stroja</w:t>
            </w:r>
          </w:p>
          <w:p w:rsidR="00F609E2" w:rsidRPr="00C370B0" w:rsidRDefault="00F609E2" w:rsidP="00A54DED">
            <w:pPr>
              <w:jc w:val="center"/>
              <w:rPr>
                <w:rFonts w:cs="Arial"/>
                <w:b/>
                <w:sz w:val="20"/>
                <w:szCs w:val="20"/>
              </w:rPr>
            </w:pPr>
          </w:p>
        </w:tc>
        <w:tc>
          <w:tcPr>
            <w:tcW w:w="2196"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Znamka, tip</w:t>
            </w:r>
          </w:p>
        </w:tc>
        <w:tc>
          <w:tcPr>
            <w:tcW w:w="2303"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Leto izdelave</w:t>
            </w:r>
          </w:p>
        </w:tc>
        <w:tc>
          <w:tcPr>
            <w:tcW w:w="2303"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Reg.številka</w:t>
            </w: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bl>
    <w:p w:rsidR="00F609E2" w:rsidRPr="00C370B0" w:rsidRDefault="00F609E2" w:rsidP="00F609E2">
      <w:pPr>
        <w:rPr>
          <w:rFonts w:cs="Arial"/>
          <w:bCs/>
          <w:sz w:val="20"/>
          <w:szCs w:val="20"/>
        </w:rPr>
      </w:pPr>
    </w:p>
    <w:p w:rsidR="00F609E2" w:rsidRPr="00C370B0" w:rsidRDefault="00F609E2" w:rsidP="00F609E2">
      <w:pPr>
        <w:rPr>
          <w:rFonts w:cs="Arial"/>
          <w:bCs/>
          <w:sz w:val="20"/>
          <w:szCs w:val="20"/>
        </w:rPr>
      </w:pPr>
      <w:r w:rsidRPr="00C370B0">
        <w:rPr>
          <w:rFonts w:cs="Arial"/>
          <w:bCs/>
          <w:sz w:val="20"/>
          <w:szCs w:val="20"/>
        </w:rPr>
        <w:t>Vpišejo se podatki o vozilih in delovnih strojih s katerimi se bo izvajala zimska služba.</w:t>
      </w:r>
    </w:p>
    <w:p w:rsidR="00F609E2" w:rsidRPr="00C370B0" w:rsidRDefault="00F609E2" w:rsidP="00F609E2">
      <w:pPr>
        <w:rPr>
          <w:rFonts w:cs="Arial"/>
          <w:bCs/>
          <w:sz w:val="20"/>
          <w:szCs w:val="20"/>
        </w:rPr>
      </w:pPr>
    </w:p>
    <w:p w:rsidR="00130531" w:rsidRPr="00C370B0" w:rsidRDefault="00130531" w:rsidP="00F609E2">
      <w:pPr>
        <w:rPr>
          <w:rFonts w:cs="Arial"/>
          <w:bCs/>
          <w:sz w:val="20"/>
          <w:szCs w:val="20"/>
        </w:rPr>
      </w:pPr>
    </w:p>
    <w:tbl>
      <w:tblPr>
        <w:tblW w:w="0" w:type="auto"/>
        <w:tblLook w:val="04A0" w:firstRow="1" w:lastRow="0" w:firstColumn="1" w:lastColumn="0" w:noHBand="0" w:noVBand="1"/>
      </w:tblPr>
      <w:tblGrid>
        <w:gridCol w:w="3070"/>
        <w:gridCol w:w="3070"/>
        <w:gridCol w:w="3070"/>
      </w:tblGrid>
      <w:tr w:rsidR="00F609E2" w:rsidRPr="00C370B0" w:rsidTr="00A54DED">
        <w:tc>
          <w:tcPr>
            <w:tcW w:w="3070" w:type="dxa"/>
          </w:tcPr>
          <w:p w:rsidR="00F609E2" w:rsidRPr="00C370B0" w:rsidRDefault="00F609E2" w:rsidP="00A54DED">
            <w:pPr>
              <w:rPr>
                <w:rFonts w:cs="Arial"/>
                <w:sz w:val="20"/>
                <w:szCs w:val="20"/>
              </w:rPr>
            </w:pPr>
            <w:r w:rsidRPr="00C370B0">
              <w:rPr>
                <w:rFonts w:cs="Arial"/>
                <w:sz w:val="20"/>
                <w:szCs w:val="20"/>
              </w:rPr>
              <w:t>Kraj: _______________</w:t>
            </w:r>
          </w:p>
          <w:p w:rsidR="00130531" w:rsidRPr="00C370B0" w:rsidRDefault="00130531" w:rsidP="00A54DED">
            <w:pPr>
              <w:rPr>
                <w:rFonts w:cs="Arial"/>
                <w:sz w:val="20"/>
                <w:szCs w:val="20"/>
              </w:rPr>
            </w:pPr>
          </w:p>
          <w:p w:rsidR="00F609E2" w:rsidRPr="00C370B0" w:rsidRDefault="00F609E2" w:rsidP="00A54DED">
            <w:pPr>
              <w:rPr>
                <w:rFonts w:cs="Arial"/>
                <w:sz w:val="20"/>
                <w:szCs w:val="20"/>
              </w:rPr>
            </w:pPr>
            <w:r w:rsidRPr="00C370B0">
              <w:rPr>
                <w:rFonts w:cs="Arial"/>
                <w:sz w:val="20"/>
                <w:szCs w:val="20"/>
              </w:rPr>
              <w:t>Datum: _______________</w:t>
            </w:r>
          </w:p>
        </w:tc>
        <w:tc>
          <w:tcPr>
            <w:tcW w:w="3070" w:type="dxa"/>
          </w:tcPr>
          <w:p w:rsidR="00F609E2" w:rsidRPr="00C370B0" w:rsidRDefault="00F609E2" w:rsidP="00A54DED">
            <w:pPr>
              <w:jc w:val="center"/>
              <w:rPr>
                <w:rFonts w:cs="Arial"/>
                <w:sz w:val="20"/>
                <w:szCs w:val="20"/>
              </w:rPr>
            </w:pPr>
            <w:r w:rsidRPr="00C370B0">
              <w:rPr>
                <w:rFonts w:cs="Arial"/>
                <w:sz w:val="20"/>
                <w:szCs w:val="20"/>
              </w:rPr>
              <w:t>žig</w:t>
            </w:r>
          </w:p>
        </w:tc>
        <w:tc>
          <w:tcPr>
            <w:tcW w:w="3070" w:type="dxa"/>
          </w:tcPr>
          <w:p w:rsidR="00F609E2" w:rsidRPr="00C370B0" w:rsidRDefault="00F609E2" w:rsidP="00A54DED">
            <w:pPr>
              <w:rPr>
                <w:rFonts w:cs="Arial"/>
                <w:sz w:val="20"/>
                <w:szCs w:val="20"/>
              </w:rPr>
            </w:pPr>
            <w:r w:rsidRPr="00C370B0">
              <w:rPr>
                <w:rFonts w:cs="Arial"/>
                <w:sz w:val="20"/>
                <w:szCs w:val="20"/>
              </w:rPr>
              <w:t>Podpisnik: _______________</w:t>
            </w:r>
          </w:p>
          <w:p w:rsidR="00F609E2" w:rsidRPr="00C370B0" w:rsidRDefault="00F609E2" w:rsidP="00A54DED">
            <w:pPr>
              <w:rPr>
                <w:rFonts w:cs="Arial"/>
                <w:sz w:val="20"/>
                <w:szCs w:val="20"/>
              </w:rPr>
            </w:pPr>
          </w:p>
          <w:p w:rsidR="00F609E2" w:rsidRPr="00C370B0" w:rsidRDefault="00F609E2" w:rsidP="00A54DED">
            <w:pPr>
              <w:rPr>
                <w:rFonts w:cs="Arial"/>
                <w:sz w:val="20"/>
                <w:szCs w:val="20"/>
              </w:rPr>
            </w:pPr>
            <w:r w:rsidRPr="00C370B0">
              <w:rPr>
                <w:rFonts w:cs="Arial"/>
                <w:sz w:val="20"/>
                <w:szCs w:val="20"/>
              </w:rPr>
              <w:t>_________________</w:t>
            </w:r>
          </w:p>
          <w:p w:rsidR="00F609E2" w:rsidRPr="00C370B0" w:rsidRDefault="00F609E2" w:rsidP="00A54DED">
            <w:pPr>
              <w:rPr>
                <w:rFonts w:cs="Arial"/>
                <w:sz w:val="20"/>
                <w:szCs w:val="20"/>
              </w:rPr>
            </w:pPr>
            <w:r w:rsidRPr="00C370B0">
              <w:rPr>
                <w:rFonts w:cs="Arial"/>
                <w:sz w:val="20"/>
                <w:szCs w:val="20"/>
              </w:rPr>
              <w:t>Podpis:</w:t>
            </w:r>
          </w:p>
        </w:tc>
      </w:tr>
    </w:tbl>
    <w:p w:rsidR="00F609E2" w:rsidRPr="00C370B0" w:rsidRDefault="00F609E2" w:rsidP="00F609E2">
      <w:pPr>
        <w:autoSpaceDE w:val="0"/>
        <w:autoSpaceDN w:val="0"/>
        <w:adjustRightInd w:val="0"/>
        <w:rPr>
          <w:rFonts w:cs="Arial"/>
          <w:sz w:val="20"/>
          <w:szCs w:val="20"/>
        </w:rPr>
      </w:pPr>
    </w:p>
    <w:p w:rsidR="00F609E2" w:rsidRPr="00C370B0" w:rsidRDefault="00F609E2" w:rsidP="00F609E2">
      <w:pPr>
        <w:rPr>
          <w:rFonts w:cs="Arial"/>
          <w:bCs/>
          <w:sz w:val="20"/>
          <w:szCs w:val="20"/>
          <w:u w:val="single"/>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pStyle w:val="Telobesedila"/>
        <w:jc w:val="left"/>
        <w:rPr>
          <w:rFonts w:cs="Arial"/>
          <w:sz w:val="20"/>
          <w:szCs w:val="20"/>
        </w:rPr>
      </w:pPr>
      <w:r w:rsidRPr="00C370B0">
        <w:rPr>
          <w:rFonts w:cs="Arial"/>
          <w:sz w:val="20"/>
          <w:szCs w:val="20"/>
        </w:rPr>
        <w:t>PONUDNIK: _____________________________</w:t>
      </w:r>
    </w:p>
    <w:p w:rsidR="00F609E2" w:rsidRPr="00C370B0" w:rsidRDefault="00F609E2" w:rsidP="00F609E2">
      <w:pPr>
        <w:pStyle w:val="Telobesedila"/>
        <w:jc w:val="left"/>
        <w:rPr>
          <w:rFonts w:cs="Arial"/>
          <w:sz w:val="20"/>
          <w:szCs w:val="20"/>
        </w:rPr>
      </w:pPr>
      <w:r w:rsidRPr="00C370B0">
        <w:rPr>
          <w:rFonts w:cs="Arial"/>
          <w:sz w:val="20"/>
          <w:szCs w:val="20"/>
        </w:rPr>
        <w:tab/>
        <w:t xml:space="preserve">          _____________________________</w:t>
      </w:r>
    </w:p>
    <w:p w:rsidR="00F609E2" w:rsidRPr="00C370B0" w:rsidRDefault="00F609E2" w:rsidP="00F609E2">
      <w:pPr>
        <w:jc w:val="center"/>
        <w:rPr>
          <w:rFonts w:cs="Arial"/>
          <w:sz w:val="20"/>
          <w:szCs w:val="20"/>
        </w:rPr>
      </w:pPr>
    </w:p>
    <w:p w:rsidR="00F609E2" w:rsidRPr="00C370B0" w:rsidRDefault="00F609E2" w:rsidP="00F609E2">
      <w:pPr>
        <w:jc w:val="both"/>
        <w:rPr>
          <w:rFonts w:cs="Arial"/>
          <w:sz w:val="20"/>
          <w:szCs w:val="20"/>
        </w:rPr>
      </w:pPr>
      <w:r w:rsidRPr="00C370B0">
        <w:rPr>
          <w:rFonts w:cs="Arial"/>
          <w:sz w:val="20"/>
          <w:szCs w:val="20"/>
        </w:rPr>
        <w:t xml:space="preserve">Orientacijska vrednost naročnika za </w:t>
      </w:r>
      <w:r w:rsidRPr="00C370B0">
        <w:rPr>
          <w:rFonts w:cs="Arial"/>
          <w:b/>
          <w:sz w:val="20"/>
          <w:szCs w:val="20"/>
        </w:rPr>
        <w:t>sklop F</w:t>
      </w:r>
      <w:r w:rsidRPr="00C370B0">
        <w:rPr>
          <w:rFonts w:cs="Arial"/>
          <w:sz w:val="20"/>
          <w:szCs w:val="20"/>
        </w:rPr>
        <w:t>: 1</w:t>
      </w:r>
      <w:r w:rsidR="00367E6E" w:rsidRPr="00C370B0">
        <w:rPr>
          <w:rFonts w:cs="Arial"/>
          <w:sz w:val="20"/>
          <w:szCs w:val="20"/>
        </w:rPr>
        <w:t>5</w:t>
      </w:r>
      <w:r w:rsidRPr="00C370B0">
        <w:rPr>
          <w:rFonts w:cs="Arial"/>
          <w:sz w:val="20"/>
          <w:szCs w:val="20"/>
        </w:rPr>
        <w:t>.000,00 EUR brez vključenega DDV (za celotno trajanje javnega naročila)</w:t>
      </w:r>
    </w:p>
    <w:p w:rsidR="00F609E2" w:rsidRPr="00C370B0" w:rsidRDefault="00F609E2" w:rsidP="00F609E2">
      <w:pPr>
        <w:pStyle w:val="Telobesedila"/>
        <w:jc w:val="left"/>
        <w:rPr>
          <w:rFonts w:cs="Arial"/>
          <w:sz w:val="20"/>
          <w:szCs w:val="20"/>
        </w:rPr>
      </w:pPr>
    </w:p>
    <w:p w:rsidR="00F609E2" w:rsidRPr="00C370B0" w:rsidRDefault="00F609E2" w:rsidP="00F609E2">
      <w:pPr>
        <w:jc w:val="center"/>
        <w:rPr>
          <w:rFonts w:cs="Arial"/>
          <w:sz w:val="20"/>
          <w:szCs w:val="20"/>
        </w:rPr>
      </w:pPr>
    </w:p>
    <w:p w:rsidR="00F609E2" w:rsidRPr="00C370B0" w:rsidRDefault="00F609E2" w:rsidP="00F609E2">
      <w:pPr>
        <w:pStyle w:val="Naslov1"/>
        <w:rPr>
          <w:rFonts w:ascii="Arial" w:hAnsi="Arial" w:cs="Arial"/>
          <w:sz w:val="20"/>
          <w:szCs w:val="20"/>
        </w:rPr>
      </w:pPr>
      <w:r w:rsidRPr="00C370B0">
        <w:rPr>
          <w:rFonts w:ascii="Arial" w:hAnsi="Arial" w:cs="Arial"/>
          <w:sz w:val="20"/>
          <w:szCs w:val="20"/>
        </w:rPr>
        <w:t>Predračun za:     SKLOP    F</w:t>
      </w:r>
    </w:p>
    <w:p w:rsidR="00F609E2" w:rsidRPr="00C370B0" w:rsidRDefault="00F609E2" w:rsidP="00F609E2">
      <w:pPr>
        <w:rPr>
          <w:rFonts w:cs="Arial"/>
          <w:b/>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50"/>
        <w:gridCol w:w="4990"/>
        <w:gridCol w:w="3070"/>
      </w:tblGrid>
      <w:tr w:rsidR="00F609E2" w:rsidRPr="00C370B0" w:rsidTr="00A54DED">
        <w:tc>
          <w:tcPr>
            <w:tcW w:w="115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Št. ceste</w:t>
            </w:r>
          </w:p>
        </w:tc>
        <w:tc>
          <w:tcPr>
            <w:tcW w:w="499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Relacija</w:t>
            </w:r>
          </w:p>
        </w:tc>
        <w:tc>
          <w:tcPr>
            <w:tcW w:w="307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Vrsta dela</w:t>
            </w:r>
          </w:p>
        </w:tc>
      </w:tr>
      <w:tr w:rsidR="00F609E2" w:rsidRPr="00C370B0" w:rsidTr="00A54DED">
        <w:tc>
          <w:tcPr>
            <w:tcW w:w="115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480070</w:t>
            </w:r>
          </w:p>
        </w:tc>
        <w:tc>
          <w:tcPr>
            <w:tcW w:w="499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Jesenovo-Vrhe</w:t>
            </w:r>
          </w:p>
        </w:tc>
        <w:tc>
          <w:tcPr>
            <w:tcW w:w="307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 xml:space="preserve">(pluženje) </w:t>
            </w:r>
          </w:p>
        </w:tc>
      </w:tr>
    </w:tbl>
    <w:p w:rsidR="00F609E2" w:rsidRPr="00C370B0" w:rsidRDefault="00F609E2" w:rsidP="00F609E2">
      <w:pPr>
        <w:rPr>
          <w:rFonts w:cs="Arial"/>
          <w:bCs/>
          <w:sz w:val="20"/>
          <w:szCs w:val="20"/>
        </w:rPr>
      </w:pPr>
    </w:p>
    <w:p w:rsidR="00130531" w:rsidRPr="00C370B0" w:rsidRDefault="00130531" w:rsidP="00F609E2">
      <w:pPr>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0"/>
        <w:gridCol w:w="3070"/>
        <w:gridCol w:w="3070"/>
      </w:tblGrid>
      <w:tr w:rsidR="00F609E2" w:rsidRPr="00C370B0" w:rsidTr="00A54DED">
        <w:tc>
          <w:tcPr>
            <w:tcW w:w="3070" w:type="dxa"/>
          </w:tcPr>
          <w:p w:rsidR="00F609E2" w:rsidRPr="00C370B0" w:rsidRDefault="00F609E2" w:rsidP="00A54DED">
            <w:pPr>
              <w:rPr>
                <w:rFonts w:cs="Arial"/>
                <w:bCs/>
                <w:sz w:val="20"/>
                <w:szCs w:val="20"/>
              </w:rPr>
            </w:pPr>
            <w:r w:rsidRPr="00C370B0">
              <w:rPr>
                <w:rFonts w:cs="Arial"/>
                <w:bCs/>
                <w:sz w:val="20"/>
                <w:szCs w:val="20"/>
              </w:rPr>
              <w:t>Vrsta vozila oz. stroja</w:t>
            </w:r>
          </w:p>
        </w:tc>
        <w:tc>
          <w:tcPr>
            <w:tcW w:w="3070" w:type="dxa"/>
          </w:tcPr>
          <w:p w:rsidR="00F609E2" w:rsidRPr="00C370B0" w:rsidRDefault="00F609E2" w:rsidP="00A54DED">
            <w:pPr>
              <w:jc w:val="center"/>
              <w:rPr>
                <w:rFonts w:cs="Arial"/>
                <w:bCs/>
                <w:sz w:val="20"/>
                <w:szCs w:val="20"/>
              </w:rPr>
            </w:pPr>
            <w:r w:rsidRPr="00C370B0">
              <w:rPr>
                <w:rFonts w:cs="Arial"/>
                <w:bCs/>
                <w:sz w:val="20"/>
                <w:szCs w:val="20"/>
              </w:rPr>
              <w:t>Cena (EUR/uro) (brez DDV)</w:t>
            </w:r>
          </w:p>
          <w:p w:rsidR="00F609E2" w:rsidRPr="00C370B0" w:rsidRDefault="00F609E2" w:rsidP="00A54DED">
            <w:pPr>
              <w:jc w:val="center"/>
              <w:rPr>
                <w:rFonts w:cs="Arial"/>
                <w:bCs/>
                <w:sz w:val="20"/>
                <w:szCs w:val="20"/>
              </w:rPr>
            </w:pPr>
          </w:p>
          <w:p w:rsidR="00F609E2" w:rsidRPr="00C370B0" w:rsidRDefault="00F609E2" w:rsidP="00A54DED">
            <w:pPr>
              <w:jc w:val="center"/>
              <w:rPr>
                <w:rFonts w:cs="Arial"/>
                <w:bCs/>
                <w:sz w:val="20"/>
                <w:szCs w:val="20"/>
              </w:rPr>
            </w:pPr>
            <w:r w:rsidRPr="00C370B0">
              <w:rPr>
                <w:rFonts w:cs="Arial"/>
                <w:sz w:val="20"/>
                <w:szCs w:val="20"/>
              </w:rPr>
              <w:t>(</w:t>
            </w:r>
            <w:r w:rsidRPr="00C370B0">
              <w:rPr>
                <w:rFonts w:cs="Arial"/>
                <w:bCs/>
                <w:sz w:val="20"/>
                <w:szCs w:val="20"/>
              </w:rPr>
              <w:t>vpiše ponudnik)</w:t>
            </w:r>
          </w:p>
        </w:tc>
        <w:tc>
          <w:tcPr>
            <w:tcW w:w="3070" w:type="dxa"/>
          </w:tcPr>
          <w:p w:rsidR="00F609E2" w:rsidRPr="00C370B0" w:rsidRDefault="00F609E2" w:rsidP="00A54DED">
            <w:pPr>
              <w:jc w:val="center"/>
              <w:rPr>
                <w:rFonts w:cs="Arial"/>
                <w:bCs/>
                <w:sz w:val="20"/>
                <w:szCs w:val="20"/>
              </w:rPr>
            </w:pPr>
            <w:r w:rsidRPr="00C370B0">
              <w:rPr>
                <w:rFonts w:cs="Arial"/>
                <w:bCs/>
                <w:sz w:val="20"/>
                <w:szCs w:val="20"/>
              </w:rPr>
              <w:t>Najvišja za naročnika še sprejemljiva cena(brez DDV) (EUR/uro)</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Kamion nosilnosti nad 10 – 15 ton (vključen voznik, spremljevalec, plug, posipalec)</w:t>
            </w:r>
            <w:r w:rsidRPr="00C370B0">
              <w:rPr>
                <w:rFonts w:cs="Arial"/>
                <w:bCs/>
                <w:sz w:val="20"/>
                <w:szCs w:val="20"/>
              </w:rPr>
              <w:tab/>
            </w:r>
            <w:r w:rsidRPr="00C370B0">
              <w:rPr>
                <w:rFonts w:cs="Arial"/>
                <w:bCs/>
                <w:sz w:val="20"/>
                <w:szCs w:val="20"/>
              </w:rPr>
              <w:tab/>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rPr>
                <w:rFonts w:cs="Arial"/>
                <w:bCs/>
                <w:color w:val="FF0000"/>
                <w:sz w:val="20"/>
                <w:szCs w:val="20"/>
              </w:rPr>
            </w:pPr>
          </w:p>
          <w:p w:rsidR="0020057B" w:rsidRPr="00C370B0" w:rsidRDefault="0020057B" w:rsidP="00130531">
            <w:pPr>
              <w:jc w:val="center"/>
              <w:rPr>
                <w:rFonts w:cs="Arial"/>
                <w:bCs/>
                <w:sz w:val="20"/>
                <w:szCs w:val="20"/>
              </w:rPr>
            </w:pPr>
            <w:r w:rsidRPr="00C370B0">
              <w:rPr>
                <w:rFonts w:cs="Arial"/>
                <w:bCs/>
                <w:sz w:val="20"/>
                <w:szCs w:val="20"/>
              </w:rPr>
              <w:t>80,00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Kamion nosilnosti 7-10 ton</w:t>
            </w:r>
          </w:p>
          <w:p w:rsidR="0020057B" w:rsidRPr="00C370B0" w:rsidRDefault="0020057B" w:rsidP="00A54DED">
            <w:pPr>
              <w:rPr>
                <w:rFonts w:cs="Arial"/>
                <w:bCs/>
                <w:sz w:val="20"/>
                <w:szCs w:val="20"/>
              </w:rPr>
            </w:pPr>
            <w:r w:rsidRPr="00C370B0">
              <w:rPr>
                <w:rFonts w:cs="Arial"/>
                <w:bCs/>
                <w:sz w:val="20"/>
                <w:szCs w:val="20"/>
              </w:rPr>
              <w:t>(vključen voznik, spremlje-valec,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64,00</w:t>
            </w:r>
          </w:p>
        </w:tc>
      </w:tr>
      <w:tr w:rsidR="007F763E" w:rsidRPr="00C370B0" w:rsidTr="00130531">
        <w:tc>
          <w:tcPr>
            <w:tcW w:w="3070" w:type="dxa"/>
          </w:tcPr>
          <w:p w:rsidR="007F763E" w:rsidRPr="00C370B0" w:rsidRDefault="007F763E" w:rsidP="00130531">
            <w:pPr>
              <w:rPr>
                <w:rFonts w:cs="Arial"/>
                <w:bCs/>
                <w:sz w:val="20"/>
                <w:szCs w:val="20"/>
              </w:rPr>
            </w:pPr>
            <w:r w:rsidRPr="00C370B0">
              <w:rPr>
                <w:rFonts w:cs="Arial"/>
                <w:bCs/>
                <w:sz w:val="20"/>
                <w:szCs w:val="20"/>
              </w:rPr>
              <w:t>Kamion nosilnosti do 7 ton</w:t>
            </w:r>
          </w:p>
          <w:p w:rsidR="007F763E" w:rsidRPr="00C370B0" w:rsidRDefault="00130531" w:rsidP="00130531">
            <w:pPr>
              <w:rPr>
                <w:rFonts w:cs="Arial"/>
                <w:bCs/>
                <w:sz w:val="20"/>
                <w:szCs w:val="20"/>
              </w:rPr>
            </w:pPr>
            <w:r w:rsidRPr="00C370B0">
              <w:rPr>
                <w:rFonts w:cs="Arial"/>
                <w:bCs/>
                <w:sz w:val="20"/>
                <w:szCs w:val="20"/>
              </w:rPr>
              <w:t>(vključen voznik, spremlje</w:t>
            </w:r>
            <w:r w:rsidR="007F763E" w:rsidRPr="00C370B0">
              <w:rPr>
                <w:rFonts w:cs="Arial"/>
                <w:bCs/>
                <w:sz w:val="20"/>
                <w:szCs w:val="20"/>
              </w:rPr>
              <w:t>valec, plug, posipalec)</w:t>
            </w:r>
            <w:r w:rsidR="007F763E" w:rsidRPr="00C370B0">
              <w:rPr>
                <w:rFonts w:cs="Arial"/>
                <w:bCs/>
                <w:sz w:val="20"/>
                <w:szCs w:val="20"/>
              </w:rPr>
              <w:tab/>
            </w:r>
          </w:p>
        </w:tc>
        <w:tc>
          <w:tcPr>
            <w:tcW w:w="3070" w:type="dxa"/>
          </w:tcPr>
          <w:p w:rsidR="007F763E" w:rsidRPr="00C370B0" w:rsidRDefault="007F763E" w:rsidP="00130531">
            <w:pPr>
              <w:jc w:val="center"/>
              <w:rPr>
                <w:rFonts w:cs="Arial"/>
                <w:bCs/>
                <w:sz w:val="20"/>
                <w:szCs w:val="20"/>
              </w:rPr>
            </w:pPr>
          </w:p>
        </w:tc>
        <w:tc>
          <w:tcPr>
            <w:tcW w:w="3070" w:type="dxa"/>
          </w:tcPr>
          <w:p w:rsidR="007F763E" w:rsidRPr="00C370B0" w:rsidRDefault="007F763E" w:rsidP="00130531">
            <w:pPr>
              <w:jc w:val="center"/>
              <w:rPr>
                <w:rFonts w:cs="Arial"/>
                <w:bCs/>
                <w:sz w:val="20"/>
                <w:szCs w:val="20"/>
              </w:rPr>
            </w:pPr>
            <w:r w:rsidRPr="00C370B0">
              <w:rPr>
                <w:rFonts w:cs="Arial"/>
                <w:bCs/>
                <w:sz w:val="20"/>
                <w:szCs w:val="20"/>
              </w:rPr>
              <w:t>57,50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Rovokopač s plugom (vključen strojnik)</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45,50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110 KS in več</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51,50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nad 80 –109 KS</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48,00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od 50 – 80 KS</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44,50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Pripravljenost (voznik,strojnik)</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0,55</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Pripravljenost (spremljevalec)</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0,40</w:t>
            </w:r>
          </w:p>
        </w:tc>
      </w:tr>
    </w:tbl>
    <w:p w:rsidR="00F609E2" w:rsidRPr="00C370B0" w:rsidRDefault="00F609E2" w:rsidP="00F609E2">
      <w:pPr>
        <w:rPr>
          <w:rFonts w:cs="Arial"/>
          <w:bCs/>
          <w:sz w:val="20"/>
          <w:szCs w:val="20"/>
        </w:rPr>
      </w:pPr>
    </w:p>
    <w:p w:rsidR="00F609E2" w:rsidRPr="00C370B0" w:rsidRDefault="00F609E2" w:rsidP="00F609E2">
      <w:pPr>
        <w:rPr>
          <w:rFonts w:cs="Arial"/>
          <w:b/>
          <w:bCs/>
          <w:sz w:val="20"/>
          <w:szCs w:val="20"/>
        </w:rPr>
      </w:pPr>
      <w:r w:rsidRPr="00C370B0">
        <w:rPr>
          <w:rFonts w:cs="Arial"/>
          <w:b/>
          <w:bCs/>
          <w:sz w:val="20"/>
          <w:szCs w:val="20"/>
        </w:rPr>
        <w:t>Stojna ura (stojnina):______________ % od ponujene cene v zgornji tabeli.</w:t>
      </w:r>
    </w:p>
    <w:p w:rsidR="00F609E2" w:rsidRPr="00C370B0" w:rsidRDefault="00F609E2" w:rsidP="00F609E2">
      <w:pPr>
        <w:rPr>
          <w:rFonts w:cs="Arial"/>
          <w:bCs/>
          <w:sz w:val="20"/>
          <w:szCs w:val="20"/>
        </w:rPr>
      </w:pPr>
    </w:p>
    <w:p w:rsidR="00F609E2" w:rsidRPr="00C370B0" w:rsidRDefault="00F609E2" w:rsidP="00F609E2">
      <w:pPr>
        <w:rPr>
          <w:rFonts w:cs="Arial"/>
          <w:bCs/>
          <w:sz w:val="20"/>
          <w:szCs w:val="20"/>
        </w:rPr>
      </w:pPr>
      <w:r w:rsidRPr="00C370B0">
        <w:rPr>
          <w:rFonts w:cs="Arial"/>
          <w:sz w:val="20"/>
          <w:szCs w:val="20"/>
        </w:rPr>
        <w:t>Vpišejo se cene za tiste vrste vozil oz. strojev s katerimi bo ponudnik izvajal zimsko službo.</w:t>
      </w:r>
    </w:p>
    <w:p w:rsidR="00F609E2" w:rsidRPr="00C370B0" w:rsidRDefault="00F609E2" w:rsidP="00F609E2">
      <w:pPr>
        <w:rPr>
          <w:rFonts w:cs="Arial"/>
          <w:bCs/>
          <w:sz w:val="20"/>
          <w:szCs w:val="20"/>
        </w:rPr>
      </w:pPr>
    </w:p>
    <w:p w:rsidR="00F609E2" w:rsidRPr="00C370B0" w:rsidRDefault="00F609E2" w:rsidP="00F609E2">
      <w:pPr>
        <w:rPr>
          <w:rFonts w:cs="Arial"/>
          <w:b/>
          <w:sz w:val="20"/>
          <w:szCs w:val="20"/>
        </w:rPr>
      </w:pPr>
      <w:r w:rsidRPr="00C370B0">
        <w:rPr>
          <w:rFonts w:cs="Arial"/>
          <w:b/>
          <w:sz w:val="20"/>
          <w:szCs w:val="20"/>
        </w:rPr>
        <w:t>Ponudbe katerih cene za vozila oz. stroje bodo višje od za naročnika še sprejemljivih cen, bodo zavrnjene kot nesprejemljive.</w:t>
      </w:r>
    </w:p>
    <w:p w:rsidR="00F609E2" w:rsidRPr="00C370B0" w:rsidRDefault="00F609E2"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2196"/>
        <w:gridCol w:w="2303"/>
        <w:gridCol w:w="2303"/>
      </w:tblGrid>
      <w:tr w:rsidR="00F609E2" w:rsidRPr="00C370B0" w:rsidTr="00A54DED">
        <w:tc>
          <w:tcPr>
            <w:tcW w:w="9212" w:type="dxa"/>
            <w:gridSpan w:val="4"/>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Podatki o vozilih in delovnih strojih</w:t>
            </w:r>
          </w:p>
        </w:tc>
      </w:tr>
      <w:tr w:rsidR="00F609E2" w:rsidRPr="00C370B0" w:rsidTr="00A54DED">
        <w:tc>
          <w:tcPr>
            <w:tcW w:w="2410" w:type="dxa"/>
          </w:tcPr>
          <w:p w:rsidR="00F609E2" w:rsidRPr="00C370B0" w:rsidRDefault="00F609E2" w:rsidP="00A54DED">
            <w:pPr>
              <w:pStyle w:val="Telobesedila3"/>
              <w:jc w:val="center"/>
              <w:rPr>
                <w:rFonts w:cs="Arial"/>
                <w:b/>
                <w:sz w:val="20"/>
                <w:szCs w:val="20"/>
              </w:rPr>
            </w:pPr>
            <w:r w:rsidRPr="00C370B0">
              <w:rPr>
                <w:rFonts w:cs="Arial"/>
                <w:b/>
                <w:sz w:val="20"/>
                <w:szCs w:val="20"/>
              </w:rPr>
              <w:t>Vrsta vozila oz.stroja</w:t>
            </w:r>
          </w:p>
          <w:p w:rsidR="00F609E2" w:rsidRPr="00C370B0" w:rsidRDefault="00F609E2" w:rsidP="00A54DED">
            <w:pPr>
              <w:jc w:val="center"/>
              <w:rPr>
                <w:rFonts w:cs="Arial"/>
                <w:b/>
                <w:sz w:val="20"/>
                <w:szCs w:val="20"/>
              </w:rPr>
            </w:pPr>
          </w:p>
        </w:tc>
        <w:tc>
          <w:tcPr>
            <w:tcW w:w="2196"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Znamka, tip</w:t>
            </w:r>
          </w:p>
        </w:tc>
        <w:tc>
          <w:tcPr>
            <w:tcW w:w="2303"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Leto izdelave</w:t>
            </w:r>
          </w:p>
        </w:tc>
        <w:tc>
          <w:tcPr>
            <w:tcW w:w="2303"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Reg.številka</w:t>
            </w: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bl>
    <w:p w:rsidR="00F609E2" w:rsidRPr="00C370B0" w:rsidRDefault="00F609E2" w:rsidP="00F609E2">
      <w:pPr>
        <w:rPr>
          <w:rFonts w:cs="Arial"/>
          <w:bCs/>
          <w:sz w:val="20"/>
          <w:szCs w:val="20"/>
        </w:rPr>
      </w:pPr>
    </w:p>
    <w:p w:rsidR="00F609E2" w:rsidRPr="00C370B0" w:rsidRDefault="00F609E2" w:rsidP="00F609E2">
      <w:pPr>
        <w:rPr>
          <w:rFonts w:cs="Arial"/>
          <w:bCs/>
          <w:sz w:val="20"/>
          <w:szCs w:val="20"/>
        </w:rPr>
      </w:pPr>
      <w:r w:rsidRPr="00C370B0">
        <w:rPr>
          <w:rFonts w:cs="Arial"/>
          <w:bCs/>
          <w:sz w:val="20"/>
          <w:szCs w:val="20"/>
        </w:rPr>
        <w:t>Vpišejo se podatki o vozilih in delovnih strojih s katerimi se bo izvajala zimska služba.</w:t>
      </w:r>
    </w:p>
    <w:p w:rsidR="00F609E2" w:rsidRPr="00C370B0" w:rsidRDefault="00F609E2" w:rsidP="00F609E2">
      <w:pPr>
        <w:rPr>
          <w:rFonts w:cs="Arial"/>
          <w:bCs/>
          <w:sz w:val="20"/>
          <w:szCs w:val="20"/>
        </w:rPr>
      </w:pPr>
    </w:p>
    <w:p w:rsidR="00F609E2" w:rsidRPr="00C370B0" w:rsidRDefault="00F609E2" w:rsidP="00F609E2">
      <w:pPr>
        <w:rPr>
          <w:rFonts w:cs="Arial"/>
          <w:bCs/>
          <w:sz w:val="20"/>
          <w:szCs w:val="20"/>
          <w:u w:val="single"/>
        </w:rPr>
      </w:pPr>
    </w:p>
    <w:tbl>
      <w:tblPr>
        <w:tblW w:w="0" w:type="auto"/>
        <w:tblLook w:val="04A0" w:firstRow="1" w:lastRow="0" w:firstColumn="1" w:lastColumn="0" w:noHBand="0" w:noVBand="1"/>
      </w:tblPr>
      <w:tblGrid>
        <w:gridCol w:w="3070"/>
        <w:gridCol w:w="3070"/>
        <w:gridCol w:w="3070"/>
      </w:tblGrid>
      <w:tr w:rsidR="00F609E2" w:rsidRPr="00C370B0" w:rsidTr="00A54DED">
        <w:tc>
          <w:tcPr>
            <w:tcW w:w="3070" w:type="dxa"/>
          </w:tcPr>
          <w:p w:rsidR="00F609E2" w:rsidRPr="00C370B0" w:rsidRDefault="00F609E2" w:rsidP="00A54DED">
            <w:pPr>
              <w:rPr>
                <w:rFonts w:cs="Arial"/>
                <w:sz w:val="20"/>
                <w:szCs w:val="20"/>
              </w:rPr>
            </w:pPr>
            <w:r w:rsidRPr="00C370B0">
              <w:rPr>
                <w:rFonts w:cs="Arial"/>
                <w:sz w:val="20"/>
                <w:szCs w:val="20"/>
              </w:rPr>
              <w:t>Kraj: _______________</w:t>
            </w:r>
          </w:p>
          <w:p w:rsidR="00130531" w:rsidRPr="00C370B0" w:rsidRDefault="00130531" w:rsidP="00A54DED">
            <w:pPr>
              <w:rPr>
                <w:rFonts w:cs="Arial"/>
                <w:sz w:val="20"/>
                <w:szCs w:val="20"/>
              </w:rPr>
            </w:pPr>
          </w:p>
          <w:p w:rsidR="00F609E2" w:rsidRPr="00C370B0" w:rsidRDefault="00F609E2" w:rsidP="00A54DED">
            <w:pPr>
              <w:rPr>
                <w:rFonts w:cs="Arial"/>
                <w:sz w:val="20"/>
                <w:szCs w:val="20"/>
              </w:rPr>
            </w:pPr>
            <w:r w:rsidRPr="00C370B0">
              <w:rPr>
                <w:rFonts w:cs="Arial"/>
                <w:sz w:val="20"/>
                <w:szCs w:val="20"/>
              </w:rPr>
              <w:t>Datum: _______________</w:t>
            </w:r>
          </w:p>
        </w:tc>
        <w:tc>
          <w:tcPr>
            <w:tcW w:w="3070" w:type="dxa"/>
          </w:tcPr>
          <w:p w:rsidR="00F609E2" w:rsidRPr="00C370B0" w:rsidRDefault="00F609E2" w:rsidP="00A54DED">
            <w:pPr>
              <w:jc w:val="center"/>
              <w:rPr>
                <w:rFonts w:cs="Arial"/>
                <w:sz w:val="20"/>
                <w:szCs w:val="20"/>
              </w:rPr>
            </w:pPr>
            <w:r w:rsidRPr="00C370B0">
              <w:rPr>
                <w:rFonts w:cs="Arial"/>
                <w:sz w:val="20"/>
                <w:szCs w:val="20"/>
              </w:rPr>
              <w:t>žig</w:t>
            </w:r>
          </w:p>
        </w:tc>
        <w:tc>
          <w:tcPr>
            <w:tcW w:w="3070" w:type="dxa"/>
          </w:tcPr>
          <w:p w:rsidR="00F609E2" w:rsidRPr="00C370B0" w:rsidRDefault="00F609E2" w:rsidP="00A54DED">
            <w:pPr>
              <w:rPr>
                <w:rFonts w:cs="Arial"/>
                <w:sz w:val="20"/>
                <w:szCs w:val="20"/>
              </w:rPr>
            </w:pPr>
            <w:r w:rsidRPr="00C370B0">
              <w:rPr>
                <w:rFonts w:cs="Arial"/>
                <w:sz w:val="20"/>
                <w:szCs w:val="20"/>
              </w:rPr>
              <w:t>Podpisnik: _______________</w:t>
            </w:r>
          </w:p>
          <w:p w:rsidR="00F609E2" w:rsidRPr="00C370B0" w:rsidRDefault="00F609E2" w:rsidP="00A54DED">
            <w:pPr>
              <w:rPr>
                <w:rFonts w:cs="Arial"/>
                <w:sz w:val="20"/>
                <w:szCs w:val="20"/>
              </w:rPr>
            </w:pPr>
          </w:p>
          <w:p w:rsidR="00F609E2" w:rsidRPr="00C370B0" w:rsidRDefault="00F609E2" w:rsidP="00A54DED">
            <w:pPr>
              <w:rPr>
                <w:rFonts w:cs="Arial"/>
                <w:sz w:val="20"/>
                <w:szCs w:val="20"/>
              </w:rPr>
            </w:pPr>
            <w:r w:rsidRPr="00C370B0">
              <w:rPr>
                <w:rFonts w:cs="Arial"/>
                <w:sz w:val="20"/>
                <w:szCs w:val="20"/>
              </w:rPr>
              <w:t>_________________</w:t>
            </w:r>
          </w:p>
          <w:p w:rsidR="00F609E2" w:rsidRPr="00C370B0" w:rsidRDefault="00F609E2" w:rsidP="00A54DED">
            <w:pPr>
              <w:rPr>
                <w:rFonts w:cs="Arial"/>
                <w:sz w:val="20"/>
                <w:szCs w:val="20"/>
              </w:rPr>
            </w:pPr>
            <w:r w:rsidRPr="00C370B0">
              <w:rPr>
                <w:rFonts w:cs="Arial"/>
                <w:sz w:val="20"/>
                <w:szCs w:val="20"/>
              </w:rPr>
              <w:t>Podpis:</w:t>
            </w:r>
          </w:p>
        </w:tc>
      </w:tr>
    </w:tbl>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pStyle w:val="Telobesedila"/>
        <w:jc w:val="left"/>
        <w:rPr>
          <w:rFonts w:cs="Arial"/>
          <w:sz w:val="20"/>
          <w:szCs w:val="20"/>
        </w:rPr>
      </w:pPr>
      <w:r w:rsidRPr="00C370B0">
        <w:rPr>
          <w:rFonts w:cs="Arial"/>
          <w:sz w:val="20"/>
          <w:szCs w:val="20"/>
        </w:rPr>
        <w:lastRenderedPageBreak/>
        <w:t>PONUDNIK: _____________________________</w:t>
      </w:r>
    </w:p>
    <w:p w:rsidR="00F609E2" w:rsidRPr="00C370B0" w:rsidRDefault="00F609E2" w:rsidP="00F609E2">
      <w:pPr>
        <w:pStyle w:val="Telobesedila"/>
        <w:jc w:val="left"/>
        <w:rPr>
          <w:rFonts w:cs="Arial"/>
          <w:sz w:val="20"/>
          <w:szCs w:val="20"/>
        </w:rPr>
      </w:pPr>
      <w:r w:rsidRPr="00C370B0">
        <w:rPr>
          <w:rFonts w:cs="Arial"/>
          <w:sz w:val="20"/>
          <w:szCs w:val="20"/>
        </w:rPr>
        <w:tab/>
        <w:t xml:space="preserve">          _____________________________</w:t>
      </w:r>
    </w:p>
    <w:p w:rsidR="00F609E2" w:rsidRPr="00C370B0" w:rsidRDefault="00F609E2" w:rsidP="00F609E2">
      <w:pPr>
        <w:jc w:val="center"/>
        <w:rPr>
          <w:rFonts w:cs="Arial"/>
          <w:sz w:val="20"/>
          <w:szCs w:val="20"/>
        </w:rPr>
      </w:pPr>
    </w:p>
    <w:p w:rsidR="00F609E2" w:rsidRPr="00C370B0" w:rsidRDefault="00F609E2" w:rsidP="00F609E2">
      <w:pPr>
        <w:jc w:val="both"/>
        <w:rPr>
          <w:rFonts w:cs="Arial"/>
          <w:sz w:val="20"/>
          <w:szCs w:val="20"/>
        </w:rPr>
      </w:pPr>
      <w:r w:rsidRPr="00C370B0">
        <w:rPr>
          <w:rFonts w:cs="Arial"/>
          <w:sz w:val="20"/>
          <w:szCs w:val="20"/>
        </w:rPr>
        <w:t xml:space="preserve">Orientacijska vrednost naročnika za </w:t>
      </w:r>
      <w:r w:rsidRPr="00C370B0">
        <w:rPr>
          <w:rFonts w:cs="Arial"/>
          <w:b/>
          <w:sz w:val="20"/>
          <w:szCs w:val="20"/>
        </w:rPr>
        <w:t>sklop</w:t>
      </w:r>
      <w:r w:rsidRPr="00C370B0">
        <w:rPr>
          <w:rFonts w:cs="Arial"/>
          <w:sz w:val="20"/>
          <w:szCs w:val="20"/>
        </w:rPr>
        <w:t xml:space="preserve"> </w:t>
      </w:r>
      <w:r w:rsidRPr="00C370B0">
        <w:rPr>
          <w:rFonts w:cs="Arial"/>
          <w:b/>
          <w:sz w:val="20"/>
          <w:szCs w:val="20"/>
        </w:rPr>
        <w:t>G</w:t>
      </w:r>
      <w:r w:rsidRPr="00C370B0">
        <w:rPr>
          <w:rFonts w:cs="Arial"/>
          <w:sz w:val="20"/>
          <w:szCs w:val="20"/>
        </w:rPr>
        <w:t xml:space="preserve">: </w:t>
      </w:r>
      <w:r w:rsidR="00367E6E" w:rsidRPr="00C370B0">
        <w:rPr>
          <w:rFonts w:cs="Arial"/>
          <w:sz w:val="20"/>
          <w:szCs w:val="20"/>
        </w:rPr>
        <w:t>95</w:t>
      </w:r>
      <w:r w:rsidRPr="00C370B0">
        <w:rPr>
          <w:rFonts w:cs="Arial"/>
          <w:sz w:val="20"/>
          <w:szCs w:val="20"/>
        </w:rPr>
        <w:t>.000,00 EUR brez vključenega DDV (za celotno trajanje javnega naročila)</w:t>
      </w:r>
    </w:p>
    <w:p w:rsidR="00F609E2" w:rsidRPr="00C370B0" w:rsidRDefault="00F609E2" w:rsidP="00F609E2">
      <w:pPr>
        <w:jc w:val="center"/>
        <w:rPr>
          <w:rFonts w:cs="Arial"/>
          <w:sz w:val="20"/>
          <w:szCs w:val="20"/>
        </w:rPr>
      </w:pPr>
    </w:p>
    <w:p w:rsidR="00F609E2" w:rsidRPr="00C370B0" w:rsidRDefault="00F609E2" w:rsidP="00F609E2">
      <w:pPr>
        <w:pStyle w:val="Naslov1"/>
        <w:rPr>
          <w:rFonts w:ascii="Arial" w:hAnsi="Arial" w:cs="Arial"/>
          <w:sz w:val="20"/>
          <w:szCs w:val="20"/>
        </w:rPr>
      </w:pPr>
      <w:r w:rsidRPr="00C370B0">
        <w:rPr>
          <w:rFonts w:ascii="Arial" w:hAnsi="Arial" w:cs="Arial"/>
          <w:sz w:val="20"/>
          <w:szCs w:val="20"/>
        </w:rPr>
        <w:t>Predračun za:     SKLOP    G</w:t>
      </w:r>
    </w:p>
    <w:p w:rsidR="00F609E2" w:rsidRPr="00C370B0" w:rsidRDefault="00F609E2" w:rsidP="00F609E2">
      <w:pPr>
        <w:rPr>
          <w:rFonts w:cs="Arial"/>
          <w:sz w:val="20"/>
          <w:szCs w:val="20"/>
        </w:rPr>
      </w:pPr>
    </w:p>
    <w:p w:rsidR="00F609E2" w:rsidRPr="00C370B0" w:rsidRDefault="00F609E2" w:rsidP="00F609E2">
      <w:pPr>
        <w:rPr>
          <w:rFonts w:cs="Arial"/>
          <w:b/>
          <w:sz w:val="20"/>
          <w:szCs w:val="20"/>
        </w:rPr>
      </w:pPr>
      <w:r w:rsidRPr="00C370B0">
        <w:rPr>
          <w:rFonts w:cs="Arial"/>
          <w:b/>
          <w:sz w:val="20"/>
          <w:szCs w:val="20"/>
        </w:rPr>
        <w:t>1. Lokalne ceste</w:t>
      </w:r>
    </w:p>
    <w:p w:rsidR="00F609E2" w:rsidRPr="00C370B0" w:rsidRDefault="00F609E2" w:rsidP="00F609E2">
      <w:pPr>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04"/>
        <w:gridCol w:w="4962"/>
        <w:gridCol w:w="3044"/>
      </w:tblGrid>
      <w:tr w:rsidR="00F609E2" w:rsidRPr="00C370B0" w:rsidTr="00A54DED">
        <w:trPr>
          <w:jc w:val="center"/>
        </w:trPr>
        <w:tc>
          <w:tcPr>
            <w:tcW w:w="1204"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Št. ceste</w:t>
            </w:r>
          </w:p>
        </w:tc>
        <w:tc>
          <w:tcPr>
            <w:tcW w:w="4962"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Relacija</w:t>
            </w:r>
          </w:p>
        </w:tc>
        <w:tc>
          <w:tcPr>
            <w:tcW w:w="3044"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Vrsta dela</w:t>
            </w:r>
          </w:p>
        </w:tc>
      </w:tr>
      <w:tr w:rsidR="00F609E2" w:rsidRPr="00C370B0" w:rsidTr="00A54DED">
        <w:trPr>
          <w:jc w:val="center"/>
        </w:trPr>
        <w:tc>
          <w:tcPr>
            <w:tcW w:w="1204"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480120</w:t>
            </w:r>
          </w:p>
        </w:tc>
        <w:tc>
          <w:tcPr>
            <w:tcW w:w="4962"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Podkum – Borovak - Mali Kum</w:t>
            </w:r>
          </w:p>
        </w:tc>
        <w:tc>
          <w:tcPr>
            <w:tcW w:w="3044" w:type="dxa"/>
          </w:tcPr>
          <w:p w:rsidR="00F609E2" w:rsidRPr="00C370B0" w:rsidRDefault="00F609E2" w:rsidP="00A54DED">
            <w:pPr>
              <w:rPr>
                <w:rFonts w:cs="Arial"/>
                <w:sz w:val="20"/>
                <w:szCs w:val="20"/>
              </w:rPr>
            </w:pPr>
            <w:r w:rsidRPr="00C370B0">
              <w:rPr>
                <w:rFonts w:cs="Arial"/>
                <w:sz w:val="20"/>
                <w:szCs w:val="20"/>
              </w:rPr>
              <w:t>(pluženje in posip)</w:t>
            </w:r>
          </w:p>
        </w:tc>
      </w:tr>
      <w:tr w:rsidR="00F609E2" w:rsidRPr="00C370B0" w:rsidTr="00A54DED">
        <w:trPr>
          <w:jc w:val="center"/>
        </w:trPr>
        <w:tc>
          <w:tcPr>
            <w:tcW w:w="1204"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480140</w:t>
            </w:r>
          </w:p>
        </w:tc>
        <w:tc>
          <w:tcPr>
            <w:tcW w:w="4962"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Sopota – Osredek – Padež</w:t>
            </w:r>
          </w:p>
        </w:tc>
        <w:tc>
          <w:tcPr>
            <w:tcW w:w="3044" w:type="dxa"/>
          </w:tcPr>
          <w:p w:rsidR="00F609E2" w:rsidRPr="00C370B0" w:rsidRDefault="00F609E2" w:rsidP="00A54DED">
            <w:pPr>
              <w:rPr>
                <w:rFonts w:cs="Arial"/>
                <w:sz w:val="20"/>
                <w:szCs w:val="20"/>
              </w:rPr>
            </w:pPr>
            <w:r w:rsidRPr="00C370B0">
              <w:rPr>
                <w:rFonts w:cs="Arial"/>
                <w:sz w:val="20"/>
                <w:szCs w:val="20"/>
              </w:rPr>
              <w:t>(pluženje in posip)</w:t>
            </w:r>
          </w:p>
        </w:tc>
      </w:tr>
      <w:tr w:rsidR="00F609E2" w:rsidRPr="00C370B0" w:rsidTr="00A54DED">
        <w:trPr>
          <w:jc w:val="center"/>
        </w:trPr>
        <w:tc>
          <w:tcPr>
            <w:tcW w:w="1204"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208120</w:t>
            </w:r>
          </w:p>
        </w:tc>
        <w:tc>
          <w:tcPr>
            <w:tcW w:w="4962"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Renke–odcep za Konjšico-Klenovik-Podkum</w:t>
            </w:r>
          </w:p>
        </w:tc>
        <w:tc>
          <w:tcPr>
            <w:tcW w:w="3044" w:type="dxa"/>
          </w:tcPr>
          <w:p w:rsidR="00F609E2" w:rsidRPr="00C370B0" w:rsidRDefault="00F609E2" w:rsidP="00A54DED">
            <w:pPr>
              <w:rPr>
                <w:rFonts w:cs="Arial"/>
                <w:sz w:val="20"/>
                <w:szCs w:val="20"/>
              </w:rPr>
            </w:pPr>
            <w:r w:rsidRPr="00C370B0">
              <w:rPr>
                <w:rFonts w:cs="Arial"/>
                <w:sz w:val="20"/>
                <w:szCs w:val="20"/>
              </w:rPr>
              <w:t>(pluženje in posip)</w:t>
            </w:r>
          </w:p>
        </w:tc>
      </w:tr>
    </w:tbl>
    <w:p w:rsidR="00F609E2" w:rsidRPr="00C370B0" w:rsidRDefault="00F609E2" w:rsidP="00F609E2">
      <w:pPr>
        <w:pStyle w:val="Telobesedila"/>
        <w:rPr>
          <w:rFonts w:cs="Arial"/>
          <w:b/>
          <w:sz w:val="20"/>
          <w:szCs w:val="20"/>
        </w:rPr>
      </w:pPr>
    </w:p>
    <w:p w:rsidR="00F609E2" w:rsidRPr="00C370B0" w:rsidRDefault="00F609E2" w:rsidP="00F609E2">
      <w:pPr>
        <w:pStyle w:val="Naslov1"/>
        <w:rPr>
          <w:rFonts w:ascii="Arial" w:hAnsi="Arial" w:cs="Arial"/>
          <w:b w:val="0"/>
          <w:sz w:val="20"/>
          <w:szCs w:val="20"/>
        </w:rPr>
      </w:pPr>
      <w:r w:rsidRPr="00C370B0">
        <w:rPr>
          <w:rFonts w:ascii="Arial" w:hAnsi="Arial" w:cs="Arial"/>
          <w:b w:val="0"/>
          <w:sz w:val="20"/>
          <w:szCs w:val="20"/>
        </w:rPr>
        <w:tab/>
      </w:r>
      <w:r w:rsidRPr="00C370B0">
        <w:rPr>
          <w:rFonts w:ascii="Arial" w:hAnsi="Arial" w:cs="Arial"/>
          <w:b w:val="0"/>
          <w:sz w:val="20"/>
          <w:szCs w:val="20"/>
        </w:rPr>
        <w:tab/>
      </w:r>
      <w:r w:rsidRPr="00C370B0">
        <w:rPr>
          <w:rFonts w:ascii="Arial" w:hAnsi="Arial" w:cs="Arial"/>
          <w:b w:val="0"/>
          <w:sz w:val="20"/>
          <w:szCs w:val="20"/>
        </w:rPr>
        <w:tab/>
      </w:r>
      <w:r w:rsidRPr="00C370B0">
        <w:rPr>
          <w:rFonts w:ascii="Arial" w:hAnsi="Arial" w:cs="Arial"/>
          <w:b w:val="0"/>
          <w:sz w:val="20"/>
          <w:szCs w:val="20"/>
        </w:rPr>
        <w:tab/>
      </w:r>
      <w:r w:rsidRPr="00C370B0">
        <w:rPr>
          <w:rFonts w:ascii="Arial" w:hAnsi="Arial" w:cs="Arial"/>
          <w:b w:val="0"/>
          <w:sz w:val="20"/>
          <w:szCs w:val="20"/>
        </w:rPr>
        <w:tab/>
      </w:r>
      <w:r w:rsidRPr="00C370B0">
        <w:rPr>
          <w:rFonts w:ascii="Arial" w:hAnsi="Arial" w:cs="Arial"/>
          <w:b w:val="0"/>
          <w:sz w:val="20"/>
          <w:szCs w:val="20"/>
        </w:rPr>
        <w:tab/>
      </w:r>
      <w:r w:rsidRPr="00C370B0">
        <w:rPr>
          <w:rFonts w:ascii="Arial" w:hAnsi="Arial" w:cs="Arial"/>
          <w:b w:val="0"/>
          <w:sz w:val="20"/>
          <w:szCs w:val="20"/>
        </w:rPr>
        <w:tab/>
      </w:r>
    </w:p>
    <w:p w:rsidR="00F609E2" w:rsidRPr="00C370B0" w:rsidRDefault="00F609E2" w:rsidP="00F609E2">
      <w:pPr>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0"/>
        <w:gridCol w:w="3070"/>
        <w:gridCol w:w="3070"/>
      </w:tblGrid>
      <w:tr w:rsidR="00F609E2" w:rsidRPr="00C370B0" w:rsidTr="00A54DED">
        <w:tc>
          <w:tcPr>
            <w:tcW w:w="3070" w:type="dxa"/>
          </w:tcPr>
          <w:p w:rsidR="00F609E2" w:rsidRPr="00C370B0" w:rsidRDefault="00F609E2" w:rsidP="00A54DED">
            <w:pPr>
              <w:rPr>
                <w:rFonts w:cs="Arial"/>
                <w:bCs/>
                <w:sz w:val="20"/>
                <w:szCs w:val="20"/>
              </w:rPr>
            </w:pPr>
            <w:r w:rsidRPr="00C370B0">
              <w:rPr>
                <w:rFonts w:cs="Arial"/>
                <w:bCs/>
                <w:sz w:val="20"/>
                <w:szCs w:val="20"/>
              </w:rPr>
              <w:t>Vrsta vozila oz. stroja</w:t>
            </w:r>
          </w:p>
        </w:tc>
        <w:tc>
          <w:tcPr>
            <w:tcW w:w="3070" w:type="dxa"/>
          </w:tcPr>
          <w:p w:rsidR="00F609E2" w:rsidRPr="00C370B0" w:rsidRDefault="00F609E2" w:rsidP="00A54DED">
            <w:pPr>
              <w:jc w:val="center"/>
              <w:rPr>
                <w:rFonts w:cs="Arial"/>
                <w:bCs/>
                <w:sz w:val="20"/>
                <w:szCs w:val="20"/>
              </w:rPr>
            </w:pPr>
            <w:r w:rsidRPr="00C370B0">
              <w:rPr>
                <w:rFonts w:cs="Arial"/>
                <w:bCs/>
                <w:sz w:val="20"/>
                <w:szCs w:val="20"/>
              </w:rPr>
              <w:t>Cena (EUR/uro) (brez DDV)</w:t>
            </w:r>
          </w:p>
          <w:p w:rsidR="00F609E2" w:rsidRPr="00C370B0" w:rsidRDefault="00F609E2" w:rsidP="00A54DED">
            <w:pPr>
              <w:jc w:val="center"/>
              <w:rPr>
                <w:rFonts w:cs="Arial"/>
                <w:bCs/>
                <w:sz w:val="20"/>
                <w:szCs w:val="20"/>
              </w:rPr>
            </w:pPr>
          </w:p>
          <w:p w:rsidR="00F609E2" w:rsidRPr="00C370B0" w:rsidRDefault="00F609E2" w:rsidP="00A54DED">
            <w:pPr>
              <w:jc w:val="center"/>
              <w:rPr>
                <w:rFonts w:cs="Arial"/>
                <w:bCs/>
                <w:sz w:val="20"/>
                <w:szCs w:val="20"/>
              </w:rPr>
            </w:pPr>
            <w:r w:rsidRPr="00C370B0">
              <w:rPr>
                <w:rFonts w:cs="Arial"/>
                <w:sz w:val="20"/>
                <w:szCs w:val="20"/>
              </w:rPr>
              <w:t>(</w:t>
            </w:r>
            <w:r w:rsidRPr="00C370B0">
              <w:rPr>
                <w:rFonts w:cs="Arial"/>
                <w:bCs/>
                <w:sz w:val="20"/>
                <w:szCs w:val="20"/>
              </w:rPr>
              <w:t>vpiše ponudnik)</w:t>
            </w:r>
          </w:p>
        </w:tc>
        <w:tc>
          <w:tcPr>
            <w:tcW w:w="3070" w:type="dxa"/>
          </w:tcPr>
          <w:p w:rsidR="00F609E2" w:rsidRPr="00C370B0" w:rsidRDefault="00F609E2" w:rsidP="00A54DED">
            <w:pPr>
              <w:jc w:val="center"/>
              <w:rPr>
                <w:rFonts w:cs="Arial"/>
                <w:bCs/>
                <w:sz w:val="20"/>
                <w:szCs w:val="20"/>
              </w:rPr>
            </w:pPr>
            <w:r w:rsidRPr="00C370B0">
              <w:rPr>
                <w:rFonts w:cs="Arial"/>
                <w:bCs/>
                <w:sz w:val="20"/>
                <w:szCs w:val="20"/>
              </w:rPr>
              <w:t>Najvišja za naročnika še sprejemljiva cena(brez DDV) (EUR/uro)</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Kamion nosilnosti nad 10 – 15 ton (vključen voznik, spremljevalec, plug, posipalec)</w:t>
            </w:r>
            <w:r w:rsidRPr="00C370B0">
              <w:rPr>
                <w:rFonts w:cs="Arial"/>
                <w:bCs/>
                <w:sz w:val="20"/>
                <w:szCs w:val="20"/>
              </w:rPr>
              <w:tab/>
            </w:r>
            <w:r w:rsidRPr="00C370B0">
              <w:rPr>
                <w:rFonts w:cs="Arial"/>
                <w:bCs/>
                <w:sz w:val="20"/>
                <w:szCs w:val="20"/>
              </w:rPr>
              <w:tab/>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rPr>
                <w:rFonts w:cs="Arial"/>
                <w:bCs/>
                <w:color w:val="FF0000"/>
                <w:sz w:val="20"/>
                <w:szCs w:val="20"/>
              </w:rPr>
            </w:pPr>
          </w:p>
          <w:p w:rsidR="0020057B" w:rsidRPr="00C370B0" w:rsidRDefault="0020057B" w:rsidP="00130531">
            <w:pPr>
              <w:jc w:val="center"/>
              <w:rPr>
                <w:rFonts w:cs="Arial"/>
                <w:bCs/>
                <w:sz w:val="20"/>
                <w:szCs w:val="20"/>
              </w:rPr>
            </w:pPr>
            <w:r w:rsidRPr="00C370B0">
              <w:rPr>
                <w:rFonts w:cs="Arial"/>
                <w:bCs/>
                <w:sz w:val="20"/>
                <w:szCs w:val="20"/>
              </w:rPr>
              <w:t>80,00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Kamion nosilnosti 7-10 ton</w:t>
            </w:r>
          </w:p>
          <w:p w:rsidR="0020057B" w:rsidRPr="00C370B0" w:rsidRDefault="0020057B" w:rsidP="00A54DED">
            <w:pPr>
              <w:rPr>
                <w:rFonts w:cs="Arial"/>
                <w:bCs/>
                <w:sz w:val="20"/>
                <w:szCs w:val="20"/>
              </w:rPr>
            </w:pPr>
            <w:r w:rsidRPr="00C370B0">
              <w:rPr>
                <w:rFonts w:cs="Arial"/>
                <w:bCs/>
                <w:sz w:val="20"/>
                <w:szCs w:val="20"/>
              </w:rPr>
              <w:t>(vključen voznik, spremlje-valec,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64,00</w:t>
            </w:r>
          </w:p>
        </w:tc>
      </w:tr>
      <w:tr w:rsidR="007F763E" w:rsidRPr="00C370B0" w:rsidTr="00130531">
        <w:tc>
          <w:tcPr>
            <w:tcW w:w="3070" w:type="dxa"/>
          </w:tcPr>
          <w:p w:rsidR="007F763E" w:rsidRPr="00C370B0" w:rsidRDefault="007F763E" w:rsidP="00130531">
            <w:pPr>
              <w:rPr>
                <w:rFonts w:cs="Arial"/>
                <w:bCs/>
                <w:sz w:val="20"/>
                <w:szCs w:val="20"/>
              </w:rPr>
            </w:pPr>
            <w:r w:rsidRPr="00C370B0">
              <w:rPr>
                <w:rFonts w:cs="Arial"/>
                <w:bCs/>
                <w:sz w:val="20"/>
                <w:szCs w:val="20"/>
              </w:rPr>
              <w:t>Kamion nosilnosti do 7 ton</w:t>
            </w:r>
          </w:p>
          <w:p w:rsidR="007F763E" w:rsidRPr="00C370B0" w:rsidRDefault="00130531" w:rsidP="00130531">
            <w:pPr>
              <w:rPr>
                <w:rFonts w:cs="Arial"/>
                <w:bCs/>
                <w:sz w:val="20"/>
                <w:szCs w:val="20"/>
              </w:rPr>
            </w:pPr>
            <w:r w:rsidRPr="00C370B0">
              <w:rPr>
                <w:rFonts w:cs="Arial"/>
                <w:bCs/>
                <w:sz w:val="20"/>
                <w:szCs w:val="20"/>
              </w:rPr>
              <w:t>(vključen voznik, spremlje</w:t>
            </w:r>
            <w:r w:rsidR="007F763E" w:rsidRPr="00C370B0">
              <w:rPr>
                <w:rFonts w:cs="Arial"/>
                <w:bCs/>
                <w:sz w:val="20"/>
                <w:szCs w:val="20"/>
              </w:rPr>
              <w:t>valec, plug, posipalec)</w:t>
            </w:r>
            <w:r w:rsidR="007F763E" w:rsidRPr="00C370B0">
              <w:rPr>
                <w:rFonts w:cs="Arial"/>
                <w:bCs/>
                <w:sz w:val="20"/>
                <w:szCs w:val="20"/>
              </w:rPr>
              <w:tab/>
            </w:r>
          </w:p>
        </w:tc>
        <w:tc>
          <w:tcPr>
            <w:tcW w:w="3070" w:type="dxa"/>
          </w:tcPr>
          <w:p w:rsidR="007F763E" w:rsidRPr="00C370B0" w:rsidRDefault="007F763E" w:rsidP="00130531">
            <w:pPr>
              <w:jc w:val="center"/>
              <w:rPr>
                <w:rFonts w:cs="Arial"/>
                <w:bCs/>
                <w:sz w:val="20"/>
                <w:szCs w:val="20"/>
              </w:rPr>
            </w:pPr>
          </w:p>
        </w:tc>
        <w:tc>
          <w:tcPr>
            <w:tcW w:w="3070" w:type="dxa"/>
          </w:tcPr>
          <w:p w:rsidR="007F763E" w:rsidRPr="00C370B0" w:rsidRDefault="007F763E" w:rsidP="00130531">
            <w:pPr>
              <w:jc w:val="center"/>
              <w:rPr>
                <w:rFonts w:cs="Arial"/>
                <w:bCs/>
                <w:sz w:val="20"/>
                <w:szCs w:val="20"/>
              </w:rPr>
            </w:pPr>
            <w:r w:rsidRPr="00C370B0">
              <w:rPr>
                <w:rFonts w:cs="Arial"/>
                <w:bCs/>
                <w:sz w:val="20"/>
                <w:szCs w:val="20"/>
              </w:rPr>
              <w:t>57,50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Rovokopač s plugom (vključen strojnik)</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45,50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110 KS in več</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51,50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nad 80 –109 KS</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48,00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od 50 – 80 KS</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44,50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Pripravljenost (voznik,strojnik)</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0,55</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Pripravljenost (spremljevalec)</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0,40</w:t>
            </w:r>
          </w:p>
        </w:tc>
      </w:tr>
    </w:tbl>
    <w:p w:rsidR="00F609E2" w:rsidRPr="00C370B0" w:rsidRDefault="00F609E2" w:rsidP="00F609E2">
      <w:pPr>
        <w:rPr>
          <w:rFonts w:cs="Arial"/>
          <w:bCs/>
          <w:sz w:val="20"/>
          <w:szCs w:val="20"/>
        </w:rPr>
      </w:pPr>
    </w:p>
    <w:p w:rsidR="00F609E2" w:rsidRPr="00C370B0" w:rsidRDefault="00F609E2" w:rsidP="00F609E2">
      <w:pPr>
        <w:rPr>
          <w:rFonts w:cs="Arial"/>
          <w:b/>
          <w:bCs/>
          <w:sz w:val="20"/>
          <w:szCs w:val="20"/>
        </w:rPr>
      </w:pPr>
      <w:r w:rsidRPr="00C370B0">
        <w:rPr>
          <w:rFonts w:cs="Arial"/>
          <w:b/>
          <w:bCs/>
          <w:sz w:val="20"/>
          <w:szCs w:val="20"/>
        </w:rPr>
        <w:t>Stojna ura (stojnina):______________ % od ponujene cene v zgornji tabeli.</w:t>
      </w:r>
    </w:p>
    <w:p w:rsidR="00F609E2" w:rsidRPr="00C370B0" w:rsidRDefault="00F609E2" w:rsidP="00F609E2">
      <w:pPr>
        <w:rPr>
          <w:rFonts w:cs="Arial"/>
          <w:bCs/>
          <w:sz w:val="20"/>
          <w:szCs w:val="20"/>
        </w:rPr>
      </w:pPr>
    </w:p>
    <w:p w:rsidR="00F609E2" w:rsidRPr="00C370B0" w:rsidRDefault="00F609E2" w:rsidP="00F609E2">
      <w:pPr>
        <w:rPr>
          <w:rFonts w:cs="Arial"/>
          <w:bCs/>
          <w:sz w:val="20"/>
          <w:szCs w:val="20"/>
        </w:rPr>
      </w:pPr>
      <w:r w:rsidRPr="00C370B0">
        <w:rPr>
          <w:rFonts w:cs="Arial"/>
          <w:bCs/>
          <w:sz w:val="20"/>
          <w:szCs w:val="20"/>
        </w:rPr>
        <w:t>Vpišejo se cene za tiste vrste vozil oz. strojev s katerimi bo ponudnik izvajal zimsko službo.</w:t>
      </w:r>
    </w:p>
    <w:p w:rsidR="00F609E2" w:rsidRPr="00C370B0" w:rsidRDefault="00F609E2" w:rsidP="00F609E2">
      <w:pPr>
        <w:pStyle w:val="Naslov2"/>
        <w:rPr>
          <w:rFonts w:ascii="Arial" w:hAnsi="Arial" w:cs="Arial"/>
          <w:b w:val="0"/>
          <w:bCs w:val="0"/>
          <w:i w:val="0"/>
          <w:sz w:val="20"/>
          <w:szCs w:val="20"/>
        </w:rPr>
      </w:pPr>
    </w:p>
    <w:p w:rsidR="00F609E2" w:rsidRPr="00C370B0" w:rsidRDefault="00F609E2" w:rsidP="00F609E2">
      <w:pPr>
        <w:pStyle w:val="Naslov2"/>
        <w:jc w:val="both"/>
        <w:rPr>
          <w:rFonts w:ascii="Arial" w:hAnsi="Arial" w:cs="Arial"/>
          <w:bCs w:val="0"/>
          <w:i w:val="0"/>
          <w:sz w:val="20"/>
          <w:szCs w:val="20"/>
        </w:rPr>
      </w:pPr>
      <w:r w:rsidRPr="00C370B0">
        <w:rPr>
          <w:rFonts w:ascii="Arial" w:hAnsi="Arial" w:cs="Arial"/>
          <w:bCs w:val="0"/>
          <w:i w:val="0"/>
          <w:sz w:val="20"/>
          <w:szCs w:val="20"/>
        </w:rPr>
        <w:t>Ponudbe katerih cene za vozila oz. stroje bodo višje od za naročnika še sprejemljivih cen, bodo zavrnjene kot nesprejemljive.</w:t>
      </w:r>
    </w:p>
    <w:p w:rsidR="00F609E2" w:rsidRPr="00C370B0" w:rsidRDefault="00F609E2"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2196"/>
        <w:gridCol w:w="2303"/>
        <w:gridCol w:w="2303"/>
      </w:tblGrid>
      <w:tr w:rsidR="00F609E2" w:rsidRPr="00C370B0" w:rsidTr="00A54DED">
        <w:tc>
          <w:tcPr>
            <w:tcW w:w="9212" w:type="dxa"/>
            <w:gridSpan w:val="4"/>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Podatki o vozilih in delovnih strojih</w:t>
            </w:r>
          </w:p>
        </w:tc>
      </w:tr>
      <w:tr w:rsidR="00F609E2" w:rsidRPr="00C370B0" w:rsidTr="00A54DED">
        <w:tc>
          <w:tcPr>
            <w:tcW w:w="2410" w:type="dxa"/>
          </w:tcPr>
          <w:p w:rsidR="00F609E2" w:rsidRPr="00C370B0" w:rsidRDefault="00F609E2" w:rsidP="00A54DED">
            <w:pPr>
              <w:pStyle w:val="Telobesedila3"/>
              <w:jc w:val="center"/>
              <w:rPr>
                <w:rFonts w:cs="Arial"/>
                <w:b/>
                <w:sz w:val="20"/>
                <w:szCs w:val="20"/>
              </w:rPr>
            </w:pPr>
            <w:r w:rsidRPr="00C370B0">
              <w:rPr>
                <w:rFonts w:cs="Arial"/>
                <w:b/>
                <w:sz w:val="20"/>
                <w:szCs w:val="20"/>
              </w:rPr>
              <w:t>Vrsta vozila oz.</w:t>
            </w:r>
            <w:r w:rsidR="00166869" w:rsidRPr="00C370B0">
              <w:rPr>
                <w:rFonts w:cs="Arial"/>
                <w:b/>
                <w:sz w:val="20"/>
                <w:szCs w:val="20"/>
                <w:lang w:val="sl-SI"/>
              </w:rPr>
              <w:t xml:space="preserve"> </w:t>
            </w:r>
            <w:r w:rsidRPr="00C370B0">
              <w:rPr>
                <w:rFonts w:cs="Arial"/>
                <w:b/>
                <w:sz w:val="20"/>
                <w:szCs w:val="20"/>
              </w:rPr>
              <w:t>stroja</w:t>
            </w:r>
          </w:p>
          <w:p w:rsidR="00F609E2" w:rsidRPr="00C370B0" w:rsidRDefault="00F609E2" w:rsidP="00A54DED">
            <w:pPr>
              <w:jc w:val="center"/>
              <w:rPr>
                <w:rFonts w:cs="Arial"/>
                <w:b/>
                <w:sz w:val="20"/>
                <w:szCs w:val="20"/>
              </w:rPr>
            </w:pPr>
          </w:p>
        </w:tc>
        <w:tc>
          <w:tcPr>
            <w:tcW w:w="2196"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Znamka, tip</w:t>
            </w:r>
          </w:p>
        </w:tc>
        <w:tc>
          <w:tcPr>
            <w:tcW w:w="2303"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Leto izdelave</w:t>
            </w:r>
          </w:p>
        </w:tc>
        <w:tc>
          <w:tcPr>
            <w:tcW w:w="2303"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Reg.številka</w:t>
            </w: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bl>
    <w:p w:rsidR="00F609E2" w:rsidRPr="00C370B0" w:rsidRDefault="00F609E2" w:rsidP="00F609E2">
      <w:pPr>
        <w:rPr>
          <w:rFonts w:cs="Arial"/>
          <w:bCs/>
          <w:sz w:val="20"/>
          <w:szCs w:val="20"/>
        </w:rPr>
      </w:pPr>
    </w:p>
    <w:p w:rsidR="00F609E2" w:rsidRPr="00C370B0" w:rsidRDefault="00F609E2" w:rsidP="00F609E2">
      <w:pPr>
        <w:rPr>
          <w:rFonts w:cs="Arial"/>
          <w:bCs/>
          <w:sz w:val="20"/>
          <w:szCs w:val="20"/>
        </w:rPr>
      </w:pPr>
      <w:r w:rsidRPr="00C370B0">
        <w:rPr>
          <w:rFonts w:cs="Arial"/>
          <w:bCs/>
          <w:sz w:val="20"/>
          <w:szCs w:val="20"/>
        </w:rPr>
        <w:t>Vpišejo se podatki o vozilih in delovnih strojih s katerimi se bo izvajala zimska služba.</w:t>
      </w:r>
    </w:p>
    <w:p w:rsidR="00F609E2" w:rsidRPr="00C370B0" w:rsidRDefault="00F609E2" w:rsidP="00F609E2">
      <w:pPr>
        <w:rPr>
          <w:rFonts w:cs="Arial"/>
          <w:bCs/>
          <w:sz w:val="20"/>
          <w:szCs w:val="20"/>
        </w:rPr>
      </w:pPr>
    </w:p>
    <w:p w:rsidR="00F609E2" w:rsidRPr="00C370B0" w:rsidRDefault="00F609E2" w:rsidP="00F609E2">
      <w:pPr>
        <w:rPr>
          <w:rFonts w:cs="Arial"/>
          <w:bCs/>
          <w:sz w:val="20"/>
          <w:szCs w:val="20"/>
        </w:rPr>
      </w:pPr>
    </w:p>
    <w:p w:rsidR="00F609E2" w:rsidRPr="00C370B0" w:rsidRDefault="00F609E2" w:rsidP="00F609E2">
      <w:pPr>
        <w:rPr>
          <w:rFonts w:cs="Arial"/>
          <w:bCs/>
          <w:sz w:val="20"/>
          <w:szCs w:val="20"/>
        </w:rPr>
      </w:pPr>
    </w:p>
    <w:tbl>
      <w:tblPr>
        <w:tblW w:w="0" w:type="auto"/>
        <w:tblLook w:val="04A0" w:firstRow="1" w:lastRow="0" w:firstColumn="1" w:lastColumn="0" w:noHBand="0" w:noVBand="1"/>
      </w:tblPr>
      <w:tblGrid>
        <w:gridCol w:w="3070"/>
        <w:gridCol w:w="3070"/>
        <w:gridCol w:w="3070"/>
      </w:tblGrid>
      <w:tr w:rsidR="00F609E2" w:rsidRPr="00C370B0" w:rsidTr="00A54DED">
        <w:tc>
          <w:tcPr>
            <w:tcW w:w="3070" w:type="dxa"/>
          </w:tcPr>
          <w:p w:rsidR="00F609E2" w:rsidRPr="00C370B0" w:rsidRDefault="00F609E2" w:rsidP="00A54DED">
            <w:pPr>
              <w:rPr>
                <w:rFonts w:cs="Arial"/>
                <w:sz w:val="20"/>
                <w:szCs w:val="20"/>
              </w:rPr>
            </w:pPr>
            <w:r w:rsidRPr="00C370B0">
              <w:rPr>
                <w:rFonts w:cs="Arial"/>
                <w:sz w:val="20"/>
                <w:szCs w:val="20"/>
              </w:rPr>
              <w:t>Kraj: _______________</w:t>
            </w:r>
          </w:p>
          <w:p w:rsidR="00130531" w:rsidRPr="00C370B0" w:rsidRDefault="00130531" w:rsidP="00A54DED">
            <w:pPr>
              <w:rPr>
                <w:rFonts w:cs="Arial"/>
                <w:sz w:val="20"/>
                <w:szCs w:val="20"/>
              </w:rPr>
            </w:pPr>
          </w:p>
          <w:p w:rsidR="00F609E2" w:rsidRPr="00C370B0" w:rsidRDefault="00F609E2" w:rsidP="00A54DED">
            <w:pPr>
              <w:rPr>
                <w:rFonts w:cs="Arial"/>
                <w:sz w:val="20"/>
                <w:szCs w:val="20"/>
              </w:rPr>
            </w:pPr>
            <w:r w:rsidRPr="00C370B0">
              <w:rPr>
                <w:rFonts w:cs="Arial"/>
                <w:sz w:val="20"/>
                <w:szCs w:val="20"/>
              </w:rPr>
              <w:t>Datum: _______________</w:t>
            </w:r>
          </w:p>
        </w:tc>
        <w:tc>
          <w:tcPr>
            <w:tcW w:w="3070" w:type="dxa"/>
          </w:tcPr>
          <w:p w:rsidR="00F609E2" w:rsidRPr="00C370B0" w:rsidRDefault="00F609E2" w:rsidP="00A54DED">
            <w:pPr>
              <w:jc w:val="center"/>
              <w:rPr>
                <w:rFonts w:cs="Arial"/>
                <w:sz w:val="20"/>
                <w:szCs w:val="20"/>
              </w:rPr>
            </w:pPr>
            <w:r w:rsidRPr="00C370B0">
              <w:rPr>
                <w:rFonts w:cs="Arial"/>
                <w:sz w:val="20"/>
                <w:szCs w:val="20"/>
              </w:rPr>
              <w:t>žig</w:t>
            </w:r>
          </w:p>
        </w:tc>
        <w:tc>
          <w:tcPr>
            <w:tcW w:w="3070" w:type="dxa"/>
          </w:tcPr>
          <w:p w:rsidR="00F609E2" w:rsidRPr="00C370B0" w:rsidRDefault="00F609E2" w:rsidP="00A54DED">
            <w:pPr>
              <w:rPr>
                <w:rFonts w:cs="Arial"/>
                <w:sz w:val="20"/>
                <w:szCs w:val="20"/>
              </w:rPr>
            </w:pPr>
            <w:r w:rsidRPr="00C370B0">
              <w:rPr>
                <w:rFonts w:cs="Arial"/>
                <w:sz w:val="20"/>
                <w:szCs w:val="20"/>
              </w:rPr>
              <w:t>Podpisnik: _______________</w:t>
            </w:r>
          </w:p>
          <w:p w:rsidR="00F609E2" w:rsidRPr="00C370B0" w:rsidRDefault="00F609E2" w:rsidP="00A54DED">
            <w:pPr>
              <w:rPr>
                <w:rFonts w:cs="Arial"/>
                <w:sz w:val="20"/>
                <w:szCs w:val="20"/>
              </w:rPr>
            </w:pPr>
          </w:p>
          <w:p w:rsidR="00F609E2" w:rsidRPr="00C370B0" w:rsidRDefault="00F609E2" w:rsidP="00A54DED">
            <w:pPr>
              <w:rPr>
                <w:rFonts w:cs="Arial"/>
                <w:sz w:val="20"/>
                <w:szCs w:val="20"/>
              </w:rPr>
            </w:pPr>
            <w:r w:rsidRPr="00C370B0">
              <w:rPr>
                <w:rFonts w:cs="Arial"/>
                <w:sz w:val="20"/>
                <w:szCs w:val="20"/>
              </w:rPr>
              <w:t>_________________</w:t>
            </w:r>
          </w:p>
          <w:p w:rsidR="00F609E2" w:rsidRPr="00C370B0" w:rsidRDefault="00F609E2" w:rsidP="00A54DED">
            <w:pPr>
              <w:rPr>
                <w:rFonts w:cs="Arial"/>
                <w:sz w:val="20"/>
                <w:szCs w:val="20"/>
              </w:rPr>
            </w:pPr>
            <w:r w:rsidRPr="00C370B0">
              <w:rPr>
                <w:rFonts w:cs="Arial"/>
                <w:sz w:val="20"/>
                <w:szCs w:val="20"/>
              </w:rPr>
              <w:t>Podpis:</w:t>
            </w:r>
          </w:p>
        </w:tc>
      </w:tr>
    </w:tbl>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1F0BEA" w:rsidRPr="00C370B0" w:rsidRDefault="001F0BEA" w:rsidP="00F609E2">
      <w:pPr>
        <w:autoSpaceDE w:val="0"/>
        <w:autoSpaceDN w:val="0"/>
        <w:adjustRightInd w:val="0"/>
        <w:rPr>
          <w:rFonts w:cs="Arial"/>
          <w:sz w:val="20"/>
          <w:szCs w:val="20"/>
        </w:rPr>
      </w:pPr>
    </w:p>
    <w:p w:rsidR="001F0BEA" w:rsidRPr="00C370B0" w:rsidRDefault="001F0BEA"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pStyle w:val="Telobesedila"/>
        <w:jc w:val="left"/>
        <w:rPr>
          <w:rFonts w:cs="Arial"/>
          <w:sz w:val="20"/>
          <w:szCs w:val="20"/>
        </w:rPr>
      </w:pPr>
      <w:r w:rsidRPr="00C370B0">
        <w:rPr>
          <w:rFonts w:cs="Arial"/>
          <w:sz w:val="20"/>
          <w:szCs w:val="20"/>
        </w:rPr>
        <w:lastRenderedPageBreak/>
        <w:t>PONUDNIK: _____________________________</w:t>
      </w:r>
    </w:p>
    <w:p w:rsidR="00F609E2" w:rsidRPr="00C370B0" w:rsidRDefault="00F609E2" w:rsidP="00F609E2">
      <w:pPr>
        <w:pStyle w:val="Telobesedila"/>
        <w:jc w:val="left"/>
        <w:rPr>
          <w:rFonts w:cs="Arial"/>
          <w:sz w:val="20"/>
          <w:szCs w:val="20"/>
        </w:rPr>
      </w:pPr>
      <w:r w:rsidRPr="00C370B0">
        <w:rPr>
          <w:rFonts w:cs="Arial"/>
          <w:sz w:val="20"/>
          <w:szCs w:val="20"/>
        </w:rPr>
        <w:tab/>
        <w:t xml:space="preserve">          _____________________________</w:t>
      </w:r>
    </w:p>
    <w:p w:rsidR="00F609E2" w:rsidRPr="00C370B0" w:rsidRDefault="00F609E2" w:rsidP="00F609E2">
      <w:pPr>
        <w:jc w:val="center"/>
        <w:rPr>
          <w:rFonts w:cs="Arial"/>
          <w:sz w:val="20"/>
          <w:szCs w:val="20"/>
        </w:rPr>
      </w:pPr>
    </w:p>
    <w:p w:rsidR="00F609E2" w:rsidRPr="00C370B0" w:rsidRDefault="00F609E2" w:rsidP="00F609E2">
      <w:pPr>
        <w:jc w:val="both"/>
        <w:rPr>
          <w:rFonts w:cs="Arial"/>
          <w:sz w:val="20"/>
          <w:szCs w:val="20"/>
        </w:rPr>
      </w:pPr>
      <w:r w:rsidRPr="00C370B0">
        <w:rPr>
          <w:rFonts w:cs="Arial"/>
          <w:sz w:val="20"/>
          <w:szCs w:val="20"/>
        </w:rPr>
        <w:t xml:space="preserve">Orientacijska vrednost naročnika za </w:t>
      </w:r>
      <w:r w:rsidRPr="00C370B0">
        <w:rPr>
          <w:rFonts w:cs="Arial"/>
          <w:b/>
          <w:sz w:val="20"/>
          <w:szCs w:val="20"/>
        </w:rPr>
        <w:t>sklop</w:t>
      </w:r>
      <w:r w:rsidRPr="00C370B0">
        <w:rPr>
          <w:rFonts w:cs="Arial"/>
          <w:sz w:val="20"/>
          <w:szCs w:val="20"/>
        </w:rPr>
        <w:t xml:space="preserve"> </w:t>
      </w:r>
      <w:r w:rsidRPr="00C370B0">
        <w:rPr>
          <w:rFonts w:cs="Arial"/>
          <w:b/>
          <w:sz w:val="20"/>
          <w:szCs w:val="20"/>
        </w:rPr>
        <w:t>H</w:t>
      </w:r>
      <w:r w:rsidRPr="00C370B0">
        <w:rPr>
          <w:rFonts w:cs="Arial"/>
          <w:sz w:val="20"/>
          <w:szCs w:val="20"/>
        </w:rPr>
        <w:t xml:space="preserve">: </w:t>
      </w:r>
      <w:r w:rsidR="00367E6E" w:rsidRPr="00C370B0">
        <w:rPr>
          <w:rFonts w:cs="Arial"/>
          <w:sz w:val="20"/>
          <w:szCs w:val="20"/>
        </w:rPr>
        <w:t>19</w:t>
      </w:r>
      <w:r w:rsidRPr="00C370B0">
        <w:rPr>
          <w:rFonts w:cs="Arial"/>
          <w:sz w:val="20"/>
          <w:szCs w:val="20"/>
        </w:rPr>
        <w:t>.000,00 EUR brez vključenega DDV (za celotno trajanje javnega naročila)</w:t>
      </w:r>
    </w:p>
    <w:p w:rsidR="00F609E2" w:rsidRPr="00C370B0" w:rsidRDefault="00F609E2" w:rsidP="00F609E2">
      <w:pPr>
        <w:jc w:val="center"/>
        <w:rPr>
          <w:rFonts w:cs="Arial"/>
          <w:sz w:val="20"/>
          <w:szCs w:val="20"/>
        </w:rPr>
      </w:pPr>
    </w:p>
    <w:p w:rsidR="00F609E2" w:rsidRPr="00C370B0" w:rsidRDefault="00F609E2" w:rsidP="00F609E2">
      <w:pPr>
        <w:pStyle w:val="Naslov1"/>
        <w:rPr>
          <w:rFonts w:ascii="Arial" w:hAnsi="Arial" w:cs="Arial"/>
          <w:sz w:val="20"/>
          <w:szCs w:val="20"/>
        </w:rPr>
      </w:pPr>
      <w:r w:rsidRPr="00C370B0">
        <w:rPr>
          <w:rFonts w:ascii="Arial" w:hAnsi="Arial" w:cs="Arial"/>
          <w:sz w:val="20"/>
          <w:szCs w:val="20"/>
        </w:rPr>
        <w:t>Predračun za:     SKLOP    H</w:t>
      </w:r>
    </w:p>
    <w:p w:rsidR="00F609E2" w:rsidRPr="00C370B0" w:rsidRDefault="00F609E2" w:rsidP="00F609E2">
      <w:pPr>
        <w:rPr>
          <w:rFonts w:cs="Arial"/>
          <w:sz w:val="20"/>
          <w:szCs w:val="20"/>
        </w:rPr>
      </w:pPr>
    </w:p>
    <w:p w:rsidR="00F609E2" w:rsidRPr="00C370B0" w:rsidRDefault="00F609E2" w:rsidP="00F609E2">
      <w:pPr>
        <w:rPr>
          <w:rFonts w:cs="Arial"/>
          <w:b/>
          <w:sz w:val="20"/>
          <w:szCs w:val="20"/>
        </w:rPr>
      </w:pPr>
      <w:r w:rsidRPr="00C370B0">
        <w:rPr>
          <w:rFonts w:cs="Arial"/>
          <w:b/>
          <w:sz w:val="20"/>
          <w:szCs w:val="20"/>
        </w:rPr>
        <w:t>1. Lokalne ceste</w:t>
      </w:r>
    </w:p>
    <w:p w:rsidR="00F609E2" w:rsidRPr="00C370B0" w:rsidRDefault="00F609E2"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50"/>
        <w:gridCol w:w="4990"/>
        <w:gridCol w:w="3070"/>
      </w:tblGrid>
      <w:tr w:rsidR="00F609E2" w:rsidRPr="00C370B0" w:rsidTr="00A54DED">
        <w:tc>
          <w:tcPr>
            <w:tcW w:w="115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Št. ceste</w:t>
            </w:r>
          </w:p>
        </w:tc>
        <w:tc>
          <w:tcPr>
            <w:tcW w:w="499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Relacija</w:t>
            </w:r>
          </w:p>
        </w:tc>
        <w:tc>
          <w:tcPr>
            <w:tcW w:w="307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Vrsta dela</w:t>
            </w:r>
          </w:p>
        </w:tc>
      </w:tr>
      <w:tr w:rsidR="00F609E2" w:rsidRPr="00C370B0" w:rsidTr="00A54DED">
        <w:tc>
          <w:tcPr>
            <w:tcW w:w="115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480240</w:t>
            </w:r>
          </w:p>
        </w:tc>
        <w:tc>
          <w:tcPr>
            <w:tcW w:w="499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Kandrše-Peške Kandrše-Dolgo brdo-Mlinše</w:t>
            </w:r>
          </w:p>
        </w:tc>
        <w:tc>
          <w:tcPr>
            <w:tcW w:w="3070" w:type="dxa"/>
          </w:tcPr>
          <w:p w:rsidR="00F609E2" w:rsidRPr="00C370B0" w:rsidRDefault="00F609E2" w:rsidP="00A54DED">
            <w:pPr>
              <w:jc w:val="center"/>
              <w:rPr>
                <w:rFonts w:cs="Arial"/>
                <w:sz w:val="20"/>
                <w:szCs w:val="20"/>
              </w:rPr>
            </w:pPr>
            <w:r w:rsidRPr="00C370B0">
              <w:rPr>
                <w:rFonts w:cs="Arial"/>
                <w:sz w:val="20"/>
                <w:szCs w:val="20"/>
              </w:rPr>
              <w:t>(pluženje in posip)</w:t>
            </w:r>
          </w:p>
        </w:tc>
      </w:tr>
      <w:tr w:rsidR="00F609E2" w:rsidRPr="00C370B0" w:rsidTr="00A54DED">
        <w:tc>
          <w:tcPr>
            <w:tcW w:w="115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480270</w:t>
            </w:r>
          </w:p>
        </w:tc>
        <w:tc>
          <w:tcPr>
            <w:tcW w:w="499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Mlinše-Zahrib-Briše</w:t>
            </w:r>
          </w:p>
        </w:tc>
        <w:tc>
          <w:tcPr>
            <w:tcW w:w="307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(pluženje in posip)</w:t>
            </w:r>
          </w:p>
        </w:tc>
      </w:tr>
      <w:tr w:rsidR="00F609E2" w:rsidRPr="00C370B0" w:rsidTr="00A54DED">
        <w:tc>
          <w:tcPr>
            <w:tcW w:w="1150" w:type="dxa"/>
          </w:tcPr>
          <w:p w:rsidR="00F609E2" w:rsidRPr="00C370B0" w:rsidRDefault="00F609E2" w:rsidP="00A54DED">
            <w:pPr>
              <w:pStyle w:val="Naslov1"/>
              <w:rPr>
                <w:rFonts w:ascii="Arial" w:hAnsi="Arial" w:cs="Arial"/>
                <w:b w:val="0"/>
                <w:bCs w:val="0"/>
                <w:sz w:val="20"/>
                <w:szCs w:val="20"/>
              </w:rPr>
            </w:pPr>
            <w:r w:rsidRPr="00C370B0">
              <w:rPr>
                <w:rFonts w:ascii="Arial" w:hAnsi="Arial" w:cs="Arial"/>
                <w:b w:val="0"/>
                <w:bCs w:val="0"/>
                <w:sz w:val="20"/>
                <w:szCs w:val="20"/>
              </w:rPr>
              <w:t>480260</w:t>
            </w:r>
          </w:p>
        </w:tc>
        <w:tc>
          <w:tcPr>
            <w:tcW w:w="4990" w:type="dxa"/>
          </w:tcPr>
          <w:p w:rsidR="00F609E2" w:rsidRPr="00C370B0" w:rsidRDefault="00F609E2" w:rsidP="00A54DED">
            <w:pPr>
              <w:pStyle w:val="Naslov1"/>
              <w:rPr>
                <w:rFonts w:ascii="Arial" w:hAnsi="Arial" w:cs="Arial"/>
                <w:b w:val="0"/>
                <w:sz w:val="20"/>
                <w:szCs w:val="20"/>
              </w:rPr>
            </w:pPr>
            <w:r w:rsidRPr="00C370B0">
              <w:rPr>
                <w:rFonts w:ascii="Arial" w:hAnsi="Arial" w:cs="Arial"/>
                <w:b w:val="0"/>
                <w:bCs w:val="0"/>
                <w:sz w:val="20"/>
                <w:szCs w:val="20"/>
              </w:rPr>
              <w:t>Žvarulje-Medija</w:t>
            </w:r>
          </w:p>
        </w:tc>
        <w:tc>
          <w:tcPr>
            <w:tcW w:w="307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(pluženje in posip)</w:t>
            </w:r>
          </w:p>
        </w:tc>
      </w:tr>
    </w:tbl>
    <w:p w:rsidR="00F609E2" w:rsidRPr="00C370B0" w:rsidRDefault="00F609E2" w:rsidP="00F609E2">
      <w:pPr>
        <w:pStyle w:val="Naslov1"/>
        <w:rPr>
          <w:rFonts w:ascii="Arial" w:hAnsi="Arial" w:cs="Arial"/>
          <w:b w:val="0"/>
          <w:sz w:val="20"/>
          <w:szCs w:val="20"/>
        </w:rPr>
      </w:pPr>
      <w:r w:rsidRPr="00C370B0">
        <w:rPr>
          <w:rFonts w:ascii="Arial" w:hAnsi="Arial" w:cs="Arial"/>
          <w:b w:val="0"/>
          <w:sz w:val="20"/>
          <w:szCs w:val="20"/>
        </w:rPr>
        <w:tab/>
      </w:r>
      <w:r w:rsidRPr="00C370B0">
        <w:rPr>
          <w:rFonts w:ascii="Arial" w:hAnsi="Arial" w:cs="Arial"/>
          <w:b w:val="0"/>
          <w:sz w:val="20"/>
          <w:szCs w:val="20"/>
        </w:rPr>
        <w:tab/>
      </w:r>
      <w:r w:rsidRPr="00C370B0">
        <w:rPr>
          <w:rFonts w:ascii="Arial" w:hAnsi="Arial" w:cs="Arial"/>
          <w:b w:val="0"/>
          <w:sz w:val="20"/>
          <w:szCs w:val="20"/>
        </w:rPr>
        <w:tab/>
      </w:r>
      <w:r w:rsidRPr="00C370B0">
        <w:rPr>
          <w:rFonts w:ascii="Arial" w:hAnsi="Arial" w:cs="Arial"/>
          <w:b w:val="0"/>
          <w:sz w:val="20"/>
          <w:szCs w:val="20"/>
        </w:rPr>
        <w:tab/>
      </w:r>
      <w:r w:rsidRPr="00C370B0">
        <w:rPr>
          <w:rFonts w:ascii="Arial" w:hAnsi="Arial" w:cs="Arial"/>
          <w:b w:val="0"/>
          <w:sz w:val="20"/>
          <w:szCs w:val="20"/>
        </w:rPr>
        <w:tab/>
      </w:r>
      <w:r w:rsidRPr="00C370B0">
        <w:rPr>
          <w:rFonts w:ascii="Arial" w:hAnsi="Arial" w:cs="Arial"/>
          <w:b w:val="0"/>
          <w:sz w:val="20"/>
          <w:szCs w:val="20"/>
        </w:rPr>
        <w:tab/>
      </w:r>
    </w:p>
    <w:p w:rsidR="00F609E2" w:rsidRPr="00C370B0" w:rsidRDefault="00F609E2" w:rsidP="00F609E2">
      <w:pPr>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0"/>
        <w:gridCol w:w="3070"/>
        <w:gridCol w:w="3070"/>
      </w:tblGrid>
      <w:tr w:rsidR="00F609E2" w:rsidRPr="00C370B0" w:rsidTr="00A54DED">
        <w:tc>
          <w:tcPr>
            <w:tcW w:w="3070" w:type="dxa"/>
          </w:tcPr>
          <w:p w:rsidR="00F609E2" w:rsidRPr="00C370B0" w:rsidRDefault="00F609E2" w:rsidP="00A54DED">
            <w:pPr>
              <w:rPr>
                <w:rFonts w:cs="Arial"/>
                <w:bCs/>
                <w:sz w:val="20"/>
                <w:szCs w:val="20"/>
              </w:rPr>
            </w:pPr>
            <w:r w:rsidRPr="00C370B0">
              <w:rPr>
                <w:rFonts w:cs="Arial"/>
                <w:bCs/>
                <w:sz w:val="20"/>
                <w:szCs w:val="20"/>
              </w:rPr>
              <w:t>Vrsta vozila oz. stroja</w:t>
            </w:r>
          </w:p>
        </w:tc>
        <w:tc>
          <w:tcPr>
            <w:tcW w:w="3070" w:type="dxa"/>
          </w:tcPr>
          <w:p w:rsidR="00F609E2" w:rsidRPr="00C370B0" w:rsidRDefault="00F609E2" w:rsidP="00A54DED">
            <w:pPr>
              <w:jc w:val="center"/>
              <w:rPr>
                <w:rFonts w:cs="Arial"/>
                <w:bCs/>
                <w:sz w:val="20"/>
                <w:szCs w:val="20"/>
              </w:rPr>
            </w:pPr>
            <w:r w:rsidRPr="00C370B0">
              <w:rPr>
                <w:rFonts w:cs="Arial"/>
                <w:bCs/>
                <w:sz w:val="20"/>
                <w:szCs w:val="20"/>
              </w:rPr>
              <w:t>Cena (EUR/uro) (brez DDV)</w:t>
            </w:r>
          </w:p>
          <w:p w:rsidR="00F609E2" w:rsidRPr="00C370B0" w:rsidRDefault="00F609E2" w:rsidP="00A54DED">
            <w:pPr>
              <w:jc w:val="center"/>
              <w:rPr>
                <w:rFonts w:cs="Arial"/>
                <w:bCs/>
                <w:sz w:val="20"/>
                <w:szCs w:val="20"/>
              </w:rPr>
            </w:pPr>
          </w:p>
          <w:p w:rsidR="00F609E2" w:rsidRPr="00C370B0" w:rsidRDefault="00F609E2" w:rsidP="00A54DED">
            <w:pPr>
              <w:jc w:val="center"/>
              <w:rPr>
                <w:rFonts w:cs="Arial"/>
                <w:bCs/>
                <w:sz w:val="20"/>
                <w:szCs w:val="20"/>
              </w:rPr>
            </w:pPr>
            <w:r w:rsidRPr="00C370B0">
              <w:rPr>
                <w:rFonts w:cs="Arial"/>
                <w:sz w:val="20"/>
                <w:szCs w:val="20"/>
              </w:rPr>
              <w:t>(</w:t>
            </w:r>
            <w:r w:rsidRPr="00C370B0">
              <w:rPr>
                <w:rFonts w:cs="Arial"/>
                <w:bCs/>
                <w:sz w:val="20"/>
                <w:szCs w:val="20"/>
              </w:rPr>
              <w:t>vpiše ponudnik)</w:t>
            </w:r>
          </w:p>
        </w:tc>
        <w:tc>
          <w:tcPr>
            <w:tcW w:w="3070" w:type="dxa"/>
          </w:tcPr>
          <w:p w:rsidR="00F609E2" w:rsidRPr="00C370B0" w:rsidRDefault="00F609E2" w:rsidP="00A54DED">
            <w:pPr>
              <w:jc w:val="center"/>
              <w:rPr>
                <w:rFonts w:cs="Arial"/>
                <w:bCs/>
                <w:sz w:val="20"/>
                <w:szCs w:val="20"/>
              </w:rPr>
            </w:pPr>
            <w:r w:rsidRPr="00C370B0">
              <w:rPr>
                <w:rFonts w:cs="Arial"/>
                <w:bCs/>
                <w:sz w:val="20"/>
                <w:szCs w:val="20"/>
              </w:rPr>
              <w:t>Najvišja za naročnika še sprejemljiva cena(brez DDV) (EUR/uro)</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Kamion nosilnosti nad 10 – 15 ton (vključen voznik, spremljevalec, plug, posipalec)</w:t>
            </w:r>
            <w:r w:rsidRPr="00C370B0">
              <w:rPr>
                <w:rFonts w:cs="Arial"/>
                <w:bCs/>
                <w:sz w:val="20"/>
                <w:szCs w:val="20"/>
              </w:rPr>
              <w:tab/>
            </w:r>
            <w:r w:rsidRPr="00C370B0">
              <w:rPr>
                <w:rFonts w:cs="Arial"/>
                <w:bCs/>
                <w:sz w:val="20"/>
                <w:szCs w:val="20"/>
              </w:rPr>
              <w:tab/>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rPr>
                <w:rFonts w:cs="Arial"/>
                <w:bCs/>
                <w:color w:val="FF0000"/>
                <w:sz w:val="20"/>
                <w:szCs w:val="20"/>
              </w:rPr>
            </w:pPr>
          </w:p>
          <w:p w:rsidR="0020057B" w:rsidRPr="00C370B0" w:rsidRDefault="0020057B" w:rsidP="00130531">
            <w:pPr>
              <w:jc w:val="center"/>
              <w:rPr>
                <w:rFonts w:cs="Arial"/>
                <w:bCs/>
                <w:sz w:val="20"/>
                <w:szCs w:val="20"/>
              </w:rPr>
            </w:pPr>
            <w:r w:rsidRPr="00C370B0">
              <w:rPr>
                <w:rFonts w:cs="Arial"/>
                <w:bCs/>
                <w:sz w:val="20"/>
                <w:szCs w:val="20"/>
              </w:rPr>
              <w:t>80,00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Kamion nosilnosti 7-10 ton</w:t>
            </w:r>
          </w:p>
          <w:p w:rsidR="0020057B" w:rsidRPr="00C370B0" w:rsidRDefault="0020057B" w:rsidP="00A54DED">
            <w:pPr>
              <w:rPr>
                <w:rFonts w:cs="Arial"/>
                <w:bCs/>
                <w:sz w:val="20"/>
                <w:szCs w:val="20"/>
              </w:rPr>
            </w:pPr>
            <w:r w:rsidRPr="00C370B0">
              <w:rPr>
                <w:rFonts w:cs="Arial"/>
                <w:bCs/>
                <w:sz w:val="20"/>
                <w:szCs w:val="20"/>
              </w:rPr>
              <w:t>(vključen voznik, spremlje-valec,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64,00</w:t>
            </w:r>
          </w:p>
        </w:tc>
      </w:tr>
      <w:tr w:rsidR="007F763E" w:rsidRPr="00C370B0" w:rsidTr="00130531">
        <w:tc>
          <w:tcPr>
            <w:tcW w:w="3070" w:type="dxa"/>
          </w:tcPr>
          <w:p w:rsidR="007F763E" w:rsidRPr="00C370B0" w:rsidRDefault="007F763E" w:rsidP="00130531">
            <w:pPr>
              <w:rPr>
                <w:rFonts w:cs="Arial"/>
                <w:bCs/>
                <w:sz w:val="20"/>
                <w:szCs w:val="20"/>
              </w:rPr>
            </w:pPr>
            <w:r w:rsidRPr="00C370B0">
              <w:rPr>
                <w:rFonts w:cs="Arial"/>
                <w:bCs/>
                <w:sz w:val="20"/>
                <w:szCs w:val="20"/>
              </w:rPr>
              <w:t>Kamion nosilnosti do 7 ton</w:t>
            </w:r>
          </w:p>
          <w:p w:rsidR="007F763E" w:rsidRPr="00C370B0" w:rsidRDefault="007F763E" w:rsidP="00130531">
            <w:pPr>
              <w:rPr>
                <w:rFonts w:cs="Arial"/>
                <w:bCs/>
                <w:sz w:val="20"/>
                <w:szCs w:val="20"/>
              </w:rPr>
            </w:pPr>
            <w:r w:rsidRPr="00C370B0">
              <w:rPr>
                <w:rFonts w:cs="Arial"/>
                <w:bCs/>
                <w:sz w:val="20"/>
                <w:szCs w:val="20"/>
              </w:rPr>
              <w:t xml:space="preserve">(vključen voznik, </w:t>
            </w:r>
            <w:r w:rsidR="00130531" w:rsidRPr="00C370B0">
              <w:rPr>
                <w:rFonts w:cs="Arial"/>
                <w:bCs/>
                <w:sz w:val="20"/>
                <w:szCs w:val="20"/>
              </w:rPr>
              <w:t>spremlje</w:t>
            </w:r>
            <w:r w:rsidRPr="00C370B0">
              <w:rPr>
                <w:rFonts w:cs="Arial"/>
                <w:bCs/>
                <w:sz w:val="20"/>
                <w:szCs w:val="20"/>
              </w:rPr>
              <w:t>valec, plug, posipalec)</w:t>
            </w:r>
            <w:r w:rsidRPr="00C370B0">
              <w:rPr>
                <w:rFonts w:cs="Arial"/>
                <w:bCs/>
                <w:sz w:val="20"/>
                <w:szCs w:val="20"/>
              </w:rPr>
              <w:tab/>
            </w:r>
          </w:p>
        </w:tc>
        <w:tc>
          <w:tcPr>
            <w:tcW w:w="3070" w:type="dxa"/>
          </w:tcPr>
          <w:p w:rsidR="007F763E" w:rsidRPr="00C370B0" w:rsidRDefault="007F763E" w:rsidP="00130531">
            <w:pPr>
              <w:jc w:val="center"/>
              <w:rPr>
                <w:rFonts w:cs="Arial"/>
                <w:bCs/>
                <w:sz w:val="20"/>
                <w:szCs w:val="20"/>
              </w:rPr>
            </w:pPr>
          </w:p>
        </w:tc>
        <w:tc>
          <w:tcPr>
            <w:tcW w:w="3070" w:type="dxa"/>
          </w:tcPr>
          <w:p w:rsidR="007F763E" w:rsidRPr="00C370B0" w:rsidRDefault="007F763E" w:rsidP="00130531">
            <w:pPr>
              <w:jc w:val="center"/>
              <w:rPr>
                <w:rFonts w:cs="Arial"/>
                <w:bCs/>
                <w:sz w:val="20"/>
                <w:szCs w:val="20"/>
              </w:rPr>
            </w:pPr>
            <w:r w:rsidRPr="00C370B0">
              <w:rPr>
                <w:rFonts w:cs="Arial"/>
                <w:bCs/>
                <w:sz w:val="20"/>
                <w:szCs w:val="20"/>
              </w:rPr>
              <w:t>57,50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Rovokopač s plugom (vključen strojnik)</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45,50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110 KS in več</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51,50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nad 80 –109 KS</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48,00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od 50 – 80 KS</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44,50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Pripravljenost (voznik,strojnik)</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0,55</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Pripravljenost (spremljevalec)</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0,40</w:t>
            </w:r>
          </w:p>
        </w:tc>
      </w:tr>
    </w:tbl>
    <w:p w:rsidR="00F609E2" w:rsidRPr="00C370B0" w:rsidRDefault="00F609E2" w:rsidP="00F609E2">
      <w:pPr>
        <w:rPr>
          <w:rFonts w:cs="Arial"/>
          <w:bCs/>
          <w:sz w:val="20"/>
          <w:szCs w:val="20"/>
        </w:rPr>
      </w:pPr>
    </w:p>
    <w:p w:rsidR="00F609E2" w:rsidRPr="00C370B0" w:rsidRDefault="00F609E2" w:rsidP="00F609E2">
      <w:pPr>
        <w:rPr>
          <w:rFonts w:cs="Arial"/>
          <w:b/>
          <w:bCs/>
          <w:sz w:val="20"/>
          <w:szCs w:val="20"/>
        </w:rPr>
      </w:pPr>
      <w:r w:rsidRPr="00C370B0">
        <w:rPr>
          <w:rFonts w:cs="Arial"/>
          <w:b/>
          <w:bCs/>
          <w:sz w:val="20"/>
          <w:szCs w:val="20"/>
        </w:rPr>
        <w:t>Stojna ura (stojnina):______________ % od ponujene cene v zgornji tabeli.</w:t>
      </w:r>
    </w:p>
    <w:p w:rsidR="00F609E2" w:rsidRPr="00C370B0" w:rsidRDefault="00F609E2" w:rsidP="00F609E2">
      <w:pPr>
        <w:rPr>
          <w:rFonts w:cs="Arial"/>
          <w:bCs/>
          <w:sz w:val="20"/>
          <w:szCs w:val="20"/>
        </w:rPr>
      </w:pPr>
      <w:r w:rsidRPr="00C370B0">
        <w:rPr>
          <w:rFonts w:cs="Arial"/>
          <w:bCs/>
          <w:sz w:val="20"/>
          <w:szCs w:val="20"/>
        </w:rPr>
        <w:t>Vpišejo se cene za tiste vrste vozil oz. strojev s katerimi bo ponudnik izvajal zimsko službo.</w:t>
      </w:r>
    </w:p>
    <w:p w:rsidR="00F609E2" w:rsidRPr="00C370B0" w:rsidRDefault="00F609E2" w:rsidP="00F609E2">
      <w:pPr>
        <w:pStyle w:val="Naslov2"/>
        <w:rPr>
          <w:rFonts w:ascii="Arial" w:hAnsi="Arial" w:cs="Arial"/>
          <w:b w:val="0"/>
          <w:bCs w:val="0"/>
          <w:i w:val="0"/>
          <w:sz w:val="20"/>
          <w:szCs w:val="20"/>
        </w:rPr>
      </w:pPr>
    </w:p>
    <w:p w:rsidR="00F609E2" w:rsidRPr="00C370B0" w:rsidRDefault="00F609E2" w:rsidP="00F609E2">
      <w:pPr>
        <w:pStyle w:val="Naslov2"/>
        <w:jc w:val="both"/>
        <w:rPr>
          <w:rFonts w:ascii="Arial" w:hAnsi="Arial" w:cs="Arial"/>
          <w:bCs w:val="0"/>
          <w:i w:val="0"/>
          <w:sz w:val="20"/>
          <w:szCs w:val="20"/>
        </w:rPr>
      </w:pPr>
      <w:r w:rsidRPr="00C370B0">
        <w:rPr>
          <w:rFonts w:ascii="Arial" w:hAnsi="Arial" w:cs="Arial"/>
          <w:bCs w:val="0"/>
          <w:i w:val="0"/>
          <w:sz w:val="20"/>
          <w:szCs w:val="20"/>
        </w:rPr>
        <w:t>Ponudbe katerih cene za vozila oz. stroje bodo višje od za naročnika še sprejemljivih cen, bodo zavrnjene kot nesprejemljive.</w:t>
      </w:r>
    </w:p>
    <w:p w:rsidR="00F609E2" w:rsidRPr="00C370B0" w:rsidRDefault="00F609E2"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2196"/>
        <w:gridCol w:w="2303"/>
        <w:gridCol w:w="2303"/>
      </w:tblGrid>
      <w:tr w:rsidR="00F609E2" w:rsidRPr="00C370B0" w:rsidTr="00A54DED">
        <w:tc>
          <w:tcPr>
            <w:tcW w:w="9212" w:type="dxa"/>
            <w:gridSpan w:val="4"/>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Podatki o vozilih in delovnih strojih</w:t>
            </w:r>
          </w:p>
        </w:tc>
      </w:tr>
      <w:tr w:rsidR="00F609E2" w:rsidRPr="00C370B0" w:rsidTr="00A54DED">
        <w:tc>
          <w:tcPr>
            <w:tcW w:w="2410" w:type="dxa"/>
          </w:tcPr>
          <w:p w:rsidR="00F609E2" w:rsidRPr="00C370B0" w:rsidRDefault="00F609E2" w:rsidP="00A54DED">
            <w:pPr>
              <w:pStyle w:val="Telobesedila3"/>
              <w:jc w:val="center"/>
              <w:rPr>
                <w:rFonts w:cs="Arial"/>
                <w:b/>
                <w:sz w:val="20"/>
                <w:szCs w:val="20"/>
              </w:rPr>
            </w:pPr>
            <w:r w:rsidRPr="00C370B0">
              <w:rPr>
                <w:rFonts w:cs="Arial"/>
                <w:b/>
                <w:sz w:val="20"/>
                <w:szCs w:val="20"/>
              </w:rPr>
              <w:t>Vrsta vozila oz.</w:t>
            </w:r>
            <w:r w:rsidR="00166869" w:rsidRPr="00C370B0">
              <w:rPr>
                <w:rFonts w:cs="Arial"/>
                <w:b/>
                <w:sz w:val="20"/>
                <w:szCs w:val="20"/>
                <w:lang w:val="sl-SI"/>
              </w:rPr>
              <w:t xml:space="preserve"> </w:t>
            </w:r>
            <w:r w:rsidRPr="00C370B0">
              <w:rPr>
                <w:rFonts w:cs="Arial"/>
                <w:b/>
                <w:sz w:val="20"/>
                <w:szCs w:val="20"/>
              </w:rPr>
              <w:t>stroja</w:t>
            </w:r>
          </w:p>
          <w:p w:rsidR="00F609E2" w:rsidRPr="00C370B0" w:rsidRDefault="00F609E2" w:rsidP="00A54DED">
            <w:pPr>
              <w:jc w:val="center"/>
              <w:rPr>
                <w:rFonts w:cs="Arial"/>
                <w:b/>
                <w:sz w:val="20"/>
                <w:szCs w:val="20"/>
              </w:rPr>
            </w:pPr>
          </w:p>
        </w:tc>
        <w:tc>
          <w:tcPr>
            <w:tcW w:w="2196"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Znamka, tip</w:t>
            </w:r>
          </w:p>
        </w:tc>
        <w:tc>
          <w:tcPr>
            <w:tcW w:w="2303"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Leto izdelave</w:t>
            </w:r>
          </w:p>
        </w:tc>
        <w:tc>
          <w:tcPr>
            <w:tcW w:w="2303"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Reg.številka</w:t>
            </w: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bl>
    <w:p w:rsidR="00F609E2" w:rsidRPr="00C370B0" w:rsidRDefault="00F609E2" w:rsidP="00F609E2">
      <w:pPr>
        <w:rPr>
          <w:rFonts w:cs="Arial"/>
          <w:bCs/>
          <w:sz w:val="20"/>
          <w:szCs w:val="20"/>
        </w:rPr>
      </w:pPr>
    </w:p>
    <w:p w:rsidR="00F609E2" w:rsidRPr="00C370B0" w:rsidRDefault="00F609E2" w:rsidP="00F609E2">
      <w:pPr>
        <w:rPr>
          <w:rFonts w:cs="Arial"/>
          <w:bCs/>
          <w:sz w:val="20"/>
          <w:szCs w:val="20"/>
        </w:rPr>
      </w:pPr>
      <w:r w:rsidRPr="00C370B0">
        <w:rPr>
          <w:rFonts w:cs="Arial"/>
          <w:bCs/>
          <w:sz w:val="20"/>
          <w:szCs w:val="20"/>
        </w:rPr>
        <w:t>Vpišejo se podatki o vozilih in delovnih strojih s katerimi se bo izvajala zimska služba.</w:t>
      </w:r>
    </w:p>
    <w:p w:rsidR="00F609E2" w:rsidRPr="00C370B0" w:rsidRDefault="00F609E2" w:rsidP="00F609E2">
      <w:pPr>
        <w:rPr>
          <w:rFonts w:cs="Arial"/>
          <w:bCs/>
          <w:sz w:val="20"/>
          <w:szCs w:val="20"/>
        </w:rPr>
      </w:pPr>
    </w:p>
    <w:p w:rsidR="00F609E2" w:rsidRPr="00C370B0" w:rsidRDefault="00F609E2" w:rsidP="00F609E2">
      <w:pPr>
        <w:rPr>
          <w:rFonts w:cs="Arial"/>
          <w:bCs/>
          <w:sz w:val="20"/>
          <w:szCs w:val="20"/>
        </w:rPr>
      </w:pPr>
    </w:p>
    <w:p w:rsidR="00F609E2" w:rsidRPr="00C370B0" w:rsidRDefault="00F609E2" w:rsidP="00F609E2">
      <w:pPr>
        <w:autoSpaceDE w:val="0"/>
        <w:autoSpaceDN w:val="0"/>
        <w:adjustRightInd w:val="0"/>
        <w:rPr>
          <w:rFonts w:cs="Arial"/>
          <w:sz w:val="20"/>
          <w:szCs w:val="20"/>
        </w:rPr>
      </w:pPr>
    </w:p>
    <w:tbl>
      <w:tblPr>
        <w:tblW w:w="0" w:type="auto"/>
        <w:tblLayout w:type="fixed"/>
        <w:tblLook w:val="0000" w:firstRow="0" w:lastRow="0" w:firstColumn="0" w:lastColumn="0" w:noHBand="0" w:noVBand="0"/>
      </w:tblPr>
      <w:tblGrid>
        <w:gridCol w:w="3070"/>
        <w:gridCol w:w="3070"/>
        <w:gridCol w:w="3070"/>
      </w:tblGrid>
      <w:tr w:rsidR="001F0BEA" w:rsidRPr="00C370B0" w:rsidTr="00A54DED">
        <w:tc>
          <w:tcPr>
            <w:tcW w:w="3070" w:type="dxa"/>
            <w:shd w:val="clear" w:color="auto" w:fill="auto"/>
          </w:tcPr>
          <w:p w:rsidR="001F0BEA" w:rsidRPr="00C370B0" w:rsidRDefault="001F0BEA" w:rsidP="00A54DED">
            <w:pPr>
              <w:rPr>
                <w:rFonts w:cs="Arial"/>
                <w:sz w:val="20"/>
                <w:szCs w:val="20"/>
              </w:rPr>
            </w:pPr>
            <w:r w:rsidRPr="00C370B0">
              <w:rPr>
                <w:rFonts w:cs="Arial"/>
                <w:sz w:val="20"/>
                <w:szCs w:val="20"/>
              </w:rPr>
              <w:t>Kraj: _______________</w:t>
            </w:r>
          </w:p>
          <w:p w:rsidR="00130531" w:rsidRPr="00C370B0" w:rsidRDefault="00130531" w:rsidP="00A54DED">
            <w:pPr>
              <w:rPr>
                <w:rFonts w:cs="Arial"/>
                <w:sz w:val="20"/>
                <w:szCs w:val="20"/>
              </w:rPr>
            </w:pPr>
          </w:p>
          <w:p w:rsidR="001F0BEA" w:rsidRPr="00C370B0" w:rsidRDefault="001F0BEA" w:rsidP="00A54DED">
            <w:pPr>
              <w:rPr>
                <w:rFonts w:cs="Arial"/>
                <w:sz w:val="20"/>
                <w:szCs w:val="20"/>
              </w:rPr>
            </w:pPr>
            <w:r w:rsidRPr="00C370B0">
              <w:rPr>
                <w:rFonts w:cs="Arial"/>
                <w:sz w:val="20"/>
                <w:szCs w:val="20"/>
              </w:rPr>
              <w:t>Datum: _______________</w:t>
            </w:r>
          </w:p>
        </w:tc>
        <w:tc>
          <w:tcPr>
            <w:tcW w:w="3070" w:type="dxa"/>
            <w:shd w:val="clear" w:color="auto" w:fill="auto"/>
          </w:tcPr>
          <w:p w:rsidR="001F0BEA" w:rsidRPr="00C370B0" w:rsidRDefault="001F0BEA" w:rsidP="00A54DED">
            <w:pPr>
              <w:jc w:val="center"/>
              <w:rPr>
                <w:rFonts w:cs="Arial"/>
                <w:sz w:val="20"/>
                <w:szCs w:val="20"/>
              </w:rPr>
            </w:pPr>
            <w:r w:rsidRPr="00C370B0">
              <w:rPr>
                <w:rFonts w:cs="Arial"/>
                <w:sz w:val="20"/>
                <w:szCs w:val="20"/>
              </w:rPr>
              <w:t>žig</w:t>
            </w:r>
          </w:p>
        </w:tc>
        <w:tc>
          <w:tcPr>
            <w:tcW w:w="3070" w:type="dxa"/>
            <w:shd w:val="clear" w:color="auto" w:fill="auto"/>
          </w:tcPr>
          <w:p w:rsidR="001F0BEA" w:rsidRPr="00C370B0" w:rsidRDefault="001F0BEA" w:rsidP="00A54DED">
            <w:pPr>
              <w:rPr>
                <w:rFonts w:cs="Arial"/>
                <w:sz w:val="20"/>
                <w:szCs w:val="20"/>
              </w:rPr>
            </w:pPr>
            <w:r w:rsidRPr="00C370B0">
              <w:rPr>
                <w:rFonts w:cs="Arial"/>
                <w:sz w:val="20"/>
                <w:szCs w:val="20"/>
              </w:rPr>
              <w:t>Podpisnik: _______________</w:t>
            </w:r>
          </w:p>
          <w:p w:rsidR="001F0BEA" w:rsidRPr="00C370B0" w:rsidRDefault="001F0BEA" w:rsidP="00A54DED">
            <w:pPr>
              <w:rPr>
                <w:rFonts w:cs="Arial"/>
                <w:sz w:val="20"/>
                <w:szCs w:val="20"/>
              </w:rPr>
            </w:pPr>
          </w:p>
          <w:p w:rsidR="001F0BEA" w:rsidRPr="00C370B0" w:rsidRDefault="001F0BEA" w:rsidP="00A54DED">
            <w:pPr>
              <w:rPr>
                <w:rFonts w:cs="Arial"/>
                <w:sz w:val="20"/>
                <w:szCs w:val="20"/>
              </w:rPr>
            </w:pPr>
            <w:r w:rsidRPr="00C370B0">
              <w:rPr>
                <w:rFonts w:cs="Arial"/>
                <w:sz w:val="20"/>
                <w:szCs w:val="20"/>
              </w:rPr>
              <w:t>_________________</w:t>
            </w:r>
          </w:p>
          <w:p w:rsidR="001F0BEA" w:rsidRPr="00C370B0" w:rsidRDefault="001F0BEA" w:rsidP="00A54DED">
            <w:pPr>
              <w:rPr>
                <w:rFonts w:cs="Arial"/>
                <w:sz w:val="20"/>
                <w:szCs w:val="20"/>
              </w:rPr>
            </w:pPr>
            <w:r w:rsidRPr="00C370B0">
              <w:rPr>
                <w:rFonts w:cs="Arial"/>
                <w:sz w:val="20"/>
                <w:szCs w:val="20"/>
              </w:rPr>
              <w:t>Podpis:</w:t>
            </w:r>
          </w:p>
        </w:tc>
      </w:tr>
    </w:tbl>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pStyle w:val="Telobesedila"/>
        <w:jc w:val="left"/>
        <w:rPr>
          <w:rFonts w:cs="Arial"/>
          <w:sz w:val="20"/>
          <w:szCs w:val="20"/>
        </w:rPr>
      </w:pPr>
      <w:r w:rsidRPr="00C370B0">
        <w:rPr>
          <w:rFonts w:cs="Arial"/>
          <w:sz w:val="20"/>
          <w:szCs w:val="20"/>
        </w:rPr>
        <w:t>PONUDNIK: _____________________________</w:t>
      </w:r>
    </w:p>
    <w:p w:rsidR="00F609E2" w:rsidRPr="00C370B0" w:rsidRDefault="00F609E2" w:rsidP="00F609E2">
      <w:pPr>
        <w:pStyle w:val="Telobesedila"/>
        <w:jc w:val="left"/>
        <w:rPr>
          <w:rFonts w:cs="Arial"/>
          <w:sz w:val="20"/>
          <w:szCs w:val="20"/>
        </w:rPr>
      </w:pPr>
      <w:r w:rsidRPr="00C370B0">
        <w:rPr>
          <w:rFonts w:cs="Arial"/>
          <w:sz w:val="20"/>
          <w:szCs w:val="20"/>
        </w:rPr>
        <w:tab/>
        <w:t xml:space="preserve">          _____________________________</w:t>
      </w:r>
    </w:p>
    <w:p w:rsidR="00F609E2" w:rsidRPr="00C370B0" w:rsidRDefault="00F609E2" w:rsidP="00F609E2">
      <w:pPr>
        <w:jc w:val="center"/>
        <w:rPr>
          <w:rFonts w:cs="Arial"/>
          <w:sz w:val="20"/>
          <w:szCs w:val="20"/>
        </w:rPr>
      </w:pPr>
    </w:p>
    <w:p w:rsidR="00F609E2" w:rsidRPr="00C370B0" w:rsidRDefault="00F609E2" w:rsidP="00F609E2">
      <w:pPr>
        <w:jc w:val="both"/>
        <w:rPr>
          <w:rFonts w:cs="Arial"/>
          <w:sz w:val="20"/>
          <w:szCs w:val="20"/>
        </w:rPr>
      </w:pPr>
      <w:r w:rsidRPr="00C370B0">
        <w:rPr>
          <w:rFonts w:cs="Arial"/>
          <w:sz w:val="20"/>
          <w:szCs w:val="20"/>
        </w:rPr>
        <w:t xml:space="preserve">Orientacijska vrednost naročnika za </w:t>
      </w:r>
      <w:r w:rsidRPr="00C370B0">
        <w:rPr>
          <w:rFonts w:cs="Arial"/>
          <w:b/>
          <w:sz w:val="20"/>
          <w:szCs w:val="20"/>
        </w:rPr>
        <w:t>sklop I</w:t>
      </w:r>
      <w:r w:rsidRPr="00C370B0">
        <w:rPr>
          <w:rFonts w:cs="Arial"/>
          <w:sz w:val="20"/>
          <w:szCs w:val="20"/>
        </w:rPr>
        <w:t xml:space="preserve">: </w:t>
      </w:r>
      <w:r w:rsidR="00367E6E" w:rsidRPr="00C370B0">
        <w:rPr>
          <w:rFonts w:cs="Arial"/>
          <w:sz w:val="20"/>
          <w:szCs w:val="20"/>
        </w:rPr>
        <w:t>2</w:t>
      </w:r>
      <w:r w:rsidRPr="00C370B0">
        <w:rPr>
          <w:rFonts w:cs="Arial"/>
          <w:sz w:val="20"/>
          <w:szCs w:val="20"/>
        </w:rPr>
        <w:t>5.000,00 EUR brez vključenega DDV (za celotno trajanje javnega naročila)</w:t>
      </w:r>
    </w:p>
    <w:p w:rsidR="00F609E2" w:rsidRPr="00C370B0" w:rsidRDefault="00F609E2" w:rsidP="00F609E2">
      <w:pPr>
        <w:jc w:val="center"/>
        <w:rPr>
          <w:rFonts w:cs="Arial"/>
          <w:sz w:val="20"/>
          <w:szCs w:val="20"/>
        </w:rPr>
      </w:pPr>
    </w:p>
    <w:p w:rsidR="00F609E2" w:rsidRPr="00C370B0" w:rsidRDefault="00F609E2" w:rsidP="00F609E2">
      <w:pPr>
        <w:pStyle w:val="Naslov1"/>
        <w:rPr>
          <w:rFonts w:ascii="Arial" w:hAnsi="Arial" w:cs="Arial"/>
          <w:sz w:val="20"/>
          <w:szCs w:val="20"/>
        </w:rPr>
      </w:pPr>
      <w:r w:rsidRPr="00C370B0">
        <w:rPr>
          <w:rFonts w:ascii="Arial" w:hAnsi="Arial" w:cs="Arial"/>
          <w:sz w:val="20"/>
          <w:szCs w:val="20"/>
        </w:rPr>
        <w:t>Predračun za:     SKLOP    I</w:t>
      </w:r>
    </w:p>
    <w:p w:rsidR="00F609E2" w:rsidRPr="00C370B0" w:rsidRDefault="00F609E2" w:rsidP="00F609E2">
      <w:pPr>
        <w:rPr>
          <w:rFonts w:cs="Arial"/>
          <w:sz w:val="20"/>
          <w:szCs w:val="20"/>
        </w:rPr>
      </w:pPr>
    </w:p>
    <w:p w:rsidR="00F609E2" w:rsidRPr="00C370B0" w:rsidRDefault="00F609E2" w:rsidP="00F609E2">
      <w:pPr>
        <w:rPr>
          <w:rFonts w:cs="Arial"/>
          <w:b/>
          <w:sz w:val="20"/>
          <w:szCs w:val="20"/>
        </w:rPr>
      </w:pPr>
      <w:r w:rsidRPr="00C370B0">
        <w:rPr>
          <w:rFonts w:cs="Arial"/>
          <w:b/>
          <w:sz w:val="20"/>
          <w:szCs w:val="20"/>
        </w:rPr>
        <w:t>1. Lokalne ceste</w:t>
      </w:r>
    </w:p>
    <w:p w:rsidR="00F609E2" w:rsidRPr="00C370B0" w:rsidRDefault="00F609E2"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50"/>
        <w:gridCol w:w="4990"/>
        <w:gridCol w:w="3070"/>
      </w:tblGrid>
      <w:tr w:rsidR="00F609E2" w:rsidRPr="00C370B0" w:rsidTr="00A54DED">
        <w:tc>
          <w:tcPr>
            <w:tcW w:w="115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Št. ceste</w:t>
            </w:r>
          </w:p>
        </w:tc>
        <w:tc>
          <w:tcPr>
            <w:tcW w:w="499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Relacija</w:t>
            </w:r>
          </w:p>
        </w:tc>
        <w:tc>
          <w:tcPr>
            <w:tcW w:w="307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Vrsta dela</w:t>
            </w:r>
          </w:p>
        </w:tc>
      </w:tr>
      <w:tr w:rsidR="00F609E2" w:rsidRPr="00C370B0" w:rsidTr="00A54DED">
        <w:tc>
          <w:tcPr>
            <w:tcW w:w="115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480090</w:t>
            </w:r>
          </w:p>
        </w:tc>
        <w:tc>
          <w:tcPr>
            <w:tcW w:w="499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Potoška vas – Polana – Pečnik</w:t>
            </w:r>
          </w:p>
        </w:tc>
        <w:tc>
          <w:tcPr>
            <w:tcW w:w="307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(pluženje in posip)</w:t>
            </w:r>
          </w:p>
        </w:tc>
      </w:tr>
      <w:tr w:rsidR="00F609E2" w:rsidRPr="00C370B0" w:rsidTr="00A54DED">
        <w:tc>
          <w:tcPr>
            <w:tcW w:w="115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480010</w:t>
            </w:r>
          </w:p>
        </w:tc>
        <w:tc>
          <w:tcPr>
            <w:tcW w:w="4990" w:type="dxa"/>
          </w:tcPr>
          <w:p w:rsidR="00F609E2" w:rsidRPr="00C370B0" w:rsidRDefault="00F609E2" w:rsidP="00A54DED">
            <w:pPr>
              <w:pStyle w:val="Naslov1"/>
              <w:rPr>
                <w:rFonts w:ascii="Arial" w:hAnsi="Arial" w:cs="Arial"/>
                <w:b w:val="0"/>
                <w:sz w:val="20"/>
                <w:szCs w:val="20"/>
              </w:rPr>
            </w:pPr>
            <w:r w:rsidRPr="00C370B0">
              <w:rPr>
                <w:rFonts w:ascii="Arial" w:hAnsi="Arial" w:cs="Arial"/>
                <w:b w:val="0"/>
                <w:sz w:val="20"/>
                <w:szCs w:val="20"/>
              </w:rPr>
              <w:t>Pločnik Skrinjar-Kotredež</w:t>
            </w:r>
          </w:p>
        </w:tc>
        <w:tc>
          <w:tcPr>
            <w:tcW w:w="3070" w:type="dxa"/>
          </w:tcPr>
          <w:p w:rsidR="00F609E2" w:rsidRPr="00C370B0" w:rsidRDefault="00F609E2" w:rsidP="00A54DED">
            <w:pPr>
              <w:jc w:val="center"/>
              <w:rPr>
                <w:rFonts w:cs="Arial"/>
                <w:sz w:val="20"/>
                <w:szCs w:val="20"/>
              </w:rPr>
            </w:pPr>
            <w:r w:rsidRPr="00C370B0">
              <w:rPr>
                <w:rFonts w:cs="Arial"/>
                <w:sz w:val="20"/>
                <w:szCs w:val="20"/>
              </w:rPr>
              <w:t>(pluženje in posip)</w:t>
            </w:r>
          </w:p>
        </w:tc>
      </w:tr>
      <w:tr w:rsidR="00F609E2" w:rsidRPr="00C370B0" w:rsidTr="00A54DED">
        <w:tc>
          <w:tcPr>
            <w:tcW w:w="1150" w:type="dxa"/>
          </w:tcPr>
          <w:p w:rsidR="00F609E2" w:rsidRPr="00C370B0" w:rsidRDefault="00F609E2" w:rsidP="00A54DED">
            <w:pPr>
              <w:pStyle w:val="Naslov1"/>
              <w:rPr>
                <w:rFonts w:ascii="Arial" w:hAnsi="Arial" w:cs="Arial"/>
                <w:b w:val="0"/>
                <w:sz w:val="20"/>
                <w:szCs w:val="20"/>
                <w:lang w:val="sl-SI"/>
              </w:rPr>
            </w:pPr>
            <w:r w:rsidRPr="00C370B0">
              <w:rPr>
                <w:rFonts w:ascii="Arial" w:hAnsi="Arial" w:cs="Arial"/>
                <w:b w:val="0"/>
                <w:sz w:val="20"/>
                <w:szCs w:val="20"/>
                <w:lang w:val="sl-SI"/>
              </w:rPr>
              <w:t>480050</w:t>
            </w:r>
          </w:p>
        </w:tc>
        <w:tc>
          <w:tcPr>
            <w:tcW w:w="4990" w:type="dxa"/>
          </w:tcPr>
          <w:p w:rsidR="00F609E2" w:rsidRPr="00C370B0" w:rsidRDefault="00F609E2" w:rsidP="00A54DED">
            <w:pPr>
              <w:pStyle w:val="Naslov1"/>
              <w:rPr>
                <w:rFonts w:ascii="Arial" w:hAnsi="Arial" w:cs="Arial"/>
                <w:b w:val="0"/>
                <w:sz w:val="20"/>
                <w:szCs w:val="20"/>
                <w:lang w:val="sl-SI"/>
              </w:rPr>
            </w:pPr>
            <w:r w:rsidRPr="00C370B0">
              <w:rPr>
                <w:rFonts w:ascii="Arial" w:hAnsi="Arial" w:cs="Arial"/>
                <w:b w:val="0"/>
                <w:sz w:val="20"/>
                <w:szCs w:val="20"/>
                <w:lang w:val="sl-SI"/>
              </w:rPr>
              <w:t>Gamberk- Zaloka</w:t>
            </w:r>
          </w:p>
        </w:tc>
        <w:tc>
          <w:tcPr>
            <w:tcW w:w="3070" w:type="dxa"/>
          </w:tcPr>
          <w:p w:rsidR="00F609E2" w:rsidRPr="00C370B0" w:rsidRDefault="00F609E2" w:rsidP="00A54DED">
            <w:pPr>
              <w:jc w:val="center"/>
              <w:rPr>
                <w:rFonts w:cs="Arial"/>
                <w:sz w:val="20"/>
                <w:szCs w:val="20"/>
              </w:rPr>
            </w:pPr>
            <w:r w:rsidRPr="00C370B0">
              <w:rPr>
                <w:rFonts w:cs="Arial"/>
                <w:sz w:val="20"/>
                <w:szCs w:val="20"/>
              </w:rPr>
              <w:t>(pluženje in posip)</w:t>
            </w:r>
          </w:p>
        </w:tc>
      </w:tr>
      <w:tr w:rsidR="00F609E2" w:rsidRPr="00C370B0" w:rsidTr="00A54DED">
        <w:tc>
          <w:tcPr>
            <w:tcW w:w="1150" w:type="dxa"/>
          </w:tcPr>
          <w:p w:rsidR="00F609E2" w:rsidRPr="00C370B0" w:rsidRDefault="00F609E2" w:rsidP="00A54DED">
            <w:pPr>
              <w:pStyle w:val="Naslov1"/>
              <w:rPr>
                <w:rFonts w:ascii="Arial" w:hAnsi="Arial" w:cs="Arial"/>
                <w:b w:val="0"/>
                <w:sz w:val="20"/>
                <w:szCs w:val="20"/>
                <w:lang w:val="sl-SI"/>
              </w:rPr>
            </w:pPr>
            <w:r w:rsidRPr="00C370B0">
              <w:rPr>
                <w:rFonts w:ascii="Arial" w:hAnsi="Arial" w:cs="Arial"/>
                <w:b w:val="0"/>
                <w:sz w:val="20"/>
                <w:szCs w:val="20"/>
                <w:lang w:val="sl-SI"/>
              </w:rPr>
              <w:t>480080</w:t>
            </w:r>
          </w:p>
        </w:tc>
        <w:tc>
          <w:tcPr>
            <w:tcW w:w="4990" w:type="dxa"/>
          </w:tcPr>
          <w:p w:rsidR="00F609E2" w:rsidRPr="00C370B0" w:rsidRDefault="00F609E2" w:rsidP="00A54DED">
            <w:pPr>
              <w:pStyle w:val="Naslov1"/>
              <w:rPr>
                <w:rFonts w:ascii="Arial" w:hAnsi="Arial" w:cs="Arial"/>
                <w:b w:val="0"/>
                <w:sz w:val="20"/>
                <w:szCs w:val="20"/>
                <w:lang w:val="sl-SI"/>
              </w:rPr>
            </w:pPr>
            <w:r w:rsidRPr="00C370B0">
              <w:rPr>
                <w:rFonts w:ascii="Arial" w:hAnsi="Arial" w:cs="Arial"/>
                <w:b w:val="0"/>
                <w:sz w:val="20"/>
                <w:szCs w:val="20"/>
                <w:lang w:val="sl-SI"/>
              </w:rPr>
              <w:t>Tesen-Zgornje Zavine-Gamberk</w:t>
            </w:r>
          </w:p>
        </w:tc>
        <w:tc>
          <w:tcPr>
            <w:tcW w:w="3070" w:type="dxa"/>
          </w:tcPr>
          <w:p w:rsidR="00F609E2" w:rsidRPr="00C370B0" w:rsidRDefault="00F609E2" w:rsidP="00A54DED">
            <w:pPr>
              <w:jc w:val="center"/>
              <w:rPr>
                <w:rFonts w:cs="Arial"/>
                <w:sz w:val="20"/>
                <w:szCs w:val="20"/>
              </w:rPr>
            </w:pPr>
            <w:r w:rsidRPr="00C370B0">
              <w:rPr>
                <w:rFonts w:cs="Arial"/>
                <w:sz w:val="20"/>
                <w:szCs w:val="20"/>
              </w:rPr>
              <w:t>(pluženje in posip)</w:t>
            </w:r>
          </w:p>
        </w:tc>
      </w:tr>
      <w:tr w:rsidR="00E013EA" w:rsidRPr="00C370B0" w:rsidTr="00A54DED">
        <w:tc>
          <w:tcPr>
            <w:tcW w:w="1150" w:type="dxa"/>
          </w:tcPr>
          <w:p w:rsidR="00E013EA" w:rsidRPr="00C370B0" w:rsidRDefault="00E013EA" w:rsidP="00A54DED">
            <w:pPr>
              <w:pStyle w:val="Naslov1"/>
              <w:rPr>
                <w:rFonts w:ascii="Arial" w:hAnsi="Arial" w:cs="Arial"/>
                <w:b w:val="0"/>
                <w:sz w:val="20"/>
                <w:szCs w:val="20"/>
                <w:lang w:val="sl-SI"/>
              </w:rPr>
            </w:pPr>
            <w:r w:rsidRPr="00C370B0">
              <w:rPr>
                <w:rFonts w:ascii="Arial" w:hAnsi="Arial" w:cs="Arial"/>
                <w:b w:val="0"/>
                <w:sz w:val="20"/>
                <w:szCs w:val="20"/>
                <w:lang w:val="sl-SI"/>
              </w:rPr>
              <w:t>480011</w:t>
            </w:r>
          </w:p>
        </w:tc>
        <w:tc>
          <w:tcPr>
            <w:tcW w:w="4990" w:type="dxa"/>
          </w:tcPr>
          <w:p w:rsidR="00E013EA" w:rsidRPr="00C370B0" w:rsidRDefault="00E013EA" w:rsidP="00A54DED">
            <w:pPr>
              <w:pStyle w:val="Naslov1"/>
              <w:rPr>
                <w:rFonts w:ascii="Arial" w:hAnsi="Arial" w:cs="Arial"/>
                <w:b w:val="0"/>
                <w:sz w:val="20"/>
                <w:szCs w:val="20"/>
                <w:lang w:val="sl-SI"/>
              </w:rPr>
            </w:pPr>
            <w:r w:rsidRPr="00C370B0">
              <w:rPr>
                <w:rFonts w:ascii="Arial" w:hAnsi="Arial" w:cs="Arial"/>
                <w:b w:val="0"/>
                <w:sz w:val="20"/>
                <w:szCs w:val="20"/>
                <w:lang w:val="sl-SI"/>
              </w:rPr>
              <w:t>Pločnik na območju AP v Čemšeniku</w:t>
            </w:r>
          </w:p>
        </w:tc>
        <w:tc>
          <w:tcPr>
            <w:tcW w:w="3070" w:type="dxa"/>
          </w:tcPr>
          <w:p w:rsidR="00E013EA" w:rsidRPr="00C370B0" w:rsidRDefault="00E013EA" w:rsidP="00A54DED">
            <w:pPr>
              <w:jc w:val="center"/>
              <w:rPr>
                <w:rFonts w:cs="Arial"/>
                <w:sz w:val="20"/>
                <w:szCs w:val="20"/>
              </w:rPr>
            </w:pPr>
            <w:r w:rsidRPr="00C370B0">
              <w:rPr>
                <w:rFonts w:cs="Arial"/>
                <w:sz w:val="20"/>
                <w:szCs w:val="20"/>
              </w:rPr>
              <w:t>(pluženje in posip)</w:t>
            </w:r>
          </w:p>
        </w:tc>
      </w:tr>
    </w:tbl>
    <w:p w:rsidR="00F609E2" w:rsidRPr="00C370B0" w:rsidRDefault="00F609E2" w:rsidP="00F609E2">
      <w:pPr>
        <w:pStyle w:val="Naslov1"/>
        <w:rPr>
          <w:rFonts w:ascii="Arial" w:hAnsi="Arial" w:cs="Arial"/>
          <w:b w:val="0"/>
          <w:sz w:val="20"/>
          <w:szCs w:val="20"/>
        </w:rPr>
      </w:pPr>
      <w:r w:rsidRPr="00C370B0">
        <w:rPr>
          <w:rFonts w:ascii="Arial" w:hAnsi="Arial" w:cs="Arial"/>
          <w:b w:val="0"/>
          <w:sz w:val="20"/>
          <w:szCs w:val="20"/>
        </w:rPr>
        <w:tab/>
      </w:r>
      <w:r w:rsidRPr="00C370B0">
        <w:rPr>
          <w:rFonts w:ascii="Arial" w:hAnsi="Arial" w:cs="Arial"/>
          <w:b w:val="0"/>
          <w:sz w:val="20"/>
          <w:szCs w:val="20"/>
        </w:rPr>
        <w:tab/>
      </w:r>
      <w:r w:rsidRPr="00C370B0">
        <w:rPr>
          <w:rFonts w:ascii="Arial" w:hAnsi="Arial" w:cs="Arial"/>
          <w:b w:val="0"/>
          <w:sz w:val="20"/>
          <w:szCs w:val="20"/>
        </w:rPr>
        <w:tab/>
      </w:r>
      <w:r w:rsidRPr="00C370B0">
        <w:rPr>
          <w:rFonts w:ascii="Arial" w:hAnsi="Arial" w:cs="Arial"/>
          <w:b w:val="0"/>
          <w:sz w:val="20"/>
          <w:szCs w:val="20"/>
        </w:rPr>
        <w:tab/>
      </w:r>
      <w:r w:rsidRPr="00C370B0">
        <w:rPr>
          <w:rFonts w:ascii="Arial" w:hAnsi="Arial" w:cs="Arial"/>
          <w:b w:val="0"/>
          <w:sz w:val="20"/>
          <w:szCs w:val="20"/>
        </w:rPr>
        <w:tab/>
      </w:r>
      <w:r w:rsidRPr="00C370B0">
        <w:rPr>
          <w:rFonts w:ascii="Arial" w:hAnsi="Arial" w:cs="Arial"/>
          <w:b w:val="0"/>
          <w:sz w:val="20"/>
          <w:szCs w:val="20"/>
        </w:rPr>
        <w:tab/>
      </w:r>
      <w:r w:rsidRPr="00C370B0">
        <w:rPr>
          <w:rFonts w:ascii="Arial" w:hAnsi="Arial" w:cs="Arial"/>
          <w:b w:val="0"/>
          <w:sz w:val="20"/>
          <w:szCs w:val="20"/>
        </w:rPr>
        <w:tab/>
      </w:r>
    </w:p>
    <w:p w:rsidR="00F609E2" w:rsidRPr="00C370B0" w:rsidRDefault="00F609E2" w:rsidP="00F609E2">
      <w:pPr>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0"/>
        <w:gridCol w:w="3070"/>
        <w:gridCol w:w="3070"/>
      </w:tblGrid>
      <w:tr w:rsidR="00F609E2" w:rsidRPr="00C370B0" w:rsidTr="00A54DED">
        <w:tc>
          <w:tcPr>
            <w:tcW w:w="3070" w:type="dxa"/>
          </w:tcPr>
          <w:p w:rsidR="00F609E2" w:rsidRPr="00C370B0" w:rsidRDefault="00F609E2" w:rsidP="00A54DED">
            <w:pPr>
              <w:rPr>
                <w:rFonts w:cs="Arial"/>
                <w:bCs/>
                <w:sz w:val="20"/>
                <w:szCs w:val="20"/>
              </w:rPr>
            </w:pPr>
            <w:r w:rsidRPr="00C370B0">
              <w:rPr>
                <w:rFonts w:cs="Arial"/>
                <w:bCs/>
                <w:sz w:val="20"/>
                <w:szCs w:val="20"/>
              </w:rPr>
              <w:t>Vrsta vozila oz. stroja</w:t>
            </w:r>
          </w:p>
        </w:tc>
        <w:tc>
          <w:tcPr>
            <w:tcW w:w="3070" w:type="dxa"/>
          </w:tcPr>
          <w:p w:rsidR="00F609E2" w:rsidRPr="00C370B0" w:rsidRDefault="00F609E2" w:rsidP="00A54DED">
            <w:pPr>
              <w:jc w:val="center"/>
              <w:rPr>
                <w:rFonts w:cs="Arial"/>
                <w:bCs/>
                <w:sz w:val="20"/>
                <w:szCs w:val="20"/>
              </w:rPr>
            </w:pPr>
            <w:r w:rsidRPr="00C370B0">
              <w:rPr>
                <w:rFonts w:cs="Arial"/>
                <w:bCs/>
                <w:sz w:val="20"/>
                <w:szCs w:val="20"/>
              </w:rPr>
              <w:t>Cena (EUR/uro) (brez DDV)</w:t>
            </w:r>
          </w:p>
          <w:p w:rsidR="00F609E2" w:rsidRPr="00C370B0" w:rsidRDefault="00F609E2" w:rsidP="00A54DED">
            <w:pPr>
              <w:jc w:val="center"/>
              <w:rPr>
                <w:rFonts w:cs="Arial"/>
                <w:bCs/>
                <w:sz w:val="20"/>
                <w:szCs w:val="20"/>
              </w:rPr>
            </w:pPr>
          </w:p>
          <w:p w:rsidR="00F609E2" w:rsidRPr="00C370B0" w:rsidRDefault="00F609E2" w:rsidP="00A54DED">
            <w:pPr>
              <w:jc w:val="center"/>
              <w:rPr>
                <w:rFonts w:cs="Arial"/>
                <w:bCs/>
                <w:sz w:val="20"/>
                <w:szCs w:val="20"/>
              </w:rPr>
            </w:pPr>
            <w:r w:rsidRPr="00C370B0">
              <w:rPr>
                <w:rFonts w:cs="Arial"/>
                <w:sz w:val="20"/>
                <w:szCs w:val="20"/>
              </w:rPr>
              <w:t>(</w:t>
            </w:r>
            <w:r w:rsidRPr="00C370B0">
              <w:rPr>
                <w:rFonts w:cs="Arial"/>
                <w:bCs/>
                <w:sz w:val="20"/>
                <w:szCs w:val="20"/>
              </w:rPr>
              <w:t>vpiše ponudnik)</w:t>
            </w:r>
          </w:p>
        </w:tc>
        <w:tc>
          <w:tcPr>
            <w:tcW w:w="3070" w:type="dxa"/>
          </w:tcPr>
          <w:p w:rsidR="00F609E2" w:rsidRPr="00C370B0" w:rsidRDefault="00F609E2" w:rsidP="00A54DED">
            <w:pPr>
              <w:jc w:val="center"/>
              <w:rPr>
                <w:rFonts w:cs="Arial"/>
                <w:bCs/>
                <w:sz w:val="20"/>
                <w:szCs w:val="20"/>
              </w:rPr>
            </w:pPr>
            <w:r w:rsidRPr="00C370B0">
              <w:rPr>
                <w:rFonts w:cs="Arial"/>
                <w:bCs/>
                <w:sz w:val="20"/>
                <w:szCs w:val="20"/>
              </w:rPr>
              <w:t>Najvišja za naročnika še sprejemljiva cena(brez DDV) (EUR/uro)</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Kamion nosilnosti nad 10 – 15 ton (vključen voznik, spremljevalec, plug, posipalec)</w:t>
            </w:r>
            <w:r w:rsidRPr="00C370B0">
              <w:rPr>
                <w:rFonts w:cs="Arial"/>
                <w:bCs/>
                <w:sz w:val="20"/>
                <w:szCs w:val="20"/>
              </w:rPr>
              <w:tab/>
            </w:r>
            <w:r w:rsidRPr="00C370B0">
              <w:rPr>
                <w:rFonts w:cs="Arial"/>
                <w:bCs/>
                <w:sz w:val="20"/>
                <w:szCs w:val="20"/>
              </w:rPr>
              <w:tab/>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rPr>
                <w:rFonts w:cs="Arial"/>
                <w:bCs/>
                <w:color w:val="FF0000"/>
                <w:sz w:val="20"/>
                <w:szCs w:val="20"/>
              </w:rPr>
            </w:pPr>
          </w:p>
          <w:p w:rsidR="0020057B" w:rsidRPr="00C370B0" w:rsidRDefault="0020057B" w:rsidP="00130531">
            <w:pPr>
              <w:jc w:val="center"/>
              <w:rPr>
                <w:rFonts w:cs="Arial"/>
                <w:bCs/>
                <w:sz w:val="20"/>
                <w:szCs w:val="20"/>
              </w:rPr>
            </w:pPr>
            <w:r w:rsidRPr="00C370B0">
              <w:rPr>
                <w:rFonts w:cs="Arial"/>
                <w:bCs/>
                <w:sz w:val="20"/>
                <w:szCs w:val="20"/>
              </w:rPr>
              <w:t>80,00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Kamion nosilnosti 7-10 ton</w:t>
            </w:r>
          </w:p>
          <w:p w:rsidR="0020057B" w:rsidRPr="00C370B0" w:rsidRDefault="0020057B" w:rsidP="00A54DED">
            <w:pPr>
              <w:rPr>
                <w:rFonts w:cs="Arial"/>
                <w:bCs/>
                <w:sz w:val="20"/>
                <w:szCs w:val="20"/>
              </w:rPr>
            </w:pPr>
            <w:r w:rsidRPr="00C370B0">
              <w:rPr>
                <w:rFonts w:cs="Arial"/>
                <w:bCs/>
                <w:sz w:val="20"/>
                <w:szCs w:val="20"/>
              </w:rPr>
              <w:t>(vključen voznik, spremlje-valec,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64,00</w:t>
            </w:r>
          </w:p>
        </w:tc>
      </w:tr>
      <w:tr w:rsidR="007F763E" w:rsidRPr="00C370B0" w:rsidTr="00130531">
        <w:tc>
          <w:tcPr>
            <w:tcW w:w="3070" w:type="dxa"/>
          </w:tcPr>
          <w:p w:rsidR="007F763E" w:rsidRPr="00C370B0" w:rsidRDefault="007F763E" w:rsidP="00130531">
            <w:pPr>
              <w:rPr>
                <w:rFonts w:cs="Arial"/>
                <w:bCs/>
                <w:sz w:val="20"/>
                <w:szCs w:val="20"/>
              </w:rPr>
            </w:pPr>
            <w:r w:rsidRPr="00C370B0">
              <w:rPr>
                <w:rFonts w:cs="Arial"/>
                <w:bCs/>
                <w:sz w:val="20"/>
                <w:szCs w:val="20"/>
              </w:rPr>
              <w:t>Kamion nosilnosti do 7 ton</w:t>
            </w:r>
          </w:p>
          <w:p w:rsidR="007F763E" w:rsidRPr="00C370B0" w:rsidRDefault="00130531" w:rsidP="00130531">
            <w:pPr>
              <w:rPr>
                <w:rFonts w:cs="Arial"/>
                <w:bCs/>
                <w:sz w:val="20"/>
                <w:szCs w:val="20"/>
              </w:rPr>
            </w:pPr>
            <w:r w:rsidRPr="00C370B0">
              <w:rPr>
                <w:rFonts w:cs="Arial"/>
                <w:bCs/>
                <w:sz w:val="20"/>
                <w:szCs w:val="20"/>
              </w:rPr>
              <w:t>(vključen voznik, spremlje</w:t>
            </w:r>
            <w:r w:rsidR="007F763E" w:rsidRPr="00C370B0">
              <w:rPr>
                <w:rFonts w:cs="Arial"/>
                <w:bCs/>
                <w:sz w:val="20"/>
                <w:szCs w:val="20"/>
              </w:rPr>
              <w:t>valec, plug, posipalec)</w:t>
            </w:r>
            <w:r w:rsidR="007F763E" w:rsidRPr="00C370B0">
              <w:rPr>
                <w:rFonts w:cs="Arial"/>
                <w:bCs/>
                <w:sz w:val="20"/>
                <w:szCs w:val="20"/>
              </w:rPr>
              <w:tab/>
            </w:r>
          </w:p>
        </w:tc>
        <w:tc>
          <w:tcPr>
            <w:tcW w:w="3070" w:type="dxa"/>
          </w:tcPr>
          <w:p w:rsidR="007F763E" w:rsidRPr="00C370B0" w:rsidRDefault="007F763E" w:rsidP="00130531">
            <w:pPr>
              <w:jc w:val="center"/>
              <w:rPr>
                <w:rFonts w:cs="Arial"/>
                <w:bCs/>
                <w:sz w:val="20"/>
                <w:szCs w:val="20"/>
              </w:rPr>
            </w:pPr>
          </w:p>
        </w:tc>
        <w:tc>
          <w:tcPr>
            <w:tcW w:w="3070" w:type="dxa"/>
          </w:tcPr>
          <w:p w:rsidR="007F763E" w:rsidRPr="00C370B0" w:rsidRDefault="007F763E" w:rsidP="00130531">
            <w:pPr>
              <w:jc w:val="center"/>
              <w:rPr>
                <w:rFonts w:cs="Arial"/>
                <w:bCs/>
                <w:sz w:val="20"/>
                <w:szCs w:val="20"/>
              </w:rPr>
            </w:pPr>
            <w:r w:rsidRPr="00C370B0">
              <w:rPr>
                <w:rFonts w:cs="Arial"/>
                <w:bCs/>
                <w:sz w:val="20"/>
                <w:szCs w:val="20"/>
              </w:rPr>
              <w:t>57,50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Rovokopač s plugom (vključen strojnik)</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45,50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110 KS in več</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51,50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nad 80 –109 KS</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48,00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Traktor moči od 50 – 80 KS</w:t>
            </w:r>
          </w:p>
          <w:p w:rsidR="0020057B" w:rsidRPr="00C370B0" w:rsidRDefault="0020057B" w:rsidP="00A54DED">
            <w:pPr>
              <w:rPr>
                <w:rFonts w:cs="Arial"/>
                <w:bCs/>
                <w:sz w:val="20"/>
                <w:szCs w:val="20"/>
              </w:rPr>
            </w:pPr>
            <w:r w:rsidRPr="00C370B0">
              <w:rPr>
                <w:rFonts w:cs="Arial"/>
                <w:bCs/>
                <w:sz w:val="20"/>
                <w:szCs w:val="20"/>
              </w:rPr>
              <w:t>(vključen strojnik, plug, posipalec)</w:t>
            </w:r>
            <w:r w:rsidRPr="00C370B0">
              <w:rPr>
                <w:rFonts w:cs="Arial"/>
                <w:bCs/>
                <w:sz w:val="20"/>
                <w:szCs w:val="20"/>
              </w:rPr>
              <w:tab/>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44,50</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Pripravljenost (voznik,strojnik)</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0,55</w:t>
            </w:r>
          </w:p>
        </w:tc>
      </w:tr>
      <w:tr w:rsidR="0020057B" w:rsidRPr="00C370B0" w:rsidTr="00A54DED">
        <w:tc>
          <w:tcPr>
            <w:tcW w:w="3070" w:type="dxa"/>
          </w:tcPr>
          <w:p w:rsidR="0020057B" w:rsidRPr="00C370B0" w:rsidRDefault="0020057B" w:rsidP="00A54DED">
            <w:pPr>
              <w:rPr>
                <w:rFonts w:cs="Arial"/>
                <w:bCs/>
                <w:sz w:val="20"/>
                <w:szCs w:val="20"/>
              </w:rPr>
            </w:pPr>
            <w:r w:rsidRPr="00C370B0">
              <w:rPr>
                <w:rFonts w:cs="Arial"/>
                <w:bCs/>
                <w:sz w:val="20"/>
                <w:szCs w:val="20"/>
              </w:rPr>
              <w:t>Pripravljenost (spremljevalec)</w:t>
            </w:r>
          </w:p>
        </w:tc>
        <w:tc>
          <w:tcPr>
            <w:tcW w:w="3070" w:type="dxa"/>
          </w:tcPr>
          <w:p w:rsidR="0020057B" w:rsidRPr="00C370B0" w:rsidRDefault="0020057B" w:rsidP="00A54DED">
            <w:pPr>
              <w:jc w:val="center"/>
              <w:rPr>
                <w:rFonts w:cs="Arial"/>
                <w:bCs/>
                <w:sz w:val="20"/>
                <w:szCs w:val="20"/>
              </w:rPr>
            </w:pPr>
          </w:p>
        </w:tc>
        <w:tc>
          <w:tcPr>
            <w:tcW w:w="3070" w:type="dxa"/>
          </w:tcPr>
          <w:p w:rsidR="0020057B" w:rsidRPr="00C370B0" w:rsidRDefault="0020057B" w:rsidP="00130531">
            <w:pPr>
              <w:jc w:val="center"/>
              <w:rPr>
                <w:rFonts w:cs="Arial"/>
                <w:bCs/>
                <w:sz w:val="20"/>
                <w:szCs w:val="20"/>
              </w:rPr>
            </w:pPr>
            <w:r w:rsidRPr="00C370B0">
              <w:rPr>
                <w:rFonts w:cs="Arial"/>
                <w:bCs/>
                <w:sz w:val="20"/>
                <w:szCs w:val="20"/>
              </w:rPr>
              <w:t>0,40</w:t>
            </w:r>
          </w:p>
        </w:tc>
      </w:tr>
    </w:tbl>
    <w:p w:rsidR="00F609E2" w:rsidRPr="00C370B0" w:rsidRDefault="00F609E2" w:rsidP="00F609E2">
      <w:pPr>
        <w:rPr>
          <w:rFonts w:cs="Arial"/>
          <w:b/>
          <w:bCs/>
          <w:sz w:val="20"/>
          <w:szCs w:val="20"/>
        </w:rPr>
      </w:pPr>
    </w:p>
    <w:p w:rsidR="00F609E2" w:rsidRPr="00C370B0" w:rsidRDefault="00F609E2" w:rsidP="00F609E2">
      <w:pPr>
        <w:rPr>
          <w:rFonts w:cs="Arial"/>
          <w:b/>
          <w:bCs/>
          <w:sz w:val="20"/>
          <w:szCs w:val="20"/>
        </w:rPr>
      </w:pPr>
      <w:r w:rsidRPr="00C370B0">
        <w:rPr>
          <w:rFonts w:cs="Arial"/>
          <w:b/>
          <w:bCs/>
          <w:sz w:val="20"/>
          <w:szCs w:val="20"/>
        </w:rPr>
        <w:t>Stojna ura (stojnina):______________ % od ponujene cene v zgornji tabeli.</w:t>
      </w:r>
    </w:p>
    <w:p w:rsidR="00F609E2" w:rsidRPr="00C370B0" w:rsidRDefault="00F609E2" w:rsidP="00F609E2">
      <w:pPr>
        <w:rPr>
          <w:rFonts w:cs="Arial"/>
          <w:bCs/>
          <w:sz w:val="20"/>
          <w:szCs w:val="20"/>
        </w:rPr>
      </w:pPr>
    </w:p>
    <w:p w:rsidR="00F609E2" w:rsidRPr="00C370B0" w:rsidRDefault="00F609E2" w:rsidP="00F609E2">
      <w:pPr>
        <w:rPr>
          <w:rFonts w:cs="Arial"/>
          <w:bCs/>
          <w:sz w:val="20"/>
          <w:szCs w:val="20"/>
        </w:rPr>
      </w:pPr>
      <w:r w:rsidRPr="00C370B0">
        <w:rPr>
          <w:rFonts w:cs="Arial"/>
          <w:bCs/>
          <w:sz w:val="20"/>
          <w:szCs w:val="20"/>
        </w:rPr>
        <w:t>Vpišejo se cene za tiste vrste vozil oz. strojev s katerimi bo ponudnik izvajal zimsko službo.</w:t>
      </w:r>
    </w:p>
    <w:p w:rsidR="00F609E2" w:rsidRPr="00C370B0" w:rsidRDefault="00F609E2" w:rsidP="00F609E2">
      <w:pPr>
        <w:pStyle w:val="Naslov2"/>
        <w:rPr>
          <w:rFonts w:ascii="Arial" w:hAnsi="Arial" w:cs="Arial"/>
          <w:b w:val="0"/>
          <w:bCs w:val="0"/>
          <w:i w:val="0"/>
          <w:sz w:val="20"/>
          <w:szCs w:val="20"/>
          <w:lang w:val="sl-SI"/>
        </w:rPr>
      </w:pPr>
    </w:p>
    <w:p w:rsidR="00130531" w:rsidRPr="00C370B0" w:rsidRDefault="00130531" w:rsidP="00130531">
      <w:pPr>
        <w:rPr>
          <w:lang w:eastAsia="x-none"/>
        </w:rPr>
      </w:pPr>
    </w:p>
    <w:p w:rsidR="00F609E2" w:rsidRPr="00C370B0" w:rsidRDefault="00F609E2" w:rsidP="00F609E2">
      <w:pPr>
        <w:pStyle w:val="Naslov2"/>
        <w:jc w:val="both"/>
        <w:rPr>
          <w:rFonts w:ascii="Arial" w:hAnsi="Arial" w:cs="Arial"/>
          <w:bCs w:val="0"/>
          <w:i w:val="0"/>
          <w:sz w:val="20"/>
          <w:szCs w:val="20"/>
        </w:rPr>
      </w:pPr>
      <w:r w:rsidRPr="00C370B0">
        <w:rPr>
          <w:rFonts w:ascii="Arial" w:hAnsi="Arial" w:cs="Arial"/>
          <w:bCs w:val="0"/>
          <w:i w:val="0"/>
          <w:sz w:val="20"/>
          <w:szCs w:val="20"/>
        </w:rPr>
        <w:t>Ponudbe katerih cene za vozila oz. stroje bodo višje od za naročnika še sprejemljivih cen, bodo zavrnjene kot nesprejemljive.</w:t>
      </w:r>
    </w:p>
    <w:p w:rsidR="00F609E2" w:rsidRPr="00C370B0" w:rsidRDefault="00F609E2" w:rsidP="00F609E2">
      <w:pPr>
        <w:rPr>
          <w:rFonts w:cs="Arial"/>
          <w:sz w:val="20"/>
          <w:szCs w:val="20"/>
        </w:rPr>
      </w:pPr>
    </w:p>
    <w:p w:rsidR="00130531" w:rsidRPr="00C370B0" w:rsidRDefault="00130531" w:rsidP="00F609E2">
      <w:pPr>
        <w:rPr>
          <w:rFonts w:cs="Arial"/>
          <w:sz w:val="20"/>
          <w:szCs w:val="20"/>
        </w:rPr>
      </w:pPr>
    </w:p>
    <w:p w:rsidR="00130531" w:rsidRPr="00C370B0" w:rsidRDefault="00130531" w:rsidP="00F609E2">
      <w:pPr>
        <w:rPr>
          <w:rFonts w:cs="Arial"/>
          <w:sz w:val="20"/>
          <w:szCs w:val="20"/>
        </w:rPr>
      </w:pPr>
    </w:p>
    <w:p w:rsidR="00130531" w:rsidRPr="00C370B0" w:rsidRDefault="00130531"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2196"/>
        <w:gridCol w:w="2303"/>
        <w:gridCol w:w="2303"/>
      </w:tblGrid>
      <w:tr w:rsidR="00F609E2" w:rsidRPr="00C370B0" w:rsidTr="00A54DED">
        <w:tc>
          <w:tcPr>
            <w:tcW w:w="9212" w:type="dxa"/>
            <w:gridSpan w:val="4"/>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Podatki o vozilih in delovnih strojih</w:t>
            </w:r>
          </w:p>
        </w:tc>
      </w:tr>
      <w:tr w:rsidR="00F609E2" w:rsidRPr="00C370B0" w:rsidTr="00A54DED">
        <w:tc>
          <w:tcPr>
            <w:tcW w:w="2410" w:type="dxa"/>
          </w:tcPr>
          <w:p w:rsidR="00F609E2" w:rsidRPr="00C370B0" w:rsidRDefault="00F609E2" w:rsidP="00A54DED">
            <w:pPr>
              <w:pStyle w:val="Telobesedila3"/>
              <w:jc w:val="center"/>
              <w:rPr>
                <w:rFonts w:cs="Arial"/>
                <w:b/>
                <w:sz w:val="20"/>
                <w:szCs w:val="20"/>
              </w:rPr>
            </w:pPr>
            <w:r w:rsidRPr="00C370B0">
              <w:rPr>
                <w:rFonts w:cs="Arial"/>
                <w:b/>
                <w:sz w:val="20"/>
                <w:szCs w:val="20"/>
              </w:rPr>
              <w:t>Vrsta vozila oz.</w:t>
            </w:r>
            <w:r w:rsidR="00166869" w:rsidRPr="00C370B0">
              <w:rPr>
                <w:rFonts w:cs="Arial"/>
                <w:b/>
                <w:sz w:val="20"/>
                <w:szCs w:val="20"/>
                <w:lang w:val="sl-SI"/>
              </w:rPr>
              <w:t xml:space="preserve"> </w:t>
            </w:r>
            <w:r w:rsidRPr="00C370B0">
              <w:rPr>
                <w:rFonts w:cs="Arial"/>
                <w:b/>
                <w:sz w:val="20"/>
                <w:szCs w:val="20"/>
              </w:rPr>
              <w:t>stroja</w:t>
            </w:r>
          </w:p>
          <w:p w:rsidR="00F609E2" w:rsidRPr="00C370B0" w:rsidRDefault="00F609E2" w:rsidP="00A54DED">
            <w:pPr>
              <w:jc w:val="center"/>
              <w:rPr>
                <w:rFonts w:cs="Arial"/>
                <w:b/>
                <w:sz w:val="20"/>
                <w:szCs w:val="20"/>
              </w:rPr>
            </w:pPr>
          </w:p>
        </w:tc>
        <w:tc>
          <w:tcPr>
            <w:tcW w:w="2196"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lastRenderedPageBreak/>
              <w:t>Znamka, tip</w:t>
            </w:r>
          </w:p>
        </w:tc>
        <w:tc>
          <w:tcPr>
            <w:tcW w:w="2303"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Leto izdelave</w:t>
            </w:r>
          </w:p>
        </w:tc>
        <w:tc>
          <w:tcPr>
            <w:tcW w:w="2303" w:type="dxa"/>
          </w:tcPr>
          <w:p w:rsidR="00F609E2" w:rsidRPr="00C370B0" w:rsidRDefault="00F609E2" w:rsidP="00A54DED">
            <w:pPr>
              <w:pStyle w:val="Naslov3"/>
              <w:jc w:val="center"/>
              <w:rPr>
                <w:rFonts w:ascii="Arial" w:hAnsi="Arial" w:cs="Arial"/>
                <w:b w:val="0"/>
                <w:i/>
                <w:sz w:val="20"/>
                <w:szCs w:val="20"/>
              </w:rPr>
            </w:pPr>
            <w:r w:rsidRPr="00C370B0">
              <w:rPr>
                <w:rFonts w:ascii="Arial" w:hAnsi="Arial" w:cs="Arial"/>
                <w:b w:val="0"/>
                <w:i/>
                <w:sz w:val="20"/>
                <w:szCs w:val="20"/>
              </w:rPr>
              <w:t>Reg.številka</w:t>
            </w: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r w:rsidR="00F609E2" w:rsidRPr="00C370B0" w:rsidTr="00A54DED">
        <w:tc>
          <w:tcPr>
            <w:tcW w:w="2410" w:type="dxa"/>
          </w:tcPr>
          <w:p w:rsidR="00F609E2" w:rsidRPr="00C370B0" w:rsidRDefault="00F609E2" w:rsidP="00A54DED">
            <w:pPr>
              <w:rPr>
                <w:rFonts w:cs="Arial"/>
                <w:bCs/>
                <w:sz w:val="20"/>
                <w:szCs w:val="20"/>
              </w:rPr>
            </w:pPr>
          </w:p>
        </w:tc>
        <w:tc>
          <w:tcPr>
            <w:tcW w:w="2196"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c>
          <w:tcPr>
            <w:tcW w:w="2303" w:type="dxa"/>
          </w:tcPr>
          <w:p w:rsidR="00F609E2" w:rsidRPr="00C370B0" w:rsidRDefault="00F609E2" w:rsidP="00A54DED">
            <w:pPr>
              <w:rPr>
                <w:rFonts w:cs="Arial"/>
                <w:bCs/>
                <w:sz w:val="20"/>
                <w:szCs w:val="20"/>
              </w:rPr>
            </w:pPr>
          </w:p>
        </w:tc>
      </w:tr>
    </w:tbl>
    <w:p w:rsidR="00F609E2" w:rsidRPr="00C370B0" w:rsidRDefault="00F609E2" w:rsidP="00F609E2">
      <w:pPr>
        <w:rPr>
          <w:rFonts w:cs="Arial"/>
          <w:bCs/>
          <w:sz w:val="20"/>
          <w:szCs w:val="20"/>
        </w:rPr>
      </w:pPr>
    </w:p>
    <w:p w:rsidR="00130531" w:rsidRPr="00C370B0" w:rsidRDefault="00130531" w:rsidP="00130531">
      <w:pPr>
        <w:rPr>
          <w:rFonts w:cs="Arial"/>
          <w:bCs/>
          <w:sz w:val="20"/>
          <w:szCs w:val="20"/>
        </w:rPr>
      </w:pPr>
    </w:p>
    <w:p w:rsidR="00F609E2" w:rsidRPr="00C370B0" w:rsidRDefault="00130531" w:rsidP="00130531">
      <w:pPr>
        <w:autoSpaceDE w:val="0"/>
        <w:autoSpaceDN w:val="0"/>
        <w:adjustRightInd w:val="0"/>
        <w:rPr>
          <w:rFonts w:cs="Arial"/>
          <w:sz w:val="20"/>
          <w:szCs w:val="20"/>
        </w:rPr>
      </w:pPr>
      <w:r w:rsidRPr="00C370B0">
        <w:rPr>
          <w:rFonts w:cs="Arial"/>
          <w:bCs/>
          <w:sz w:val="20"/>
          <w:szCs w:val="20"/>
        </w:rPr>
        <w:t>Vpišejo se podatki o vozilih in delovnih strojih s katerimi se bo izvajala zimska služba.</w:t>
      </w:r>
    </w:p>
    <w:p w:rsidR="00F609E2" w:rsidRPr="00C370B0" w:rsidRDefault="00F609E2" w:rsidP="00F609E2">
      <w:pPr>
        <w:autoSpaceDE w:val="0"/>
        <w:autoSpaceDN w:val="0"/>
        <w:adjustRightInd w:val="0"/>
        <w:rPr>
          <w:rFonts w:cs="Arial"/>
          <w:sz w:val="20"/>
          <w:szCs w:val="20"/>
        </w:rPr>
      </w:pPr>
    </w:p>
    <w:p w:rsidR="00F609E2" w:rsidRPr="00C370B0" w:rsidRDefault="00F609E2" w:rsidP="00F609E2">
      <w:pPr>
        <w:rPr>
          <w:rFonts w:cs="Arial"/>
          <w:bCs/>
          <w:sz w:val="20"/>
          <w:szCs w:val="20"/>
        </w:rPr>
      </w:pPr>
    </w:p>
    <w:tbl>
      <w:tblPr>
        <w:tblW w:w="0" w:type="auto"/>
        <w:tblLook w:val="04A0" w:firstRow="1" w:lastRow="0" w:firstColumn="1" w:lastColumn="0" w:noHBand="0" w:noVBand="1"/>
      </w:tblPr>
      <w:tblGrid>
        <w:gridCol w:w="3070"/>
        <w:gridCol w:w="3070"/>
        <w:gridCol w:w="3070"/>
      </w:tblGrid>
      <w:tr w:rsidR="00F609E2" w:rsidRPr="00C370B0" w:rsidTr="00A54DED">
        <w:tc>
          <w:tcPr>
            <w:tcW w:w="3070" w:type="dxa"/>
          </w:tcPr>
          <w:p w:rsidR="00F609E2" w:rsidRPr="00C370B0" w:rsidRDefault="00F609E2" w:rsidP="00A54DED">
            <w:pPr>
              <w:rPr>
                <w:rFonts w:cs="Arial"/>
                <w:sz w:val="20"/>
                <w:szCs w:val="20"/>
              </w:rPr>
            </w:pPr>
            <w:r w:rsidRPr="00C370B0">
              <w:rPr>
                <w:rFonts w:cs="Arial"/>
                <w:sz w:val="20"/>
                <w:szCs w:val="20"/>
              </w:rPr>
              <w:t>Kraj: _______________</w:t>
            </w:r>
          </w:p>
          <w:p w:rsidR="00130531" w:rsidRPr="00C370B0" w:rsidRDefault="00130531" w:rsidP="00A54DED">
            <w:pPr>
              <w:rPr>
                <w:rFonts w:cs="Arial"/>
                <w:sz w:val="20"/>
                <w:szCs w:val="20"/>
              </w:rPr>
            </w:pPr>
          </w:p>
          <w:p w:rsidR="00F609E2" w:rsidRPr="00C370B0" w:rsidRDefault="00F609E2" w:rsidP="00A54DED">
            <w:pPr>
              <w:rPr>
                <w:rFonts w:cs="Arial"/>
                <w:sz w:val="20"/>
                <w:szCs w:val="20"/>
              </w:rPr>
            </w:pPr>
            <w:r w:rsidRPr="00C370B0">
              <w:rPr>
                <w:rFonts w:cs="Arial"/>
                <w:sz w:val="20"/>
                <w:szCs w:val="20"/>
              </w:rPr>
              <w:t>Datum: _______________</w:t>
            </w:r>
          </w:p>
        </w:tc>
        <w:tc>
          <w:tcPr>
            <w:tcW w:w="3070" w:type="dxa"/>
          </w:tcPr>
          <w:p w:rsidR="00F609E2" w:rsidRPr="00C370B0" w:rsidRDefault="00F609E2" w:rsidP="00A54DED">
            <w:pPr>
              <w:jc w:val="center"/>
              <w:rPr>
                <w:rFonts w:cs="Arial"/>
                <w:sz w:val="20"/>
                <w:szCs w:val="20"/>
              </w:rPr>
            </w:pPr>
            <w:r w:rsidRPr="00C370B0">
              <w:rPr>
                <w:rFonts w:cs="Arial"/>
                <w:sz w:val="20"/>
                <w:szCs w:val="20"/>
              </w:rPr>
              <w:t>žig</w:t>
            </w:r>
          </w:p>
        </w:tc>
        <w:tc>
          <w:tcPr>
            <w:tcW w:w="3070" w:type="dxa"/>
          </w:tcPr>
          <w:p w:rsidR="00F609E2" w:rsidRPr="00C370B0" w:rsidRDefault="00F609E2" w:rsidP="00A54DED">
            <w:pPr>
              <w:rPr>
                <w:rFonts w:cs="Arial"/>
                <w:sz w:val="20"/>
                <w:szCs w:val="20"/>
              </w:rPr>
            </w:pPr>
            <w:r w:rsidRPr="00C370B0">
              <w:rPr>
                <w:rFonts w:cs="Arial"/>
                <w:sz w:val="20"/>
                <w:szCs w:val="20"/>
              </w:rPr>
              <w:t>Podpisnik: _______________</w:t>
            </w:r>
          </w:p>
          <w:p w:rsidR="00F609E2" w:rsidRPr="00C370B0" w:rsidRDefault="00F609E2" w:rsidP="00A54DED">
            <w:pPr>
              <w:rPr>
                <w:rFonts w:cs="Arial"/>
                <w:sz w:val="20"/>
                <w:szCs w:val="20"/>
              </w:rPr>
            </w:pPr>
          </w:p>
          <w:p w:rsidR="00F609E2" w:rsidRPr="00C370B0" w:rsidRDefault="00F609E2" w:rsidP="00A54DED">
            <w:pPr>
              <w:rPr>
                <w:rFonts w:cs="Arial"/>
                <w:sz w:val="20"/>
                <w:szCs w:val="20"/>
              </w:rPr>
            </w:pPr>
            <w:r w:rsidRPr="00C370B0">
              <w:rPr>
                <w:rFonts w:cs="Arial"/>
                <w:sz w:val="20"/>
                <w:szCs w:val="20"/>
              </w:rPr>
              <w:t>_________________</w:t>
            </w:r>
          </w:p>
          <w:p w:rsidR="00F609E2" w:rsidRPr="00C370B0" w:rsidRDefault="00F609E2" w:rsidP="00A54DED">
            <w:pPr>
              <w:rPr>
                <w:rFonts w:cs="Arial"/>
                <w:sz w:val="20"/>
                <w:szCs w:val="20"/>
              </w:rPr>
            </w:pPr>
            <w:r w:rsidRPr="00C370B0">
              <w:rPr>
                <w:rFonts w:cs="Arial"/>
                <w:sz w:val="20"/>
                <w:szCs w:val="20"/>
              </w:rPr>
              <w:t>Podpis:</w:t>
            </w:r>
          </w:p>
        </w:tc>
      </w:tr>
    </w:tbl>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7F763E" w:rsidRPr="00C370B0" w:rsidRDefault="007F763E"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130531" w:rsidRDefault="00130531" w:rsidP="00F609E2">
      <w:pPr>
        <w:autoSpaceDE w:val="0"/>
        <w:autoSpaceDN w:val="0"/>
        <w:adjustRightInd w:val="0"/>
        <w:rPr>
          <w:rFonts w:cs="Arial"/>
          <w:sz w:val="20"/>
          <w:szCs w:val="20"/>
        </w:rPr>
      </w:pPr>
    </w:p>
    <w:p w:rsidR="00774447" w:rsidRDefault="00774447" w:rsidP="00F609E2">
      <w:pPr>
        <w:autoSpaceDE w:val="0"/>
        <w:autoSpaceDN w:val="0"/>
        <w:adjustRightInd w:val="0"/>
        <w:rPr>
          <w:rFonts w:cs="Arial"/>
          <w:sz w:val="20"/>
          <w:szCs w:val="20"/>
        </w:rPr>
      </w:pPr>
    </w:p>
    <w:p w:rsidR="00774447" w:rsidRDefault="00774447" w:rsidP="00F609E2">
      <w:pPr>
        <w:autoSpaceDE w:val="0"/>
        <w:autoSpaceDN w:val="0"/>
        <w:adjustRightInd w:val="0"/>
        <w:rPr>
          <w:rFonts w:cs="Arial"/>
          <w:sz w:val="20"/>
          <w:szCs w:val="20"/>
        </w:rPr>
      </w:pPr>
    </w:p>
    <w:p w:rsidR="00774447" w:rsidRPr="00C370B0" w:rsidRDefault="00774447" w:rsidP="00F609E2">
      <w:pPr>
        <w:autoSpaceDE w:val="0"/>
        <w:autoSpaceDN w:val="0"/>
        <w:adjustRightInd w:val="0"/>
        <w:rPr>
          <w:rFonts w:cs="Arial"/>
          <w:sz w:val="20"/>
          <w:szCs w:val="20"/>
        </w:rPr>
      </w:pPr>
    </w:p>
    <w:p w:rsidR="00130531" w:rsidRPr="00C370B0" w:rsidRDefault="00130531" w:rsidP="00F609E2">
      <w:pPr>
        <w:autoSpaceDE w:val="0"/>
        <w:autoSpaceDN w:val="0"/>
        <w:adjustRightInd w:val="0"/>
        <w:rPr>
          <w:rFonts w:cs="Arial"/>
          <w:sz w:val="20"/>
          <w:szCs w:val="20"/>
        </w:rPr>
      </w:pPr>
    </w:p>
    <w:p w:rsidR="00F609E2" w:rsidRPr="00C370B0" w:rsidRDefault="00F609E2" w:rsidP="00F609E2">
      <w:pPr>
        <w:autoSpaceDE w:val="0"/>
        <w:autoSpaceDN w:val="0"/>
        <w:adjustRightInd w:val="0"/>
        <w:rPr>
          <w:rFonts w:cs="Arial"/>
          <w:sz w:val="20"/>
          <w:szCs w:val="20"/>
        </w:rPr>
      </w:pPr>
    </w:p>
    <w:p w:rsidR="00F609E2" w:rsidRPr="00C370B0" w:rsidRDefault="00F609E2" w:rsidP="00F609E2">
      <w:pPr>
        <w:pStyle w:val="Telobesedila"/>
        <w:jc w:val="left"/>
        <w:rPr>
          <w:rFonts w:cs="Arial"/>
          <w:sz w:val="20"/>
          <w:szCs w:val="20"/>
        </w:rPr>
      </w:pPr>
      <w:r w:rsidRPr="00C370B0">
        <w:rPr>
          <w:rFonts w:cs="Arial"/>
          <w:sz w:val="20"/>
          <w:szCs w:val="20"/>
        </w:rPr>
        <w:t>PONUDNIK: _____________________________</w:t>
      </w:r>
    </w:p>
    <w:p w:rsidR="00F609E2" w:rsidRPr="00C370B0" w:rsidRDefault="00F609E2" w:rsidP="00F609E2">
      <w:pPr>
        <w:pStyle w:val="Telobesedila"/>
        <w:jc w:val="left"/>
        <w:rPr>
          <w:rFonts w:cs="Arial"/>
          <w:sz w:val="20"/>
          <w:szCs w:val="20"/>
        </w:rPr>
      </w:pPr>
      <w:r w:rsidRPr="00C370B0">
        <w:rPr>
          <w:rFonts w:cs="Arial"/>
          <w:sz w:val="20"/>
          <w:szCs w:val="20"/>
        </w:rPr>
        <w:tab/>
        <w:t xml:space="preserve">          _____________________________</w:t>
      </w:r>
    </w:p>
    <w:p w:rsidR="00F609E2" w:rsidRPr="00C370B0" w:rsidRDefault="00F609E2" w:rsidP="00F609E2">
      <w:pPr>
        <w:jc w:val="center"/>
        <w:rPr>
          <w:rFonts w:cs="Arial"/>
          <w:sz w:val="20"/>
          <w:szCs w:val="20"/>
        </w:rPr>
      </w:pPr>
    </w:p>
    <w:p w:rsidR="00F609E2" w:rsidRPr="00C370B0" w:rsidRDefault="00F609E2" w:rsidP="00F609E2">
      <w:pPr>
        <w:jc w:val="both"/>
        <w:rPr>
          <w:rFonts w:cs="Arial"/>
          <w:b/>
          <w:sz w:val="20"/>
          <w:szCs w:val="20"/>
        </w:rPr>
      </w:pPr>
    </w:p>
    <w:p w:rsidR="00F609E2" w:rsidRPr="00C370B0" w:rsidRDefault="00F609E2" w:rsidP="00F609E2">
      <w:pPr>
        <w:jc w:val="both"/>
        <w:rPr>
          <w:rFonts w:cs="Arial"/>
          <w:sz w:val="20"/>
          <w:szCs w:val="20"/>
        </w:rPr>
      </w:pPr>
      <w:r w:rsidRPr="00C370B0">
        <w:rPr>
          <w:rFonts w:cs="Arial"/>
          <w:sz w:val="20"/>
          <w:szCs w:val="20"/>
        </w:rPr>
        <w:t xml:space="preserve">Orientacijska vrednost naročnika za </w:t>
      </w:r>
      <w:r w:rsidRPr="00C370B0">
        <w:rPr>
          <w:rFonts w:cs="Arial"/>
          <w:b/>
          <w:sz w:val="20"/>
          <w:szCs w:val="20"/>
        </w:rPr>
        <w:t>sklop J</w:t>
      </w:r>
      <w:r w:rsidRPr="00C370B0">
        <w:rPr>
          <w:rFonts w:cs="Arial"/>
          <w:sz w:val="20"/>
          <w:szCs w:val="20"/>
        </w:rPr>
        <w:t xml:space="preserve">: </w:t>
      </w:r>
      <w:r w:rsidR="00367E6E" w:rsidRPr="00C370B0">
        <w:rPr>
          <w:rFonts w:cs="Arial"/>
          <w:sz w:val="20"/>
          <w:szCs w:val="20"/>
        </w:rPr>
        <w:t>130</w:t>
      </w:r>
      <w:r w:rsidRPr="00C370B0">
        <w:rPr>
          <w:rFonts w:cs="Arial"/>
          <w:sz w:val="20"/>
          <w:szCs w:val="20"/>
        </w:rPr>
        <w:t>.000,00 EUR brez vključenega DDV (za celotno trajanje javnega naročila)</w:t>
      </w:r>
    </w:p>
    <w:p w:rsidR="00F609E2" w:rsidRPr="00C370B0" w:rsidRDefault="00F609E2" w:rsidP="00F609E2">
      <w:pPr>
        <w:pStyle w:val="Telobesedila"/>
        <w:jc w:val="left"/>
        <w:rPr>
          <w:rFonts w:cs="Arial"/>
          <w:sz w:val="20"/>
          <w:szCs w:val="20"/>
        </w:rPr>
      </w:pPr>
    </w:p>
    <w:p w:rsidR="00F609E2" w:rsidRPr="00C370B0" w:rsidRDefault="00F609E2" w:rsidP="00F609E2">
      <w:pPr>
        <w:tabs>
          <w:tab w:val="left" w:pos="6140"/>
        </w:tabs>
        <w:rPr>
          <w:rFonts w:cs="Arial"/>
          <w:sz w:val="20"/>
          <w:szCs w:val="20"/>
        </w:rPr>
      </w:pPr>
    </w:p>
    <w:p w:rsidR="00F609E2" w:rsidRPr="00C370B0" w:rsidRDefault="00F609E2" w:rsidP="00F609E2">
      <w:pPr>
        <w:pStyle w:val="Naslov1"/>
        <w:rPr>
          <w:rFonts w:ascii="Arial" w:hAnsi="Arial" w:cs="Arial"/>
          <w:sz w:val="20"/>
          <w:szCs w:val="20"/>
        </w:rPr>
      </w:pPr>
    </w:p>
    <w:p w:rsidR="00F609E2" w:rsidRPr="00C370B0" w:rsidRDefault="00F609E2" w:rsidP="00F609E2">
      <w:pPr>
        <w:pStyle w:val="Naslov1"/>
        <w:rPr>
          <w:rFonts w:ascii="Arial" w:hAnsi="Arial" w:cs="Arial"/>
          <w:sz w:val="20"/>
          <w:szCs w:val="20"/>
        </w:rPr>
      </w:pPr>
      <w:r w:rsidRPr="00C370B0">
        <w:rPr>
          <w:rFonts w:ascii="Arial" w:hAnsi="Arial" w:cs="Arial"/>
          <w:sz w:val="20"/>
          <w:szCs w:val="20"/>
        </w:rPr>
        <w:t>Predračun za:     SKLOP    J</w:t>
      </w:r>
    </w:p>
    <w:p w:rsidR="00F609E2" w:rsidRPr="00C370B0" w:rsidRDefault="00F609E2" w:rsidP="00F609E2">
      <w:pPr>
        <w:rPr>
          <w:rFonts w:cs="Arial"/>
          <w:sz w:val="20"/>
          <w:szCs w:val="20"/>
        </w:rPr>
      </w:pPr>
    </w:p>
    <w:p w:rsidR="00F609E2" w:rsidRPr="00C370B0" w:rsidRDefault="00F609E2" w:rsidP="00F609E2">
      <w:pPr>
        <w:rPr>
          <w:rFonts w:cs="Arial"/>
          <w:sz w:val="20"/>
          <w:szCs w:val="20"/>
        </w:rPr>
      </w:pPr>
    </w:p>
    <w:p w:rsidR="00F609E2" w:rsidRPr="00C370B0" w:rsidRDefault="00F609E2" w:rsidP="00F609E2">
      <w:pPr>
        <w:rPr>
          <w:rFonts w:cs="Arial"/>
          <w:bCs/>
          <w:sz w:val="20"/>
          <w:szCs w:val="20"/>
        </w:rPr>
      </w:pPr>
    </w:p>
    <w:p w:rsidR="00F609E2" w:rsidRPr="00C370B0" w:rsidRDefault="00F609E2" w:rsidP="00F609E2">
      <w:pPr>
        <w:rPr>
          <w:rFonts w:cs="Arial"/>
          <w:bCs/>
          <w:sz w:val="20"/>
          <w:szCs w:val="20"/>
        </w:rPr>
      </w:pPr>
    </w:p>
    <w:p w:rsidR="00F609E2" w:rsidRPr="00C370B0" w:rsidRDefault="00F609E2" w:rsidP="00F609E2">
      <w:pPr>
        <w:rPr>
          <w:rFonts w:cs="Arial"/>
          <w:bCs/>
          <w:sz w:val="20"/>
          <w:szCs w:val="20"/>
        </w:rPr>
      </w:pPr>
      <w:r w:rsidRPr="00C370B0">
        <w:rPr>
          <w:rFonts w:cs="Arial"/>
          <w:bCs/>
          <w:sz w:val="20"/>
          <w:szCs w:val="20"/>
        </w:rPr>
        <w:t>PONUDBENA CENA ZA DOBAVO BLAGA (MORSKA SOL):</w:t>
      </w:r>
    </w:p>
    <w:p w:rsidR="00F609E2" w:rsidRPr="00C370B0" w:rsidRDefault="00F609E2" w:rsidP="00F609E2">
      <w:pPr>
        <w:rPr>
          <w:rFonts w:cs="Arial"/>
          <w:sz w:val="20"/>
          <w:szCs w:val="20"/>
        </w:rPr>
      </w:pPr>
    </w:p>
    <w:p w:rsidR="00F609E2" w:rsidRPr="00C370B0" w:rsidRDefault="00F609E2" w:rsidP="00F609E2">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1"/>
        <w:gridCol w:w="1969"/>
        <w:gridCol w:w="863"/>
        <w:gridCol w:w="1151"/>
        <w:gridCol w:w="1151"/>
        <w:gridCol w:w="1151"/>
        <w:gridCol w:w="1152"/>
        <w:gridCol w:w="1152"/>
      </w:tblGrid>
      <w:tr w:rsidR="00F609E2" w:rsidRPr="00C370B0" w:rsidTr="00A54DED">
        <w:tc>
          <w:tcPr>
            <w:tcW w:w="621" w:type="dxa"/>
          </w:tcPr>
          <w:p w:rsidR="00F609E2" w:rsidRPr="00C370B0" w:rsidRDefault="00F609E2" w:rsidP="00A54DED">
            <w:pPr>
              <w:rPr>
                <w:rFonts w:cs="Arial"/>
                <w:sz w:val="20"/>
                <w:szCs w:val="20"/>
              </w:rPr>
            </w:pPr>
            <w:r w:rsidRPr="00C370B0">
              <w:rPr>
                <w:rFonts w:cs="Arial"/>
                <w:sz w:val="20"/>
                <w:szCs w:val="20"/>
              </w:rPr>
              <w:t>Zap.</w:t>
            </w:r>
          </w:p>
          <w:p w:rsidR="00F609E2" w:rsidRPr="00C370B0" w:rsidRDefault="00F609E2" w:rsidP="00A54DED">
            <w:pPr>
              <w:rPr>
                <w:rFonts w:cs="Arial"/>
                <w:sz w:val="20"/>
                <w:szCs w:val="20"/>
              </w:rPr>
            </w:pPr>
            <w:r w:rsidRPr="00C370B0">
              <w:rPr>
                <w:rFonts w:cs="Arial"/>
                <w:sz w:val="20"/>
                <w:szCs w:val="20"/>
              </w:rPr>
              <w:t>št.</w:t>
            </w:r>
          </w:p>
        </w:tc>
        <w:tc>
          <w:tcPr>
            <w:tcW w:w="1969" w:type="dxa"/>
          </w:tcPr>
          <w:p w:rsidR="00F609E2" w:rsidRPr="00C370B0" w:rsidRDefault="00F609E2" w:rsidP="00A54DED">
            <w:pPr>
              <w:rPr>
                <w:rFonts w:cs="Arial"/>
                <w:sz w:val="20"/>
                <w:szCs w:val="20"/>
              </w:rPr>
            </w:pPr>
            <w:r w:rsidRPr="00C370B0">
              <w:rPr>
                <w:rFonts w:cs="Arial"/>
                <w:sz w:val="20"/>
                <w:szCs w:val="20"/>
              </w:rPr>
              <w:t>Opis blaga:</w:t>
            </w:r>
          </w:p>
          <w:p w:rsidR="00F609E2" w:rsidRPr="00C370B0" w:rsidRDefault="00F609E2" w:rsidP="00A54DED">
            <w:pPr>
              <w:rPr>
                <w:rFonts w:cs="Arial"/>
                <w:sz w:val="20"/>
                <w:szCs w:val="20"/>
              </w:rPr>
            </w:pPr>
            <w:r w:rsidRPr="00C370B0">
              <w:rPr>
                <w:rFonts w:cs="Arial"/>
                <w:sz w:val="20"/>
                <w:szCs w:val="20"/>
              </w:rPr>
              <w:t>sol za posip</w:t>
            </w:r>
          </w:p>
          <w:p w:rsidR="00F609E2" w:rsidRPr="00C370B0" w:rsidRDefault="00F609E2" w:rsidP="00A54DED">
            <w:pPr>
              <w:rPr>
                <w:rFonts w:cs="Arial"/>
                <w:sz w:val="20"/>
                <w:szCs w:val="20"/>
              </w:rPr>
            </w:pPr>
            <w:r w:rsidRPr="00C370B0">
              <w:rPr>
                <w:rFonts w:cs="Arial"/>
                <w:sz w:val="20"/>
                <w:szCs w:val="20"/>
              </w:rPr>
              <w:t>cest</w:t>
            </w:r>
          </w:p>
        </w:tc>
        <w:tc>
          <w:tcPr>
            <w:tcW w:w="863" w:type="dxa"/>
          </w:tcPr>
          <w:p w:rsidR="00F609E2" w:rsidRPr="00C370B0" w:rsidRDefault="00F609E2" w:rsidP="00A54DED">
            <w:pPr>
              <w:rPr>
                <w:rFonts w:cs="Arial"/>
                <w:sz w:val="20"/>
                <w:szCs w:val="20"/>
              </w:rPr>
            </w:pPr>
            <w:r w:rsidRPr="00C370B0">
              <w:rPr>
                <w:rFonts w:cs="Arial"/>
                <w:sz w:val="20"/>
                <w:szCs w:val="20"/>
              </w:rPr>
              <w:t>Enota</w:t>
            </w:r>
          </w:p>
          <w:p w:rsidR="00F609E2" w:rsidRPr="00C370B0" w:rsidRDefault="00F609E2" w:rsidP="00A54DED">
            <w:pPr>
              <w:rPr>
                <w:rFonts w:cs="Arial"/>
                <w:sz w:val="20"/>
                <w:szCs w:val="20"/>
              </w:rPr>
            </w:pPr>
          </w:p>
        </w:tc>
        <w:tc>
          <w:tcPr>
            <w:tcW w:w="1151" w:type="dxa"/>
          </w:tcPr>
          <w:p w:rsidR="00F609E2" w:rsidRPr="00C370B0" w:rsidRDefault="00F609E2" w:rsidP="00A54DED">
            <w:pPr>
              <w:rPr>
                <w:rFonts w:cs="Arial"/>
                <w:sz w:val="20"/>
                <w:szCs w:val="20"/>
              </w:rPr>
            </w:pPr>
            <w:r w:rsidRPr="00C370B0">
              <w:rPr>
                <w:rFonts w:cs="Arial"/>
                <w:sz w:val="20"/>
                <w:szCs w:val="20"/>
              </w:rPr>
              <w:t xml:space="preserve"> Cena/</w:t>
            </w:r>
          </w:p>
          <w:p w:rsidR="00F609E2" w:rsidRPr="00C370B0" w:rsidRDefault="00F609E2" w:rsidP="00A54DED">
            <w:pPr>
              <w:rPr>
                <w:rFonts w:cs="Arial"/>
                <w:sz w:val="20"/>
                <w:szCs w:val="20"/>
              </w:rPr>
            </w:pPr>
            <w:r w:rsidRPr="00C370B0">
              <w:rPr>
                <w:rFonts w:cs="Arial"/>
                <w:sz w:val="20"/>
                <w:szCs w:val="20"/>
              </w:rPr>
              <w:t xml:space="preserve">enoto </w:t>
            </w:r>
          </w:p>
          <w:p w:rsidR="00F609E2" w:rsidRPr="00C370B0" w:rsidRDefault="00F609E2" w:rsidP="00A54DED">
            <w:pPr>
              <w:rPr>
                <w:rFonts w:cs="Arial"/>
                <w:sz w:val="20"/>
                <w:szCs w:val="20"/>
              </w:rPr>
            </w:pPr>
            <w:r w:rsidRPr="00C370B0">
              <w:rPr>
                <w:rFonts w:cs="Arial"/>
                <w:sz w:val="20"/>
                <w:szCs w:val="20"/>
              </w:rPr>
              <w:t xml:space="preserve">   (brez</w:t>
            </w:r>
          </w:p>
          <w:p w:rsidR="00F609E2" w:rsidRPr="00C370B0" w:rsidRDefault="00F609E2" w:rsidP="00A54DED">
            <w:pPr>
              <w:rPr>
                <w:rFonts w:cs="Arial"/>
                <w:sz w:val="20"/>
                <w:szCs w:val="20"/>
              </w:rPr>
            </w:pPr>
            <w:r w:rsidRPr="00C370B0">
              <w:rPr>
                <w:rFonts w:cs="Arial"/>
                <w:sz w:val="20"/>
                <w:szCs w:val="20"/>
              </w:rPr>
              <w:t xml:space="preserve">  DDV)</w:t>
            </w:r>
          </w:p>
        </w:tc>
        <w:tc>
          <w:tcPr>
            <w:tcW w:w="1151" w:type="dxa"/>
          </w:tcPr>
          <w:p w:rsidR="00F609E2" w:rsidRPr="00C370B0" w:rsidRDefault="00F609E2" w:rsidP="00A54DED">
            <w:pPr>
              <w:rPr>
                <w:rFonts w:cs="Arial"/>
                <w:sz w:val="20"/>
                <w:szCs w:val="20"/>
              </w:rPr>
            </w:pPr>
            <w:r w:rsidRPr="00C370B0">
              <w:rPr>
                <w:rFonts w:cs="Arial"/>
                <w:sz w:val="20"/>
                <w:szCs w:val="20"/>
              </w:rPr>
              <w:t>Količina</w:t>
            </w:r>
          </w:p>
        </w:tc>
        <w:tc>
          <w:tcPr>
            <w:tcW w:w="1151" w:type="dxa"/>
          </w:tcPr>
          <w:p w:rsidR="00F609E2" w:rsidRPr="00C370B0" w:rsidRDefault="00F609E2" w:rsidP="00A54DED">
            <w:pPr>
              <w:rPr>
                <w:rFonts w:cs="Arial"/>
                <w:sz w:val="20"/>
                <w:szCs w:val="20"/>
              </w:rPr>
            </w:pPr>
            <w:r w:rsidRPr="00C370B0">
              <w:rPr>
                <w:rFonts w:cs="Arial"/>
                <w:sz w:val="20"/>
                <w:szCs w:val="20"/>
              </w:rPr>
              <w:t>Skupaj</w:t>
            </w:r>
          </w:p>
          <w:p w:rsidR="00F609E2" w:rsidRPr="00C370B0" w:rsidRDefault="00F609E2" w:rsidP="00A54DED">
            <w:pPr>
              <w:rPr>
                <w:rFonts w:cs="Arial"/>
                <w:sz w:val="20"/>
                <w:szCs w:val="20"/>
              </w:rPr>
            </w:pPr>
            <w:r w:rsidRPr="00C370B0">
              <w:rPr>
                <w:rFonts w:cs="Arial"/>
                <w:sz w:val="20"/>
                <w:szCs w:val="20"/>
              </w:rPr>
              <w:t>cena</w:t>
            </w:r>
          </w:p>
          <w:p w:rsidR="00F609E2" w:rsidRPr="00C370B0" w:rsidRDefault="00F609E2" w:rsidP="00A54DED">
            <w:pPr>
              <w:rPr>
                <w:rFonts w:cs="Arial"/>
                <w:sz w:val="20"/>
                <w:szCs w:val="20"/>
              </w:rPr>
            </w:pPr>
            <w:r w:rsidRPr="00C370B0">
              <w:rPr>
                <w:rFonts w:cs="Arial"/>
                <w:sz w:val="20"/>
                <w:szCs w:val="20"/>
              </w:rPr>
              <w:t>brez DDV</w:t>
            </w:r>
          </w:p>
        </w:tc>
        <w:tc>
          <w:tcPr>
            <w:tcW w:w="1152" w:type="dxa"/>
          </w:tcPr>
          <w:p w:rsidR="00F609E2" w:rsidRPr="00C370B0" w:rsidRDefault="00F609E2" w:rsidP="00A54DED">
            <w:pPr>
              <w:rPr>
                <w:rFonts w:cs="Arial"/>
                <w:sz w:val="20"/>
                <w:szCs w:val="20"/>
              </w:rPr>
            </w:pPr>
          </w:p>
          <w:p w:rsidR="00F609E2" w:rsidRPr="00C370B0" w:rsidRDefault="00F609E2" w:rsidP="00A54DED">
            <w:pPr>
              <w:rPr>
                <w:rFonts w:cs="Arial"/>
                <w:sz w:val="20"/>
                <w:szCs w:val="20"/>
              </w:rPr>
            </w:pPr>
            <w:r w:rsidRPr="00C370B0">
              <w:rPr>
                <w:rFonts w:cs="Arial"/>
                <w:sz w:val="20"/>
                <w:szCs w:val="20"/>
              </w:rPr>
              <w:t xml:space="preserve"> Znesek </w:t>
            </w:r>
          </w:p>
          <w:p w:rsidR="00F609E2" w:rsidRPr="00C370B0" w:rsidRDefault="00F609E2" w:rsidP="00A54DED">
            <w:pPr>
              <w:rPr>
                <w:rFonts w:cs="Arial"/>
                <w:sz w:val="20"/>
                <w:szCs w:val="20"/>
              </w:rPr>
            </w:pPr>
            <w:r w:rsidRPr="00C370B0">
              <w:rPr>
                <w:rFonts w:cs="Arial"/>
                <w:sz w:val="20"/>
                <w:szCs w:val="20"/>
              </w:rPr>
              <w:t xml:space="preserve"> D D V</w:t>
            </w:r>
          </w:p>
        </w:tc>
        <w:tc>
          <w:tcPr>
            <w:tcW w:w="1152" w:type="dxa"/>
          </w:tcPr>
          <w:p w:rsidR="00F609E2" w:rsidRPr="00C370B0" w:rsidRDefault="00F609E2" w:rsidP="00A54DED">
            <w:pPr>
              <w:rPr>
                <w:rFonts w:cs="Arial"/>
                <w:sz w:val="20"/>
                <w:szCs w:val="20"/>
              </w:rPr>
            </w:pPr>
            <w:r w:rsidRPr="00C370B0">
              <w:rPr>
                <w:rFonts w:cs="Arial"/>
                <w:sz w:val="20"/>
                <w:szCs w:val="20"/>
              </w:rPr>
              <w:t>Skupaj</w:t>
            </w:r>
          </w:p>
          <w:p w:rsidR="00F609E2" w:rsidRPr="00C370B0" w:rsidRDefault="00F609E2" w:rsidP="00A54DED">
            <w:pPr>
              <w:rPr>
                <w:rFonts w:cs="Arial"/>
                <w:sz w:val="20"/>
                <w:szCs w:val="20"/>
              </w:rPr>
            </w:pPr>
            <w:r w:rsidRPr="00C370B0">
              <w:rPr>
                <w:rFonts w:cs="Arial"/>
                <w:sz w:val="20"/>
                <w:szCs w:val="20"/>
              </w:rPr>
              <w:t>cena</w:t>
            </w:r>
          </w:p>
          <w:p w:rsidR="00F609E2" w:rsidRPr="00C370B0" w:rsidRDefault="00F609E2" w:rsidP="00A54DED">
            <w:pPr>
              <w:rPr>
                <w:rFonts w:cs="Arial"/>
                <w:sz w:val="20"/>
                <w:szCs w:val="20"/>
              </w:rPr>
            </w:pPr>
            <w:r w:rsidRPr="00C370B0">
              <w:rPr>
                <w:rFonts w:cs="Arial"/>
                <w:sz w:val="20"/>
                <w:szCs w:val="20"/>
              </w:rPr>
              <w:t>z DDV</w:t>
            </w:r>
          </w:p>
          <w:p w:rsidR="00F609E2" w:rsidRPr="00C370B0" w:rsidRDefault="00F609E2" w:rsidP="00A54DED">
            <w:pPr>
              <w:rPr>
                <w:rFonts w:cs="Arial"/>
                <w:sz w:val="20"/>
                <w:szCs w:val="20"/>
              </w:rPr>
            </w:pPr>
            <w:r w:rsidRPr="00C370B0">
              <w:rPr>
                <w:rFonts w:cs="Arial"/>
                <w:sz w:val="20"/>
                <w:szCs w:val="20"/>
              </w:rPr>
              <w:t>(EUR)</w:t>
            </w:r>
          </w:p>
        </w:tc>
      </w:tr>
      <w:tr w:rsidR="00F609E2" w:rsidRPr="00C370B0" w:rsidTr="00A54DED">
        <w:tc>
          <w:tcPr>
            <w:tcW w:w="621" w:type="dxa"/>
          </w:tcPr>
          <w:p w:rsidR="00F609E2" w:rsidRPr="00C370B0" w:rsidRDefault="00F609E2" w:rsidP="00A54DED">
            <w:pPr>
              <w:rPr>
                <w:rFonts w:cs="Arial"/>
                <w:sz w:val="20"/>
                <w:szCs w:val="20"/>
              </w:rPr>
            </w:pPr>
            <w:r w:rsidRPr="00C370B0">
              <w:rPr>
                <w:rFonts w:cs="Arial"/>
                <w:sz w:val="20"/>
                <w:szCs w:val="20"/>
              </w:rPr>
              <w:t>1.</w:t>
            </w:r>
          </w:p>
        </w:tc>
        <w:tc>
          <w:tcPr>
            <w:tcW w:w="1969" w:type="dxa"/>
          </w:tcPr>
          <w:p w:rsidR="00F609E2" w:rsidRPr="00C370B0" w:rsidRDefault="00F609E2" w:rsidP="00A54DED">
            <w:pPr>
              <w:rPr>
                <w:rFonts w:cs="Arial"/>
                <w:sz w:val="20"/>
                <w:szCs w:val="20"/>
              </w:rPr>
            </w:pPr>
            <w:r w:rsidRPr="00C370B0">
              <w:rPr>
                <w:rFonts w:cs="Arial"/>
                <w:sz w:val="20"/>
                <w:szCs w:val="20"/>
              </w:rPr>
              <w:t>v razsutem stanju</w:t>
            </w:r>
          </w:p>
        </w:tc>
        <w:tc>
          <w:tcPr>
            <w:tcW w:w="863" w:type="dxa"/>
          </w:tcPr>
          <w:p w:rsidR="00F609E2" w:rsidRPr="00C370B0" w:rsidRDefault="00F609E2" w:rsidP="00A54DED">
            <w:pPr>
              <w:rPr>
                <w:rFonts w:cs="Arial"/>
                <w:sz w:val="20"/>
                <w:szCs w:val="20"/>
              </w:rPr>
            </w:pPr>
            <w:r w:rsidRPr="00C370B0">
              <w:rPr>
                <w:rFonts w:cs="Arial"/>
                <w:sz w:val="20"/>
                <w:szCs w:val="20"/>
              </w:rPr>
              <w:t xml:space="preserve"> tona</w:t>
            </w:r>
          </w:p>
        </w:tc>
        <w:tc>
          <w:tcPr>
            <w:tcW w:w="1151" w:type="dxa"/>
          </w:tcPr>
          <w:p w:rsidR="00F609E2" w:rsidRPr="00C370B0" w:rsidRDefault="00F609E2" w:rsidP="00A54DED">
            <w:pPr>
              <w:rPr>
                <w:rFonts w:cs="Arial"/>
                <w:sz w:val="20"/>
                <w:szCs w:val="20"/>
              </w:rPr>
            </w:pPr>
          </w:p>
        </w:tc>
        <w:tc>
          <w:tcPr>
            <w:tcW w:w="1151" w:type="dxa"/>
          </w:tcPr>
          <w:p w:rsidR="00F609E2" w:rsidRPr="00C370B0" w:rsidRDefault="00F609E2" w:rsidP="007F763E">
            <w:pPr>
              <w:rPr>
                <w:rFonts w:cs="Arial"/>
                <w:sz w:val="20"/>
                <w:szCs w:val="20"/>
              </w:rPr>
            </w:pPr>
            <w:r w:rsidRPr="00C370B0">
              <w:rPr>
                <w:rFonts w:cs="Arial"/>
                <w:sz w:val="20"/>
                <w:szCs w:val="20"/>
              </w:rPr>
              <w:t xml:space="preserve">   </w:t>
            </w:r>
            <w:r w:rsidR="007F763E" w:rsidRPr="00C370B0">
              <w:rPr>
                <w:rFonts w:cs="Arial"/>
                <w:sz w:val="20"/>
                <w:szCs w:val="20"/>
              </w:rPr>
              <w:t>2.</w:t>
            </w:r>
            <w:r w:rsidRPr="00C370B0">
              <w:rPr>
                <w:rFonts w:cs="Arial"/>
                <w:sz w:val="20"/>
                <w:szCs w:val="20"/>
              </w:rPr>
              <w:t>00</w:t>
            </w:r>
            <w:r w:rsidR="007F763E" w:rsidRPr="00C370B0">
              <w:rPr>
                <w:rFonts w:cs="Arial"/>
                <w:sz w:val="20"/>
                <w:szCs w:val="20"/>
              </w:rPr>
              <w:t>0</w:t>
            </w:r>
          </w:p>
        </w:tc>
        <w:tc>
          <w:tcPr>
            <w:tcW w:w="1151" w:type="dxa"/>
          </w:tcPr>
          <w:p w:rsidR="00F609E2" w:rsidRPr="00C370B0" w:rsidRDefault="00F609E2" w:rsidP="00A54DED">
            <w:pPr>
              <w:rPr>
                <w:rFonts w:cs="Arial"/>
                <w:sz w:val="20"/>
                <w:szCs w:val="20"/>
              </w:rPr>
            </w:pPr>
          </w:p>
        </w:tc>
        <w:tc>
          <w:tcPr>
            <w:tcW w:w="1152" w:type="dxa"/>
          </w:tcPr>
          <w:p w:rsidR="00F609E2" w:rsidRPr="00C370B0" w:rsidRDefault="00F609E2" w:rsidP="00A54DED">
            <w:pPr>
              <w:rPr>
                <w:rFonts w:cs="Arial"/>
                <w:sz w:val="20"/>
                <w:szCs w:val="20"/>
              </w:rPr>
            </w:pPr>
          </w:p>
        </w:tc>
        <w:tc>
          <w:tcPr>
            <w:tcW w:w="1152" w:type="dxa"/>
          </w:tcPr>
          <w:p w:rsidR="00F609E2" w:rsidRPr="00C370B0" w:rsidRDefault="00F609E2" w:rsidP="00A54DED">
            <w:pPr>
              <w:rPr>
                <w:rFonts w:cs="Arial"/>
                <w:sz w:val="20"/>
                <w:szCs w:val="20"/>
              </w:rPr>
            </w:pPr>
          </w:p>
        </w:tc>
      </w:tr>
      <w:tr w:rsidR="00F609E2" w:rsidRPr="00C370B0" w:rsidTr="00A54DED">
        <w:tc>
          <w:tcPr>
            <w:tcW w:w="621" w:type="dxa"/>
          </w:tcPr>
          <w:p w:rsidR="00F609E2" w:rsidRPr="00C370B0" w:rsidRDefault="00F609E2" w:rsidP="00A54DED">
            <w:pPr>
              <w:rPr>
                <w:rFonts w:cs="Arial"/>
                <w:sz w:val="20"/>
                <w:szCs w:val="20"/>
              </w:rPr>
            </w:pPr>
            <w:r w:rsidRPr="00C370B0">
              <w:rPr>
                <w:rFonts w:cs="Arial"/>
                <w:sz w:val="20"/>
                <w:szCs w:val="20"/>
              </w:rPr>
              <w:t>2.</w:t>
            </w:r>
          </w:p>
        </w:tc>
        <w:tc>
          <w:tcPr>
            <w:tcW w:w="1969" w:type="dxa"/>
          </w:tcPr>
          <w:p w:rsidR="00F609E2" w:rsidRPr="00C370B0" w:rsidRDefault="007F763E" w:rsidP="00A54DED">
            <w:pPr>
              <w:rPr>
                <w:rFonts w:cs="Arial"/>
                <w:sz w:val="20"/>
                <w:szCs w:val="20"/>
              </w:rPr>
            </w:pPr>
            <w:r w:rsidRPr="00C370B0">
              <w:rPr>
                <w:rFonts w:cs="Arial"/>
                <w:sz w:val="20"/>
                <w:szCs w:val="20"/>
              </w:rPr>
              <w:t>1280</w:t>
            </w:r>
            <w:r w:rsidR="00F609E2" w:rsidRPr="00C370B0">
              <w:rPr>
                <w:rFonts w:cs="Arial"/>
                <w:sz w:val="20"/>
                <w:szCs w:val="20"/>
              </w:rPr>
              <w:t xml:space="preserve"> vreč po </w:t>
            </w:r>
            <w:smartTag w:uri="urn:schemas-microsoft-com:office:smarttags" w:element="metricconverter">
              <w:smartTagPr>
                <w:attr w:name="ProductID" w:val="25 kg"/>
              </w:smartTagPr>
              <w:r w:rsidR="00F609E2" w:rsidRPr="00C370B0">
                <w:rPr>
                  <w:rFonts w:cs="Arial"/>
                  <w:sz w:val="20"/>
                  <w:szCs w:val="20"/>
                </w:rPr>
                <w:t>25 kg</w:t>
              </w:r>
            </w:smartTag>
          </w:p>
        </w:tc>
        <w:tc>
          <w:tcPr>
            <w:tcW w:w="863" w:type="dxa"/>
          </w:tcPr>
          <w:p w:rsidR="00F609E2" w:rsidRPr="00C370B0" w:rsidRDefault="00F609E2" w:rsidP="00A54DED">
            <w:pPr>
              <w:rPr>
                <w:rFonts w:cs="Arial"/>
                <w:sz w:val="20"/>
                <w:szCs w:val="20"/>
              </w:rPr>
            </w:pPr>
            <w:r w:rsidRPr="00C370B0">
              <w:rPr>
                <w:rFonts w:cs="Arial"/>
                <w:sz w:val="20"/>
                <w:szCs w:val="20"/>
              </w:rPr>
              <w:t xml:space="preserve"> kg</w:t>
            </w:r>
          </w:p>
        </w:tc>
        <w:tc>
          <w:tcPr>
            <w:tcW w:w="1151" w:type="dxa"/>
          </w:tcPr>
          <w:p w:rsidR="00F609E2" w:rsidRPr="00C370B0" w:rsidRDefault="00F609E2" w:rsidP="00A54DED">
            <w:pPr>
              <w:rPr>
                <w:rFonts w:cs="Arial"/>
                <w:sz w:val="20"/>
                <w:szCs w:val="20"/>
              </w:rPr>
            </w:pPr>
          </w:p>
        </w:tc>
        <w:tc>
          <w:tcPr>
            <w:tcW w:w="1151" w:type="dxa"/>
          </w:tcPr>
          <w:p w:rsidR="00F609E2" w:rsidRPr="00C370B0" w:rsidRDefault="00F609E2" w:rsidP="007F763E">
            <w:pPr>
              <w:rPr>
                <w:rFonts w:cs="Arial"/>
                <w:sz w:val="20"/>
                <w:szCs w:val="20"/>
              </w:rPr>
            </w:pPr>
            <w:r w:rsidRPr="00C370B0">
              <w:rPr>
                <w:rFonts w:cs="Arial"/>
                <w:sz w:val="20"/>
                <w:szCs w:val="20"/>
              </w:rPr>
              <w:t xml:space="preserve"> </w:t>
            </w:r>
            <w:r w:rsidR="007F763E" w:rsidRPr="00C370B0">
              <w:rPr>
                <w:rFonts w:cs="Arial"/>
                <w:sz w:val="20"/>
                <w:szCs w:val="20"/>
              </w:rPr>
              <w:t>32</w:t>
            </w:r>
            <w:r w:rsidRPr="00C370B0">
              <w:rPr>
                <w:rFonts w:cs="Arial"/>
                <w:sz w:val="20"/>
                <w:szCs w:val="20"/>
              </w:rPr>
              <w:t>.000</w:t>
            </w:r>
          </w:p>
        </w:tc>
        <w:tc>
          <w:tcPr>
            <w:tcW w:w="1151" w:type="dxa"/>
          </w:tcPr>
          <w:p w:rsidR="00F609E2" w:rsidRPr="00C370B0" w:rsidRDefault="00F609E2" w:rsidP="00A54DED">
            <w:pPr>
              <w:rPr>
                <w:rFonts w:cs="Arial"/>
                <w:sz w:val="20"/>
                <w:szCs w:val="20"/>
              </w:rPr>
            </w:pPr>
          </w:p>
        </w:tc>
        <w:tc>
          <w:tcPr>
            <w:tcW w:w="1152" w:type="dxa"/>
          </w:tcPr>
          <w:p w:rsidR="00F609E2" w:rsidRPr="00C370B0" w:rsidRDefault="00F609E2" w:rsidP="00A54DED">
            <w:pPr>
              <w:rPr>
                <w:rFonts w:cs="Arial"/>
                <w:sz w:val="20"/>
                <w:szCs w:val="20"/>
              </w:rPr>
            </w:pPr>
          </w:p>
        </w:tc>
        <w:tc>
          <w:tcPr>
            <w:tcW w:w="1152" w:type="dxa"/>
          </w:tcPr>
          <w:p w:rsidR="00F609E2" w:rsidRPr="00C370B0" w:rsidRDefault="00F609E2" w:rsidP="00A54DED">
            <w:pPr>
              <w:rPr>
                <w:rFonts w:cs="Arial"/>
                <w:sz w:val="20"/>
                <w:szCs w:val="20"/>
              </w:rPr>
            </w:pPr>
          </w:p>
        </w:tc>
      </w:tr>
      <w:tr w:rsidR="00F609E2" w:rsidRPr="00C370B0" w:rsidTr="00A54DED">
        <w:tc>
          <w:tcPr>
            <w:tcW w:w="621" w:type="dxa"/>
          </w:tcPr>
          <w:p w:rsidR="00F609E2" w:rsidRPr="00C370B0" w:rsidRDefault="00F609E2" w:rsidP="00A54DED">
            <w:pPr>
              <w:rPr>
                <w:rFonts w:cs="Arial"/>
                <w:sz w:val="20"/>
                <w:szCs w:val="20"/>
              </w:rPr>
            </w:pPr>
          </w:p>
        </w:tc>
        <w:tc>
          <w:tcPr>
            <w:tcW w:w="1969" w:type="dxa"/>
          </w:tcPr>
          <w:p w:rsidR="00F609E2" w:rsidRPr="00C370B0" w:rsidRDefault="00F609E2" w:rsidP="00A54DED">
            <w:pPr>
              <w:rPr>
                <w:rFonts w:cs="Arial"/>
                <w:sz w:val="20"/>
                <w:szCs w:val="20"/>
              </w:rPr>
            </w:pPr>
          </w:p>
        </w:tc>
        <w:tc>
          <w:tcPr>
            <w:tcW w:w="863" w:type="dxa"/>
          </w:tcPr>
          <w:p w:rsidR="00F609E2" w:rsidRPr="00C370B0" w:rsidRDefault="00F609E2" w:rsidP="00A54DED">
            <w:pPr>
              <w:rPr>
                <w:rFonts w:cs="Arial"/>
                <w:sz w:val="20"/>
                <w:szCs w:val="20"/>
              </w:rPr>
            </w:pPr>
          </w:p>
        </w:tc>
        <w:tc>
          <w:tcPr>
            <w:tcW w:w="1151" w:type="dxa"/>
          </w:tcPr>
          <w:p w:rsidR="00F609E2" w:rsidRPr="00C370B0" w:rsidRDefault="00F609E2" w:rsidP="00A54DED">
            <w:pPr>
              <w:rPr>
                <w:rFonts w:cs="Arial"/>
                <w:sz w:val="20"/>
                <w:szCs w:val="20"/>
              </w:rPr>
            </w:pPr>
          </w:p>
        </w:tc>
        <w:tc>
          <w:tcPr>
            <w:tcW w:w="1151" w:type="dxa"/>
          </w:tcPr>
          <w:p w:rsidR="00F609E2" w:rsidRPr="00C370B0" w:rsidRDefault="00F609E2" w:rsidP="00A54DED">
            <w:pPr>
              <w:rPr>
                <w:rFonts w:cs="Arial"/>
                <w:bCs/>
                <w:sz w:val="20"/>
                <w:szCs w:val="20"/>
              </w:rPr>
            </w:pPr>
            <w:r w:rsidRPr="00C370B0">
              <w:rPr>
                <w:rFonts w:cs="Arial"/>
                <w:bCs/>
                <w:sz w:val="20"/>
                <w:szCs w:val="20"/>
              </w:rPr>
              <w:t>Skupaj:</w:t>
            </w:r>
          </w:p>
        </w:tc>
        <w:tc>
          <w:tcPr>
            <w:tcW w:w="1151" w:type="dxa"/>
          </w:tcPr>
          <w:p w:rsidR="00F609E2" w:rsidRPr="00C370B0" w:rsidRDefault="00F609E2" w:rsidP="00A54DED">
            <w:pPr>
              <w:rPr>
                <w:rFonts w:cs="Arial"/>
                <w:sz w:val="20"/>
                <w:szCs w:val="20"/>
              </w:rPr>
            </w:pPr>
          </w:p>
        </w:tc>
        <w:tc>
          <w:tcPr>
            <w:tcW w:w="1152" w:type="dxa"/>
          </w:tcPr>
          <w:p w:rsidR="00F609E2" w:rsidRPr="00C370B0" w:rsidRDefault="00F609E2" w:rsidP="00A54DED">
            <w:pPr>
              <w:rPr>
                <w:rFonts w:cs="Arial"/>
                <w:sz w:val="20"/>
                <w:szCs w:val="20"/>
              </w:rPr>
            </w:pPr>
          </w:p>
        </w:tc>
        <w:tc>
          <w:tcPr>
            <w:tcW w:w="1152" w:type="dxa"/>
          </w:tcPr>
          <w:p w:rsidR="00F609E2" w:rsidRPr="00C370B0" w:rsidRDefault="00F609E2" w:rsidP="00A54DED">
            <w:pPr>
              <w:rPr>
                <w:rFonts w:cs="Arial"/>
                <w:sz w:val="20"/>
                <w:szCs w:val="20"/>
              </w:rPr>
            </w:pPr>
          </w:p>
        </w:tc>
      </w:tr>
    </w:tbl>
    <w:p w:rsidR="00F609E2" w:rsidRPr="00C370B0" w:rsidRDefault="00F609E2" w:rsidP="00F609E2">
      <w:pPr>
        <w:rPr>
          <w:rFonts w:cs="Arial"/>
          <w:sz w:val="20"/>
          <w:szCs w:val="20"/>
        </w:rPr>
      </w:pPr>
    </w:p>
    <w:p w:rsidR="00F609E2" w:rsidRPr="00C370B0" w:rsidRDefault="00F609E2" w:rsidP="00F609E2">
      <w:pPr>
        <w:rPr>
          <w:rFonts w:cs="Arial"/>
          <w:sz w:val="20"/>
          <w:szCs w:val="20"/>
        </w:rPr>
      </w:pPr>
      <w:r w:rsidRPr="00C370B0">
        <w:rPr>
          <w:rFonts w:cs="Arial"/>
          <w:sz w:val="20"/>
          <w:szCs w:val="20"/>
        </w:rPr>
        <w:t xml:space="preserve">Način dobave blaga: sukcesivno za obdobje od ……………. do ……………….. </w:t>
      </w:r>
    </w:p>
    <w:p w:rsidR="00F609E2" w:rsidRPr="00C370B0" w:rsidRDefault="00F609E2" w:rsidP="00F609E2">
      <w:pPr>
        <w:rPr>
          <w:rFonts w:cs="Arial"/>
          <w:sz w:val="20"/>
          <w:szCs w:val="20"/>
        </w:rPr>
      </w:pPr>
    </w:p>
    <w:p w:rsidR="00F609E2" w:rsidRPr="00C370B0" w:rsidRDefault="00F609E2" w:rsidP="00F609E2">
      <w:pPr>
        <w:rPr>
          <w:rFonts w:cs="Arial"/>
          <w:sz w:val="20"/>
          <w:szCs w:val="20"/>
        </w:rPr>
      </w:pPr>
      <w:r w:rsidRPr="00C370B0">
        <w:rPr>
          <w:rFonts w:cs="Arial"/>
          <w:sz w:val="20"/>
          <w:szCs w:val="20"/>
        </w:rPr>
        <w:t xml:space="preserve">Cena blaga pod zap. št. 1: </w:t>
      </w:r>
      <w:r w:rsidRPr="00C370B0">
        <w:rPr>
          <w:rFonts w:cs="Arial"/>
          <w:sz w:val="20"/>
          <w:szCs w:val="20"/>
        </w:rPr>
        <w:tab/>
        <w:t xml:space="preserve">         fco skladišče Kamnolom Borovnik, 1412 Kisovec.</w:t>
      </w:r>
    </w:p>
    <w:p w:rsidR="00F609E2" w:rsidRPr="00C370B0" w:rsidRDefault="00F609E2" w:rsidP="00F609E2">
      <w:pPr>
        <w:rPr>
          <w:rFonts w:cs="Arial"/>
          <w:sz w:val="20"/>
          <w:szCs w:val="20"/>
        </w:rPr>
      </w:pPr>
      <w:r w:rsidRPr="00C370B0">
        <w:rPr>
          <w:rFonts w:cs="Arial"/>
          <w:sz w:val="20"/>
          <w:szCs w:val="20"/>
        </w:rPr>
        <w:t xml:space="preserve">Cena blaga pod zap. št. 2: </w:t>
      </w:r>
      <w:r w:rsidRPr="00C370B0">
        <w:rPr>
          <w:rFonts w:cs="Arial"/>
          <w:sz w:val="20"/>
          <w:szCs w:val="20"/>
        </w:rPr>
        <w:tab/>
        <w:t xml:space="preserve">         fco skladišče naročnika, Cesta zmage 57,1410 Zagorje ob Savi</w:t>
      </w:r>
    </w:p>
    <w:p w:rsidR="00F609E2" w:rsidRPr="00C370B0" w:rsidRDefault="00F609E2" w:rsidP="00F609E2">
      <w:pPr>
        <w:rPr>
          <w:rFonts w:cs="Arial"/>
          <w:sz w:val="20"/>
          <w:szCs w:val="20"/>
        </w:rPr>
      </w:pPr>
    </w:p>
    <w:p w:rsidR="00F609E2" w:rsidRPr="00C370B0" w:rsidRDefault="00F609E2" w:rsidP="00F609E2">
      <w:pPr>
        <w:rPr>
          <w:rFonts w:cs="Arial"/>
          <w:sz w:val="20"/>
          <w:szCs w:val="20"/>
        </w:rPr>
      </w:pPr>
    </w:p>
    <w:p w:rsidR="00F609E2" w:rsidRPr="00C370B0" w:rsidRDefault="00F609E2" w:rsidP="00F609E2">
      <w:pPr>
        <w:rPr>
          <w:rFonts w:cs="Arial"/>
          <w:sz w:val="20"/>
          <w:szCs w:val="20"/>
        </w:rPr>
      </w:pPr>
    </w:p>
    <w:p w:rsidR="00F609E2" w:rsidRPr="00C370B0" w:rsidRDefault="00F609E2" w:rsidP="00F609E2">
      <w:pPr>
        <w:rPr>
          <w:rFonts w:cs="Arial"/>
          <w:bCs/>
          <w:sz w:val="20"/>
          <w:szCs w:val="20"/>
        </w:rPr>
      </w:pPr>
    </w:p>
    <w:tbl>
      <w:tblPr>
        <w:tblW w:w="0" w:type="auto"/>
        <w:tblLook w:val="04A0" w:firstRow="1" w:lastRow="0" w:firstColumn="1" w:lastColumn="0" w:noHBand="0" w:noVBand="1"/>
      </w:tblPr>
      <w:tblGrid>
        <w:gridCol w:w="3070"/>
        <w:gridCol w:w="3070"/>
        <w:gridCol w:w="3070"/>
      </w:tblGrid>
      <w:tr w:rsidR="00F609E2" w:rsidRPr="00C370B0" w:rsidTr="00A54DED">
        <w:tc>
          <w:tcPr>
            <w:tcW w:w="3070" w:type="dxa"/>
          </w:tcPr>
          <w:p w:rsidR="00F609E2" w:rsidRPr="00C370B0" w:rsidRDefault="00F609E2" w:rsidP="00A54DED">
            <w:pPr>
              <w:rPr>
                <w:rFonts w:cs="Arial"/>
                <w:sz w:val="20"/>
                <w:szCs w:val="20"/>
              </w:rPr>
            </w:pPr>
            <w:r w:rsidRPr="00C370B0">
              <w:rPr>
                <w:rFonts w:cs="Arial"/>
                <w:sz w:val="20"/>
                <w:szCs w:val="20"/>
              </w:rPr>
              <w:t>Kraj: _______________</w:t>
            </w:r>
          </w:p>
          <w:p w:rsidR="00130531" w:rsidRPr="00C370B0" w:rsidRDefault="00130531" w:rsidP="00A54DED">
            <w:pPr>
              <w:rPr>
                <w:rFonts w:cs="Arial"/>
                <w:sz w:val="20"/>
                <w:szCs w:val="20"/>
              </w:rPr>
            </w:pPr>
          </w:p>
          <w:p w:rsidR="00F609E2" w:rsidRPr="00C370B0" w:rsidRDefault="00F609E2" w:rsidP="00A54DED">
            <w:pPr>
              <w:rPr>
                <w:rFonts w:cs="Arial"/>
                <w:sz w:val="20"/>
                <w:szCs w:val="20"/>
              </w:rPr>
            </w:pPr>
            <w:r w:rsidRPr="00C370B0">
              <w:rPr>
                <w:rFonts w:cs="Arial"/>
                <w:sz w:val="20"/>
                <w:szCs w:val="20"/>
              </w:rPr>
              <w:t>Datum: _______________</w:t>
            </w:r>
          </w:p>
        </w:tc>
        <w:tc>
          <w:tcPr>
            <w:tcW w:w="3070" w:type="dxa"/>
          </w:tcPr>
          <w:p w:rsidR="00F609E2" w:rsidRPr="00C370B0" w:rsidRDefault="00F609E2" w:rsidP="00A54DED">
            <w:pPr>
              <w:jc w:val="center"/>
              <w:rPr>
                <w:rFonts w:cs="Arial"/>
                <w:sz w:val="20"/>
                <w:szCs w:val="20"/>
              </w:rPr>
            </w:pPr>
            <w:r w:rsidRPr="00C370B0">
              <w:rPr>
                <w:rFonts w:cs="Arial"/>
                <w:sz w:val="20"/>
                <w:szCs w:val="20"/>
              </w:rPr>
              <w:t>žig</w:t>
            </w:r>
          </w:p>
        </w:tc>
        <w:tc>
          <w:tcPr>
            <w:tcW w:w="3070" w:type="dxa"/>
          </w:tcPr>
          <w:p w:rsidR="00F609E2" w:rsidRPr="00C370B0" w:rsidRDefault="00F609E2" w:rsidP="00A54DED">
            <w:pPr>
              <w:rPr>
                <w:rFonts w:cs="Arial"/>
                <w:sz w:val="20"/>
                <w:szCs w:val="20"/>
              </w:rPr>
            </w:pPr>
            <w:r w:rsidRPr="00C370B0">
              <w:rPr>
                <w:rFonts w:cs="Arial"/>
                <w:sz w:val="20"/>
                <w:szCs w:val="20"/>
              </w:rPr>
              <w:t>Podpisnik: _______________</w:t>
            </w:r>
          </w:p>
          <w:p w:rsidR="00F609E2" w:rsidRPr="00C370B0" w:rsidRDefault="00F609E2" w:rsidP="00A54DED">
            <w:pPr>
              <w:rPr>
                <w:rFonts w:cs="Arial"/>
                <w:sz w:val="20"/>
                <w:szCs w:val="20"/>
              </w:rPr>
            </w:pPr>
          </w:p>
          <w:p w:rsidR="00F609E2" w:rsidRPr="00C370B0" w:rsidRDefault="00F609E2" w:rsidP="00A54DED">
            <w:pPr>
              <w:rPr>
                <w:rFonts w:cs="Arial"/>
                <w:sz w:val="20"/>
                <w:szCs w:val="20"/>
              </w:rPr>
            </w:pPr>
            <w:r w:rsidRPr="00C370B0">
              <w:rPr>
                <w:rFonts w:cs="Arial"/>
                <w:sz w:val="20"/>
                <w:szCs w:val="20"/>
              </w:rPr>
              <w:t>_________________</w:t>
            </w:r>
          </w:p>
          <w:p w:rsidR="00F609E2" w:rsidRPr="00C370B0" w:rsidRDefault="00F609E2" w:rsidP="00A54DED">
            <w:pPr>
              <w:rPr>
                <w:rFonts w:cs="Arial"/>
                <w:sz w:val="20"/>
                <w:szCs w:val="20"/>
              </w:rPr>
            </w:pPr>
            <w:r w:rsidRPr="00C370B0">
              <w:rPr>
                <w:rFonts w:cs="Arial"/>
                <w:sz w:val="20"/>
                <w:szCs w:val="20"/>
              </w:rPr>
              <w:t>Podpis:</w:t>
            </w:r>
          </w:p>
        </w:tc>
      </w:tr>
    </w:tbl>
    <w:p w:rsidR="00F609E2" w:rsidRPr="00C370B0" w:rsidRDefault="00F609E2" w:rsidP="00F609E2">
      <w:pPr>
        <w:rPr>
          <w:rFonts w:cs="Arial"/>
          <w:sz w:val="20"/>
          <w:szCs w:val="20"/>
        </w:rPr>
      </w:pPr>
    </w:p>
    <w:p w:rsidR="00F609E2" w:rsidRPr="00C370B0" w:rsidRDefault="00F609E2" w:rsidP="00F609E2">
      <w:pPr>
        <w:rPr>
          <w:rFonts w:cs="Arial"/>
          <w:b/>
          <w:sz w:val="20"/>
          <w:szCs w:val="20"/>
        </w:rPr>
      </w:pPr>
    </w:p>
    <w:p w:rsidR="00F609E2" w:rsidRPr="00C370B0" w:rsidRDefault="00F609E2" w:rsidP="00F609E2">
      <w:pPr>
        <w:jc w:val="both"/>
        <w:rPr>
          <w:rFonts w:cs="Arial"/>
          <w:b/>
          <w:sz w:val="20"/>
          <w:szCs w:val="20"/>
        </w:rPr>
      </w:pPr>
    </w:p>
    <w:p w:rsidR="00F609E2" w:rsidRPr="00C370B0" w:rsidRDefault="00F609E2" w:rsidP="00F609E2">
      <w:pPr>
        <w:jc w:val="both"/>
        <w:rPr>
          <w:rFonts w:cs="Arial"/>
          <w:b/>
          <w:sz w:val="20"/>
          <w:szCs w:val="20"/>
        </w:rPr>
      </w:pPr>
    </w:p>
    <w:p w:rsidR="00DB0151" w:rsidRPr="00C370B0" w:rsidRDefault="00DB0151" w:rsidP="00F609E2">
      <w:pPr>
        <w:rPr>
          <w:rFonts w:cs="Arial"/>
          <w:sz w:val="20"/>
          <w:szCs w:val="20"/>
        </w:rPr>
      </w:pPr>
    </w:p>
    <w:p w:rsidR="00DC659D" w:rsidRPr="00C370B0" w:rsidRDefault="00DC659D" w:rsidP="00F609E2">
      <w:pPr>
        <w:rPr>
          <w:rFonts w:cs="Arial"/>
          <w:sz w:val="20"/>
          <w:szCs w:val="20"/>
        </w:rPr>
      </w:pPr>
    </w:p>
    <w:p w:rsidR="00DC659D" w:rsidRPr="00C370B0" w:rsidRDefault="00DC659D" w:rsidP="00F609E2">
      <w:pPr>
        <w:rPr>
          <w:rFonts w:cs="Arial"/>
          <w:sz w:val="20"/>
          <w:szCs w:val="20"/>
        </w:rPr>
      </w:pPr>
    </w:p>
    <w:p w:rsidR="00DC659D" w:rsidRPr="00C370B0" w:rsidRDefault="00DC659D" w:rsidP="00F609E2">
      <w:pPr>
        <w:rPr>
          <w:rFonts w:cs="Arial"/>
          <w:sz w:val="20"/>
          <w:szCs w:val="20"/>
        </w:rPr>
      </w:pPr>
    </w:p>
    <w:p w:rsidR="00DC659D" w:rsidRPr="00C370B0" w:rsidRDefault="00DC659D" w:rsidP="00F609E2">
      <w:pPr>
        <w:rPr>
          <w:rFonts w:cs="Arial"/>
          <w:sz w:val="20"/>
          <w:szCs w:val="20"/>
        </w:rPr>
      </w:pPr>
    </w:p>
    <w:p w:rsidR="00DC659D" w:rsidRPr="00C370B0" w:rsidRDefault="00DC659D" w:rsidP="00F609E2">
      <w:pPr>
        <w:rPr>
          <w:rFonts w:cs="Arial"/>
          <w:sz w:val="20"/>
          <w:szCs w:val="20"/>
        </w:rPr>
      </w:pPr>
    </w:p>
    <w:p w:rsidR="00DC659D" w:rsidRPr="00C370B0" w:rsidRDefault="00DC659D" w:rsidP="00F609E2">
      <w:pPr>
        <w:rPr>
          <w:rFonts w:cs="Arial"/>
          <w:sz w:val="20"/>
          <w:szCs w:val="20"/>
        </w:rPr>
      </w:pPr>
    </w:p>
    <w:p w:rsidR="00DC659D" w:rsidRPr="00C370B0" w:rsidRDefault="00DC659D" w:rsidP="00F609E2">
      <w:pPr>
        <w:rPr>
          <w:rFonts w:cs="Arial"/>
          <w:sz w:val="20"/>
          <w:szCs w:val="20"/>
        </w:rPr>
      </w:pPr>
    </w:p>
    <w:p w:rsidR="00DC659D" w:rsidRPr="00C370B0" w:rsidRDefault="00DC659D" w:rsidP="00F609E2">
      <w:pPr>
        <w:rPr>
          <w:rFonts w:cs="Arial"/>
          <w:sz w:val="20"/>
          <w:szCs w:val="20"/>
        </w:rPr>
      </w:pPr>
    </w:p>
    <w:p w:rsidR="00DC659D" w:rsidRPr="00C370B0" w:rsidRDefault="00DC659D" w:rsidP="00F609E2">
      <w:pPr>
        <w:rPr>
          <w:rFonts w:cs="Arial"/>
          <w:sz w:val="20"/>
          <w:szCs w:val="20"/>
        </w:rPr>
      </w:pPr>
    </w:p>
    <w:p w:rsidR="00DC659D" w:rsidRPr="00C370B0" w:rsidRDefault="00DC659D" w:rsidP="00F609E2">
      <w:pPr>
        <w:rPr>
          <w:rFonts w:cs="Arial"/>
          <w:sz w:val="20"/>
          <w:szCs w:val="20"/>
        </w:rPr>
      </w:pPr>
    </w:p>
    <w:p w:rsidR="00DC659D" w:rsidRPr="00C370B0" w:rsidRDefault="00DC659D" w:rsidP="00F609E2">
      <w:pPr>
        <w:rPr>
          <w:rFonts w:cs="Arial"/>
          <w:sz w:val="20"/>
          <w:szCs w:val="20"/>
        </w:rPr>
      </w:pPr>
    </w:p>
    <w:p w:rsidR="00DC659D" w:rsidRPr="00C370B0" w:rsidRDefault="00DC659D" w:rsidP="00F609E2">
      <w:pPr>
        <w:rPr>
          <w:rFonts w:cs="Arial"/>
          <w:sz w:val="20"/>
          <w:szCs w:val="20"/>
        </w:rPr>
      </w:pPr>
    </w:p>
    <w:p w:rsidR="00DC659D" w:rsidRPr="00C370B0" w:rsidRDefault="00DC659D" w:rsidP="00F609E2">
      <w:pPr>
        <w:rPr>
          <w:rFonts w:cs="Arial"/>
          <w:sz w:val="20"/>
          <w:szCs w:val="20"/>
        </w:rPr>
      </w:pPr>
    </w:p>
    <w:p w:rsidR="00DC659D" w:rsidRPr="00C370B0" w:rsidRDefault="00DC659D" w:rsidP="00F609E2">
      <w:pPr>
        <w:rPr>
          <w:rFonts w:cs="Arial"/>
          <w:sz w:val="20"/>
          <w:szCs w:val="20"/>
        </w:rPr>
      </w:pPr>
    </w:p>
    <w:p w:rsidR="00DC659D" w:rsidRPr="00C370B0" w:rsidRDefault="00DC659D" w:rsidP="00F609E2">
      <w:pPr>
        <w:rPr>
          <w:rFonts w:cs="Arial"/>
          <w:sz w:val="20"/>
          <w:szCs w:val="20"/>
        </w:rPr>
      </w:pPr>
    </w:p>
    <w:p w:rsidR="00DC659D" w:rsidRPr="00C370B0" w:rsidRDefault="00DC659D" w:rsidP="001F0BEA">
      <w:pPr>
        <w:pStyle w:val="Naslov3"/>
        <w:jc w:val="left"/>
        <w:rPr>
          <w:rFonts w:ascii="Arial" w:hAnsi="Arial" w:cs="Arial"/>
          <w:sz w:val="20"/>
          <w:szCs w:val="20"/>
        </w:rPr>
      </w:pPr>
      <w:r w:rsidRPr="00C370B0">
        <w:rPr>
          <w:rFonts w:ascii="Arial" w:hAnsi="Arial" w:cs="Arial"/>
          <w:sz w:val="20"/>
          <w:szCs w:val="20"/>
        </w:rPr>
        <w:lastRenderedPageBreak/>
        <w:t xml:space="preserve">OPOMBA: </w:t>
      </w:r>
    </w:p>
    <w:p w:rsidR="00DC659D" w:rsidRPr="00C370B0" w:rsidRDefault="00DC659D" w:rsidP="001F0BEA">
      <w:pPr>
        <w:pStyle w:val="Naslov3"/>
        <w:jc w:val="left"/>
        <w:rPr>
          <w:rFonts w:ascii="Arial" w:hAnsi="Arial" w:cs="Arial"/>
          <w:sz w:val="20"/>
          <w:szCs w:val="20"/>
        </w:rPr>
      </w:pPr>
      <w:r w:rsidRPr="00C370B0">
        <w:rPr>
          <w:rFonts w:ascii="Arial" w:hAnsi="Arial" w:cs="Arial"/>
          <w:sz w:val="20"/>
          <w:szCs w:val="20"/>
        </w:rPr>
        <w:t>Obrazec »Predračun«</w:t>
      </w:r>
    </w:p>
    <w:p w:rsidR="00DC659D" w:rsidRPr="00C370B0" w:rsidRDefault="00DC659D" w:rsidP="00DC659D">
      <w:pPr>
        <w:rPr>
          <w:rFonts w:cs="Arial"/>
          <w:sz w:val="20"/>
          <w:szCs w:val="20"/>
        </w:rPr>
      </w:pPr>
      <w:r w:rsidRPr="00C370B0">
        <w:rPr>
          <w:rFonts w:cs="Arial"/>
          <w:sz w:val="20"/>
          <w:szCs w:val="20"/>
        </w:rPr>
        <w:t>Ponudnik mora v Predračunu ponujati vse pozicije, ob upoštevanju tehničnih specifikacij, ki so del razpisne dokumentacije.</w:t>
      </w:r>
    </w:p>
    <w:p w:rsidR="00DC659D" w:rsidRPr="00C370B0" w:rsidRDefault="00DC659D" w:rsidP="00166869">
      <w:pPr>
        <w:jc w:val="both"/>
        <w:rPr>
          <w:rFonts w:cs="Arial"/>
          <w:sz w:val="20"/>
          <w:szCs w:val="20"/>
        </w:rPr>
      </w:pPr>
    </w:p>
    <w:p w:rsidR="00DC659D" w:rsidRPr="00C370B0" w:rsidRDefault="00DC659D" w:rsidP="00166869">
      <w:pPr>
        <w:jc w:val="both"/>
        <w:rPr>
          <w:rFonts w:cs="Arial"/>
          <w:b/>
          <w:sz w:val="20"/>
          <w:szCs w:val="20"/>
        </w:rPr>
      </w:pPr>
      <w:r w:rsidRPr="00C370B0">
        <w:rPr>
          <w:rFonts w:cs="Arial"/>
          <w:b/>
          <w:sz w:val="20"/>
          <w:szCs w:val="20"/>
        </w:rPr>
        <w:t xml:space="preserve">Ponudnik v sistemu e-JN obrazec predračuna (razpisni obrazec 2) naloži v razdelek »Predračun« v .pdf datoteki </w:t>
      </w:r>
      <w:r w:rsidRPr="00C370B0">
        <w:rPr>
          <w:rFonts w:cs="Arial"/>
          <w:sz w:val="20"/>
          <w:szCs w:val="20"/>
        </w:rPr>
        <w:t xml:space="preserve">(vidno na elektronskem javnem odpiranju ponudb) </w:t>
      </w:r>
      <w:r w:rsidRPr="00C370B0">
        <w:rPr>
          <w:rFonts w:cs="Arial"/>
          <w:b/>
          <w:sz w:val="20"/>
          <w:szCs w:val="20"/>
        </w:rPr>
        <w:t xml:space="preserve">za sklop za katerega oddaja ponudbo. </w:t>
      </w: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tbl>
      <w:tblPr>
        <w:tblW w:w="0" w:type="auto"/>
        <w:tblLook w:val="04A0" w:firstRow="1" w:lastRow="0" w:firstColumn="1" w:lastColumn="0" w:noHBand="0" w:noVBand="1"/>
      </w:tblPr>
      <w:tblGrid>
        <w:gridCol w:w="3070"/>
        <w:gridCol w:w="3070"/>
        <w:gridCol w:w="3070"/>
      </w:tblGrid>
      <w:tr w:rsidR="00DC659D" w:rsidRPr="00C370B0" w:rsidTr="00A54DED">
        <w:tc>
          <w:tcPr>
            <w:tcW w:w="3070" w:type="dxa"/>
          </w:tcPr>
          <w:p w:rsidR="00DC659D" w:rsidRPr="00C370B0" w:rsidRDefault="00DC659D" w:rsidP="00A54DED">
            <w:pPr>
              <w:rPr>
                <w:rFonts w:cs="Arial"/>
                <w:sz w:val="20"/>
                <w:szCs w:val="20"/>
              </w:rPr>
            </w:pPr>
            <w:r w:rsidRPr="00C370B0">
              <w:rPr>
                <w:rFonts w:cs="Arial"/>
                <w:sz w:val="20"/>
                <w:szCs w:val="20"/>
              </w:rPr>
              <w:t>Kraj: _______________</w:t>
            </w:r>
          </w:p>
          <w:p w:rsidR="00130531" w:rsidRPr="00C370B0" w:rsidRDefault="00130531" w:rsidP="00A54DED">
            <w:pPr>
              <w:rPr>
                <w:rFonts w:cs="Arial"/>
                <w:sz w:val="20"/>
                <w:szCs w:val="20"/>
              </w:rPr>
            </w:pPr>
          </w:p>
          <w:p w:rsidR="00DC659D" w:rsidRPr="00C370B0" w:rsidRDefault="00DC659D" w:rsidP="00A54DED">
            <w:pPr>
              <w:rPr>
                <w:rFonts w:cs="Arial"/>
                <w:sz w:val="20"/>
                <w:szCs w:val="20"/>
              </w:rPr>
            </w:pPr>
            <w:r w:rsidRPr="00C370B0">
              <w:rPr>
                <w:rFonts w:cs="Arial"/>
                <w:sz w:val="20"/>
                <w:szCs w:val="20"/>
              </w:rPr>
              <w:t>Datum: _______________</w:t>
            </w:r>
          </w:p>
        </w:tc>
        <w:tc>
          <w:tcPr>
            <w:tcW w:w="3070" w:type="dxa"/>
          </w:tcPr>
          <w:p w:rsidR="00DC659D" w:rsidRPr="00C370B0" w:rsidRDefault="00DC659D" w:rsidP="00A54DED">
            <w:pPr>
              <w:jc w:val="center"/>
              <w:rPr>
                <w:rFonts w:cs="Arial"/>
                <w:sz w:val="20"/>
                <w:szCs w:val="20"/>
              </w:rPr>
            </w:pPr>
            <w:r w:rsidRPr="00C370B0">
              <w:rPr>
                <w:rFonts w:cs="Arial"/>
                <w:sz w:val="20"/>
                <w:szCs w:val="20"/>
              </w:rPr>
              <w:t>žig</w:t>
            </w:r>
          </w:p>
        </w:tc>
        <w:tc>
          <w:tcPr>
            <w:tcW w:w="3070" w:type="dxa"/>
          </w:tcPr>
          <w:p w:rsidR="00DC659D" w:rsidRPr="00C370B0" w:rsidRDefault="00DC659D" w:rsidP="00A54DED">
            <w:pPr>
              <w:rPr>
                <w:rFonts w:cs="Arial"/>
                <w:sz w:val="20"/>
                <w:szCs w:val="20"/>
              </w:rPr>
            </w:pPr>
            <w:r w:rsidRPr="00C370B0">
              <w:rPr>
                <w:rFonts w:cs="Arial"/>
                <w:sz w:val="20"/>
                <w:szCs w:val="20"/>
              </w:rPr>
              <w:t>Podpisnik: _______________</w:t>
            </w:r>
          </w:p>
          <w:p w:rsidR="00DC659D" w:rsidRPr="00C370B0" w:rsidRDefault="00DC659D" w:rsidP="00A54DED">
            <w:pPr>
              <w:rPr>
                <w:rFonts w:cs="Arial"/>
                <w:sz w:val="20"/>
                <w:szCs w:val="20"/>
              </w:rPr>
            </w:pPr>
          </w:p>
          <w:p w:rsidR="00DC659D" w:rsidRPr="00C370B0" w:rsidRDefault="00DC659D" w:rsidP="00A54DED">
            <w:pPr>
              <w:rPr>
                <w:rFonts w:cs="Arial"/>
                <w:sz w:val="20"/>
                <w:szCs w:val="20"/>
              </w:rPr>
            </w:pPr>
            <w:r w:rsidRPr="00C370B0">
              <w:rPr>
                <w:rFonts w:cs="Arial"/>
                <w:sz w:val="20"/>
                <w:szCs w:val="20"/>
              </w:rPr>
              <w:t>_________________</w:t>
            </w:r>
          </w:p>
          <w:p w:rsidR="00DC659D" w:rsidRPr="00C370B0" w:rsidRDefault="00DC659D" w:rsidP="00A54DED">
            <w:pPr>
              <w:rPr>
                <w:rFonts w:cs="Arial"/>
                <w:sz w:val="20"/>
                <w:szCs w:val="20"/>
              </w:rPr>
            </w:pPr>
            <w:r w:rsidRPr="00C370B0">
              <w:rPr>
                <w:rFonts w:cs="Arial"/>
                <w:sz w:val="20"/>
                <w:szCs w:val="20"/>
              </w:rPr>
              <w:t>Podpis:</w:t>
            </w:r>
          </w:p>
        </w:tc>
      </w:tr>
    </w:tbl>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1F0BEA" w:rsidRPr="00C370B0" w:rsidRDefault="001F0BEA" w:rsidP="00DC659D">
      <w:pPr>
        <w:pStyle w:val="HTML-oblikovano"/>
        <w:jc w:val="right"/>
        <w:rPr>
          <w:rFonts w:ascii="Arial" w:hAnsi="Arial" w:cs="Arial"/>
          <w:b/>
          <w:sz w:val="20"/>
          <w:szCs w:val="20"/>
          <w:u w:val="single"/>
        </w:rPr>
      </w:pPr>
    </w:p>
    <w:p w:rsidR="001F0BEA" w:rsidRPr="00C370B0" w:rsidRDefault="001F0BEA" w:rsidP="00DC659D">
      <w:pPr>
        <w:pStyle w:val="HTML-oblikovano"/>
        <w:jc w:val="right"/>
        <w:rPr>
          <w:rFonts w:ascii="Arial" w:hAnsi="Arial" w:cs="Arial"/>
          <w:b/>
          <w:sz w:val="20"/>
          <w:szCs w:val="20"/>
          <w:u w:val="single"/>
        </w:rPr>
      </w:pPr>
    </w:p>
    <w:p w:rsidR="001F0BEA" w:rsidRPr="00C370B0" w:rsidRDefault="001F0BEA" w:rsidP="00DC659D">
      <w:pPr>
        <w:pStyle w:val="HTML-oblikovano"/>
        <w:jc w:val="right"/>
        <w:rPr>
          <w:rFonts w:ascii="Arial" w:hAnsi="Arial" w:cs="Arial"/>
          <w:b/>
          <w:sz w:val="20"/>
          <w:szCs w:val="20"/>
          <w:u w:val="single"/>
        </w:rPr>
      </w:pPr>
    </w:p>
    <w:p w:rsidR="001F0BEA" w:rsidRPr="00C370B0" w:rsidRDefault="001F0BEA" w:rsidP="00DC659D">
      <w:pPr>
        <w:pStyle w:val="HTML-oblikovano"/>
        <w:jc w:val="right"/>
        <w:rPr>
          <w:rFonts w:ascii="Arial" w:hAnsi="Arial" w:cs="Arial"/>
          <w:b/>
          <w:sz w:val="20"/>
          <w:szCs w:val="20"/>
          <w:u w:val="single"/>
        </w:rPr>
      </w:pPr>
    </w:p>
    <w:p w:rsidR="001F0BEA" w:rsidRPr="00C370B0" w:rsidRDefault="001F0BEA" w:rsidP="00DC659D">
      <w:pPr>
        <w:pStyle w:val="HTML-oblikovano"/>
        <w:jc w:val="right"/>
        <w:rPr>
          <w:rFonts w:ascii="Arial" w:hAnsi="Arial" w:cs="Arial"/>
          <w:b/>
          <w:sz w:val="20"/>
          <w:szCs w:val="20"/>
          <w:u w:val="single"/>
        </w:rPr>
      </w:pPr>
    </w:p>
    <w:p w:rsidR="001F0BEA" w:rsidRPr="00C370B0" w:rsidRDefault="001F0BEA" w:rsidP="00DC659D">
      <w:pPr>
        <w:pStyle w:val="HTML-oblikovano"/>
        <w:jc w:val="right"/>
        <w:rPr>
          <w:rFonts w:ascii="Arial" w:hAnsi="Arial" w:cs="Arial"/>
          <w:b/>
          <w:sz w:val="20"/>
          <w:szCs w:val="20"/>
          <w:u w:val="single"/>
        </w:rPr>
      </w:pPr>
    </w:p>
    <w:p w:rsidR="001F0BEA" w:rsidRPr="00C370B0" w:rsidRDefault="001F0BEA" w:rsidP="00DC659D">
      <w:pPr>
        <w:pStyle w:val="HTML-oblikovano"/>
        <w:jc w:val="right"/>
        <w:rPr>
          <w:rFonts w:ascii="Arial" w:hAnsi="Arial" w:cs="Arial"/>
          <w:b/>
          <w:sz w:val="20"/>
          <w:szCs w:val="20"/>
          <w:u w:val="single"/>
        </w:rPr>
      </w:pPr>
    </w:p>
    <w:p w:rsidR="001F0BEA" w:rsidRPr="00C370B0" w:rsidRDefault="001F0BEA" w:rsidP="00DC659D">
      <w:pPr>
        <w:pStyle w:val="HTML-oblikovano"/>
        <w:jc w:val="right"/>
        <w:rPr>
          <w:rFonts w:ascii="Arial" w:hAnsi="Arial" w:cs="Arial"/>
          <w:b/>
          <w:sz w:val="20"/>
          <w:szCs w:val="20"/>
          <w:u w:val="single"/>
        </w:rPr>
      </w:pPr>
    </w:p>
    <w:p w:rsidR="001F0BEA" w:rsidRPr="00C370B0" w:rsidRDefault="001F0BEA" w:rsidP="00DC659D">
      <w:pPr>
        <w:pStyle w:val="HTML-oblikovano"/>
        <w:jc w:val="right"/>
        <w:rPr>
          <w:rFonts w:ascii="Arial" w:hAnsi="Arial" w:cs="Arial"/>
          <w:b/>
          <w:sz w:val="20"/>
          <w:szCs w:val="20"/>
          <w:u w:val="single"/>
        </w:rPr>
      </w:pPr>
    </w:p>
    <w:p w:rsidR="001F0BEA" w:rsidRPr="00C370B0" w:rsidRDefault="001F0BEA"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sz w:val="20"/>
          <w:szCs w:val="20"/>
        </w:rPr>
      </w:pPr>
      <w:r w:rsidRPr="00C370B0">
        <w:rPr>
          <w:rFonts w:ascii="Arial" w:hAnsi="Arial" w:cs="Arial"/>
          <w:b/>
          <w:sz w:val="20"/>
          <w:szCs w:val="20"/>
          <w:u w:val="single"/>
        </w:rPr>
        <w:lastRenderedPageBreak/>
        <w:t xml:space="preserve">RAZPISNI OBRAZEC 3 </w:t>
      </w:r>
    </w:p>
    <w:p w:rsidR="00DC659D" w:rsidRPr="00C370B0" w:rsidRDefault="00DC659D" w:rsidP="00DC659D">
      <w:pPr>
        <w:pStyle w:val="HTML-oblikovano"/>
        <w:jc w:val="center"/>
        <w:rPr>
          <w:rFonts w:ascii="Arial" w:hAnsi="Arial" w:cs="Arial"/>
          <w:sz w:val="20"/>
          <w:szCs w:val="20"/>
        </w:rPr>
      </w:pPr>
      <w:r w:rsidRPr="00C370B0">
        <w:rPr>
          <w:rFonts w:ascii="Arial" w:hAnsi="Arial" w:cs="Arial"/>
          <w:b/>
          <w:sz w:val="20"/>
          <w:szCs w:val="20"/>
          <w:u w:val="single"/>
        </w:rPr>
        <w:t xml:space="preserve">IZJAVA ZA GOSPODARSKI SUBJEKT </w:t>
      </w:r>
    </w:p>
    <w:p w:rsidR="00DC659D" w:rsidRPr="00C370B0" w:rsidRDefault="00DC659D" w:rsidP="00DC659D">
      <w:pPr>
        <w:pStyle w:val="HTML-oblikovano"/>
        <w:jc w:val="center"/>
        <w:rPr>
          <w:rFonts w:ascii="Arial" w:hAnsi="Arial" w:cs="Arial"/>
          <w:sz w:val="20"/>
          <w:szCs w:val="20"/>
        </w:rPr>
      </w:pPr>
      <w:r w:rsidRPr="00C370B0">
        <w:rPr>
          <w:rFonts w:ascii="Arial" w:hAnsi="Arial" w:cs="Arial"/>
          <w:b/>
          <w:sz w:val="20"/>
          <w:szCs w:val="20"/>
          <w:u w:val="single"/>
        </w:rPr>
        <w:t>(samostojni ponudnik, ponudnik v skupni ponudbi, podizvajalec, subjekt, katerih zmogljivosti namerava uporabiti ponudnik)</w:t>
      </w:r>
    </w:p>
    <w:tbl>
      <w:tblPr>
        <w:tblW w:w="11724" w:type="dxa"/>
        <w:tblLayout w:type="fixed"/>
        <w:tblLook w:val="0000" w:firstRow="0" w:lastRow="0" w:firstColumn="0" w:lastColumn="0" w:noHBand="0" w:noVBand="0"/>
      </w:tblPr>
      <w:tblGrid>
        <w:gridCol w:w="3936"/>
        <w:gridCol w:w="1128"/>
        <w:gridCol w:w="5532"/>
        <w:gridCol w:w="1128"/>
      </w:tblGrid>
      <w:tr w:rsidR="00DC659D" w:rsidRPr="00C370B0" w:rsidTr="00130531">
        <w:trPr>
          <w:trHeight w:val="510"/>
        </w:trPr>
        <w:tc>
          <w:tcPr>
            <w:tcW w:w="5064" w:type="dxa"/>
            <w:gridSpan w:val="2"/>
            <w:shd w:val="clear" w:color="auto" w:fill="auto"/>
          </w:tcPr>
          <w:p w:rsidR="00DC659D" w:rsidRPr="00C370B0" w:rsidRDefault="00DC659D" w:rsidP="00A54DED">
            <w:pPr>
              <w:pStyle w:val="HTML-oblikovano"/>
              <w:jc w:val="both"/>
              <w:rPr>
                <w:rFonts w:ascii="Arial" w:hAnsi="Arial" w:cs="Arial"/>
                <w:bCs/>
                <w:sz w:val="20"/>
                <w:szCs w:val="20"/>
              </w:rPr>
            </w:pPr>
          </w:p>
          <w:p w:rsidR="00130531" w:rsidRPr="00C370B0" w:rsidRDefault="00130531" w:rsidP="00A54DED">
            <w:pPr>
              <w:pStyle w:val="HTML-oblikovano"/>
              <w:jc w:val="both"/>
              <w:rPr>
                <w:rFonts w:ascii="Arial" w:hAnsi="Arial" w:cs="Arial"/>
                <w:bCs/>
                <w:sz w:val="20"/>
                <w:szCs w:val="20"/>
              </w:rPr>
            </w:pPr>
          </w:p>
          <w:p w:rsidR="00DC659D" w:rsidRPr="00C370B0" w:rsidRDefault="00DC659D" w:rsidP="00A54DED">
            <w:pPr>
              <w:pStyle w:val="HTML-oblikovano"/>
              <w:jc w:val="both"/>
              <w:rPr>
                <w:rFonts w:ascii="Arial" w:hAnsi="Arial" w:cs="Arial"/>
                <w:sz w:val="20"/>
                <w:szCs w:val="20"/>
              </w:rPr>
            </w:pPr>
            <w:r w:rsidRPr="00C370B0">
              <w:rPr>
                <w:rFonts w:ascii="Arial" w:hAnsi="Arial" w:cs="Arial"/>
                <w:bCs/>
                <w:sz w:val="20"/>
                <w:szCs w:val="20"/>
              </w:rPr>
              <w:t>Naziv gospodarskega subjekta:</w:t>
            </w:r>
          </w:p>
        </w:tc>
        <w:tc>
          <w:tcPr>
            <w:tcW w:w="6660" w:type="dxa"/>
            <w:gridSpan w:val="2"/>
            <w:shd w:val="clear" w:color="auto" w:fill="auto"/>
          </w:tcPr>
          <w:p w:rsidR="00DC659D" w:rsidRPr="00C370B0" w:rsidRDefault="00DC659D" w:rsidP="00A54DED">
            <w:pPr>
              <w:pStyle w:val="HTML-oblikovano"/>
              <w:jc w:val="both"/>
              <w:rPr>
                <w:rFonts w:ascii="Arial" w:hAnsi="Arial" w:cs="Arial"/>
                <w:sz w:val="20"/>
                <w:szCs w:val="20"/>
              </w:rPr>
            </w:pPr>
            <w:r w:rsidRPr="00C370B0">
              <w:rPr>
                <w:rFonts w:ascii="Arial" w:hAnsi="Arial" w:cs="Arial"/>
                <w:b/>
                <w:sz w:val="20"/>
                <w:szCs w:val="20"/>
              </w:rPr>
              <w:t>_________________________________________</w:t>
            </w:r>
          </w:p>
        </w:tc>
      </w:tr>
      <w:tr w:rsidR="00DC659D" w:rsidRPr="00C370B0" w:rsidTr="00130531">
        <w:tblPrEx>
          <w:tblCellMar>
            <w:left w:w="0" w:type="dxa"/>
            <w:right w:w="0" w:type="dxa"/>
          </w:tblCellMar>
        </w:tblPrEx>
        <w:trPr>
          <w:trHeight w:val="510"/>
        </w:trPr>
        <w:tc>
          <w:tcPr>
            <w:tcW w:w="3936" w:type="dxa"/>
            <w:shd w:val="clear" w:color="auto" w:fill="auto"/>
          </w:tcPr>
          <w:p w:rsidR="00DC659D" w:rsidRPr="00C370B0" w:rsidRDefault="00DC659D" w:rsidP="00A54DED">
            <w:pPr>
              <w:pStyle w:val="HTML-oblikovano"/>
              <w:jc w:val="both"/>
              <w:rPr>
                <w:rFonts w:ascii="Arial" w:hAnsi="Arial" w:cs="Arial"/>
                <w:sz w:val="20"/>
                <w:szCs w:val="20"/>
              </w:rPr>
            </w:pPr>
            <w:r w:rsidRPr="00C370B0">
              <w:rPr>
                <w:rFonts w:ascii="Arial" w:hAnsi="Arial" w:cs="Arial"/>
                <w:bCs/>
                <w:sz w:val="20"/>
                <w:szCs w:val="20"/>
              </w:rPr>
              <w:t>Sedež (naslov) gospodarskega subjekta:</w:t>
            </w:r>
          </w:p>
        </w:tc>
        <w:tc>
          <w:tcPr>
            <w:tcW w:w="6660" w:type="dxa"/>
            <w:gridSpan w:val="2"/>
            <w:shd w:val="clear" w:color="auto" w:fill="auto"/>
          </w:tcPr>
          <w:p w:rsidR="00DC659D" w:rsidRPr="00C370B0" w:rsidRDefault="00DC659D" w:rsidP="00A54DED">
            <w:pPr>
              <w:pStyle w:val="HTML-oblikovano"/>
              <w:ind w:left="1173"/>
              <w:jc w:val="both"/>
              <w:rPr>
                <w:rFonts w:ascii="Arial" w:hAnsi="Arial" w:cs="Arial"/>
                <w:sz w:val="20"/>
                <w:szCs w:val="20"/>
              </w:rPr>
            </w:pPr>
            <w:r w:rsidRPr="00C370B0">
              <w:rPr>
                <w:rFonts w:ascii="Arial" w:hAnsi="Arial" w:cs="Arial"/>
                <w:b/>
                <w:sz w:val="20"/>
                <w:szCs w:val="20"/>
              </w:rPr>
              <w:t>_________________________________________</w:t>
            </w:r>
          </w:p>
        </w:tc>
        <w:tc>
          <w:tcPr>
            <w:tcW w:w="1128" w:type="dxa"/>
            <w:shd w:val="clear" w:color="auto" w:fill="auto"/>
          </w:tcPr>
          <w:p w:rsidR="00DC659D" w:rsidRPr="00C370B0" w:rsidRDefault="00DC659D" w:rsidP="00A54DED">
            <w:pPr>
              <w:snapToGrid w:val="0"/>
              <w:rPr>
                <w:rFonts w:cs="Arial"/>
                <w:b/>
                <w:sz w:val="20"/>
                <w:szCs w:val="20"/>
              </w:rPr>
            </w:pPr>
          </w:p>
        </w:tc>
      </w:tr>
    </w:tbl>
    <w:p w:rsidR="00DC659D" w:rsidRPr="00C370B0" w:rsidRDefault="00DC659D" w:rsidP="00DC659D">
      <w:pPr>
        <w:widowControl w:val="0"/>
        <w:autoSpaceDE w:val="0"/>
        <w:rPr>
          <w:rFonts w:cs="Arial"/>
          <w:sz w:val="20"/>
          <w:szCs w:val="20"/>
        </w:rPr>
      </w:pPr>
      <w:r w:rsidRPr="00C370B0">
        <w:rPr>
          <w:rFonts w:cs="Arial"/>
          <w:sz w:val="20"/>
          <w:szCs w:val="20"/>
        </w:rPr>
        <w:t>S podpisom te izjave pod kazensko in materialno odgovornostjo izjavljamo, da:</w:t>
      </w:r>
    </w:p>
    <w:p w:rsidR="00DC659D" w:rsidRPr="00C370B0" w:rsidRDefault="00DC659D" w:rsidP="00DC659D">
      <w:pPr>
        <w:numPr>
          <w:ilvl w:val="0"/>
          <w:numId w:val="13"/>
        </w:numPr>
        <w:suppressAutoHyphens/>
        <w:spacing w:line="260" w:lineRule="atLeast"/>
        <w:jc w:val="both"/>
        <w:rPr>
          <w:rFonts w:cs="Arial"/>
          <w:sz w:val="20"/>
          <w:szCs w:val="20"/>
        </w:rPr>
      </w:pPr>
      <w:r w:rsidRPr="00C370B0">
        <w:rPr>
          <w:rFonts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št. 14/18; v nadaljevanju ZJN-3);</w:t>
      </w:r>
    </w:p>
    <w:p w:rsidR="00DC659D" w:rsidRPr="00C370B0" w:rsidRDefault="00DC659D" w:rsidP="00DC659D">
      <w:pPr>
        <w:numPr>
          <w:ilvl w:val="0"/>
          <w:numId w:val="13"/>
        </w:numPr>
        <w:suppressAutoHyphens/>
        <w:spacing w:line="260" w:lineRule="atLeast"/>
        <w:jc w:val="both"/>
        <w:rPr>
          <w:rFonts w:cs="Arial"/>
          <w:sz w:val="20"/>
          <w:szCs w:val="20"/>
        </w:rPr>
      </w:pPr>
      <w:r w:rsidRPr="00C370B0">
        <w:rPr>
          <w:rFonts w:cs="Arial"/>
          <w:sz w:val="20"/>
          <w:szCs w:val="20"/>
        </w:rPr>
        <w:t>naša družba na dan, ko poteče rok za oddajo ponudb, ni uvrščena v evidenco gospodarskih subjektov z negativnimi referencami iz a) točke četrtega odstavka 75. člena ZJN-3;</w:t>
      </w:r>
    </w:p>
    <w:p w:rsidR="00DC659D" w:rsidRPr="00C370B0" w:rsidRDefault="00DC659D" w:rsidP="00DC659D">
      <w:pPr>
        <w:numPr>
          <w:ilvl w:val="0"/>
          <w:numId w:val="13"/>
        </w:numPr>
        <w:suppressAutoHyphens/>
        <w:spacing w:line="260" w:lineRule="atLeast"/>
        <w:jc w:val="both"/>
        <w:rPr>
          <w:rFonts w:cs="Arial"/>
          <w:sz w:val="20"/>
          <w:szCs w:val="20"/>
        </w:rPr>
      </w:pPr>
      <w:r w:rsidRPr="00C370B0">
        <w:rPr>
          <w:rFonts w:cs="Arial"/>
          <w:sz w:val="20"/>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DC659D" w:rsidRPr="00C370B0" w:rsidRDefault="00DC659D" w:rsidP="00DC659D">
      <w:pPr>
        <w:numPr>
          <w:ilvl w:val="0"/>
          <w:numId w:val="13"/>
        </w:numPr>
        <w:suppressAutoHyphens/>
        <w:spacing w:line="260" w:lineRule="atLeast"/>
        <w:jc w:val="both"/>
        <w:rPr>
          <w:rFonts w:cs="Arial"/>
          <w:sz w:val="20"/>
          <w:szCs w:val="20"/>
        </w:rPr>
      </w:pPr>
      <w:r w:rsidRPr="00C370B0">
        <w:rPr>
          <w:rFonts w:cs="Arial"/>
          <w:sz w:val="20"/>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rsidR="00DC659D" w:rsidRPr="00C370B0" w:rsidRDefault="00DC659D" w:rsidP="00DC659D">
      <w:pPr>
        <w:numPr>
          <w:ilvl w:val="0"/>
          <w:numId w:val="13"/>
        </w:numPr>
        <w:suppressAutoHyphens/>
        <w:spacing w:line="260" w:lineRule="atLeast"/>
        <w:jc w:val="both"/>
        <w:rPr>
          <w:rFonts w:cs="Arial"/>
          <w:sz w:val="20"/>
          <w:szCs w:val="20"/>
        </w:rPr>
      </w:pPr>
      <w:r w:rsidRPr="00C370B0">
        <w:rPr>
          <w:rFonts w:cs="Arial"/>
          <w:sz w:val="20"/>
          <w:szCs w:val="20"/>
        </w:rPr>
        <w:t>nismo izločeni iz postopkov oddaje javnih naročil zaradi uvrstitve v evidenco gospodarskih subjektov z negativnimi referencami.</w:t>
      </w:r>
    </w:p>
    <w:p w:rsidR="00DC659D" w:rsidRPr="00C370B0" w:rsidRDefault="00DC659D" w:rsidP="00DC659D">
      <w:pPr>
        <w:numPr>
          <w:ilvl w:val="0"/>
          <w:numId w:val="13"/>
        </w:numPr>
        <w:suppressAutoHyphens/>
        <w:spacing w:line="260" w:lineRule="atLeast"/>
        <w:jc w:val="both"/>
        <w:rPr>
          <w:rFonts w:cs="Arial"/>
          <w:sz w:val="20"/>
          <w:szCs w:val="20"/>
        </w:rPr>
      </w:pPr>
      <w:r w:rsidRPr="00C370B0">
        <w:rPr>
          <w:rFonts w:cs="Arial"/>
          <w:sz w:val="20"/>
          <w:szCs w:val="20"/>
        </w:rPr>
        <w:t xml:space="preserve">izpolnjene imamo obvezne dajatve in druge denarne nedavčne obveznosti v skladu z zakonom, ki ureja finančno upravo, ki jih pobira davčni organ v skladu s predpisi države, v kateri ima sedež, ali predpisi države naročnika. </w:t>
      </w:r>
    </w:p>
    <w:p w:rsidR="00DC659D" w:rsidRPr="00C370B0" w:rsidRDefault="00DC659D" w:rsidP="00DC659D">
      <w:pPr>
        <w:numPr>
          <w:ilvl w:val="0"/>
          <w:numId w:val="13"/>
        </w:numPr>
        <w:shd w:val="clear" w:color="auto" w:fill="FFFFFF"/>
        <w:spacing w:after="210" w:line="260" w:lineRule="atLeast"/>
        <w:jc w:val="both"/>
        <w:rPr>
          <w:rFonts w:cs="Arial"/>
          <w:iCs/>
          <w:sz w:val="20"/>
          <w:szCs w:val="20"/>
        </w:rPr>
      </w:pPr>
      <w:r w:rsidRPr="00C370B0">
        <w:rPr>
          <w:rFonts w:cs="Arial"/>
          <w:sz w:val="20"/>
          <w:szCs w:val="20"/>
        </w:rPr>
        <w:t>v zadnjih treh letih pred potekom roka za oddajo ponudb ali prijav pristojni organ Republike Slovenije ali druge države članice ali tretje države ni ugotovil najmanj dve (2) kršitvi v zvezi s plačilom za delo, delovnim časom, počitki, opravljanjem dela na podlagi pogodb civilnega prava kljub obstoju elementov delovnega razmerja ali v zvezi z zaposlovanjem na črno, za kateri bi mi bila s pravnomočno odločitvijo ali več pravnomočnimi odločitvami izrečena globa za prekršek.</w:t>
      </w:r>
    </w:p>
    <w:p w:rsidR="00DC659D" w:rsidRPr="00C370B0" w:rsidRDefault="00DC659D" w:rsidP="00DC659D">
      <w:pPr>
        <w:numPr>
          <w:ilvl w:val="0"/>
          <w:numId w:val="13"/>
        </w:numPr>
        <w:suppressAutoHyphens/>
        <w:spacing w:line="260" w:lineRule="atLeast"/>
        <w:jc w:val="both"/>
        <w:rPr>
          <w:rFonts w:cs="Arial"/>
          <w:sz w:val="20"/>
          <w:szCs w:val="20"/>
        </w:rPr>
      </w:pPr>
      <w:r w:rsidRPr="00C370B0">
        <w:rPr>
          <w:rFonts w:cs="Arial"/>
          <w:sz w:val="20"/>
          <w:szCs w:val="20"/>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 z enakimi pravnimi posledicami.</w:t>
      </w:r>
    </w:p>
    <w:p w:rsidR="00DC659D" w:rsidRPr="00C370B0" w:rsidRDefault="00DC659D" w:rsidP="00DC659D">
      <w:pPr>
        <w:rPr>
          <w:rFonts w:cs="Arial"/>
          <w:sz w:val="20"/>
          <w:szCs w:val="20"/>
        </w:rPr>
      </w:pPr>
    </w:p>
    <w:p w:rsidR="00DC659D" w:rsidRPr="00C370B0" w:rsidRDefault="00DC659D" w:rsidP="00DC659D">
      <w:pPr>
        <w:rPr>
          <w:rFonts w:cs="Arial"/>
          <w:sz w:val="20"/>
          <w:szCs w:val="20"/>
        </w:rPr>
      </w:pPr>
      <w:r w:rsidRPr="00C370B0">
        <w:rPr>
          <w:rFonts w:cs="Arial"/>
          <w:sz w:val="20"/>
          <w:szCs w:val="20"/>
        </w:rPr>
        <w:t>Ponudnik naročniku dovoljuje in ga pooblašča, da naše navedbe preveri v uradnih evidencah državnih organov, organov lokalnih skupnosti in drugih nosilcev javnih pooblastil. Na naročnikov poziv bomo v določenem roku predložili posebno pooblastilo za pridobitev potrdila iz kazenske evidence za gospodarski subjekt kot pravno osebo in za vsakega njegovega zakonitega zastopnika. Za navedbe, ki jih ni možno oziroma jih naročnik ni uspel preveriti v uradnih evidencah, bomo na njegov poziv v določenem roku predložili zahtevane dodatne informacije oziroma dodatna dokazila o izpolnjevanju pogojev.</w:t>
      </w:r>
    </w:p>
    <w:tbl>
      <w:tblPr>
        <w:tblW w:w="0" w:type="auto"/>
        <w:tblLayout w:type="fixed"/>
        <w:tblLook w:val="0000" w:firstRow="0" w:lastRow="0" w:firstColumn="0" w:lastColumn="0" w:noHBand="0" w:noVBand="0"/>
      </w:tblPr>
      <w:tblGrid>
        <w:gridCol w:w="3348"/>
        <w:gridCol w:w="1818"/>
        <w:gridCol w:w="4324"/>
      </w:tblGrid>
      <w:tr w:rsidR="00DC659D" w:rsidRPr="00C370B0" w:rsidTr="00A54DED">
        <w:trPr>
          <w:trHeight w:val="241"/>
        </w:trPr>
        <w:tc>
          <w:tcPr>
            <w:tcW w:w="3348" w:type="dxa"/>
            <w:shd w:val="clear" w:color="auto" w:fill="auto"/>
          </w:tcPr>
          <w:p w:rsidR="00DC659D" w:rsidRPr="00C370B0" w:rsidRDefault="00DC659D" w:rsidP="00A54DED">
            <w:pPr>
              <w:snapToGrid w:val="0"/>
              <w:rPr>
                <w:rFonts w:cs="Arial"/>
                <w:sz w:val="20"/>
                <w:szCs w:val="20"/>
              </w:rPr>
            </w:pPr>
          </w:p>
          <w:p w:rsidR="00DC659D" w:rsidRPr="00C370B0" w:rsidRDefault="00DC659D" w:rsidP="00A54DED">
            <w:pPr>
              <w:rPr>
                <w:rFonts w:cs="Arial"/>
                <w:sz w:val="20"/>
                <w:szCs w:val="20"/>
              </w:rPr>
            </w:pPr>
            <w:r w:rsidRPr="00C370B0">
              <w:rPr>
                <w:rFonts w:cs="Arial"/>
                <w:sz w:val="20"/>
                <w:szCs w:val="20"/>
              </w:rPr>
              <w:t>Kraj: __________________</w:t>
            </w:r>
          </w:p>
        </w:tc>
        <w:tc>
          <w:tcPr>
            <w:tcW w:w="1818" w:type="dxa"/>
            <w:shd w:val="clear" w:color="auto" w:fill="auto"/>
          </w:tcPr>
          <w:p w:rsidR="00DC659D" w:rsidRPr="00C370B0" w:rsidRDefault="00DC659D" w:rsidP="00A54DED">
            <w:pPr>
              <w:snapToGrid w:val="0"/>
              <w:rPr>
                <w:rFonts w:cs="Arial"/>
                <w:sz w:val="20"/>
                <w:szCs w:val="20"/>
              </w:rPr>
            </w:pPr>
          </w:p>
        </w:tc>
        <w:tc>
          <w:tcPr>
            <w:tcW w:w="4324" w:type="dxa"/>
            <w:shd w:val="clear" w:color="auto" w:fill="auto"/>
          </w:tcPr>
          <w:p w:rsidR="00DC659D" w:rsidRPr="00C370B0" w:rsidRDefault="00DC659D" w:rsidP="00A54DED">
            <w:pPr>
              <w:jc w:val="right"/>
              <w:rPr>
                <w:rFonts w:cs="Arial"/>
                <w:sz w:val="20"/>
                <w:szCs w:val="20"/>
              </w:rPr>
            </w:pPr>
            <w:r w:rsidRPr="00C370B0">
              <w:rPr>
                <w:rFonts w:cs="Arial"/>
                <w:sz w:val="20"/>
                <w:szCs w:val="20"/>
              </w:rPr>
              <w:t>Ime in priimek odgovorne osebe:</w:t>
            </w:r>
          </w:p>
          <w:p w:rsidR="00DC659D" w:rsidRPr="00C370B0" w:rsidRDefault="00DC659D" w:rsidP="00A54DED">
            <w:pPr>
              <w:jc w:val="right"/>
              <w:rPr>
                <w:rFonts w:cs="Arial"/>
                <w:sz w:val="20"/>
                <w:szCs w:val="20"/>
              </w:rPr>
            </w:pPr>
            <w:r w:rsidRPr="00C370B0">
              <w:rPr>
                <w:rFonts w:cs="Arial"/>
                <w:sz w:val="20"/>
                <w:szCs w:val="20"/>
              </w:rPr>
              <w:t>_________________________</w:t>
            </w:r>
          </w:p>
          <w:p w:rsidR="00DC659D" w:rsidRPr="00C370B0" w:rsidRDefault="00DC659D" w:rsidP="00A54DED">
            <w:pPr>
              <w:jc w:val="right"/>
              <w:rPr>
                <w:rFonts w:cs="Arial"/>
                <w:sz w:val="20"/>
                <w:szCs w:val="20"/>
              </w:rPr>
            </w:pPr>
          </w:p>
        </w:tc>
      </w:tr>
      <w:tr w:rsidR="00DC659D" w:rsidRPr="00C370B0" w:rsidTr="00A54DED">
        <w:trPr>
          <w:trHeight w:val="483"/>
        </w:trPr>
        <w:tc>
          <w:tcPr>
            <w:tcW w:w="3348" w:type="dxa"/>
            <w:shd w:val="clear" w:color="auto" w:fill="auto"/>
          </w:tcPr>
          <w:p w:rsidR="00DC659D" w:rsidRPr="00C370B0" w:rsidRDefault="00DC659D" w:rsidP="00A54DED">
            <w:pPr>
              <w:rPr>
                <w:rFonts w:cs="Arial"/>
                <w:sz w:val="20"/>
                <w:szCs w:val="20"/>
              </w:rPr>
            </w:pPr>
            <w:r w:rsidRPr="00C370B0">
              <w:rPr>
                <w:rFonts w:cs="Arial"/>
                <w:sz w:val="20"/>
                <w:szCs w:val="20"/>
              </w:rPr>
              <w:t>Datum</w:t>
            </w:r>
            <w:bookmarkStart w:id="0" w:name="__Fieldmark__40_917383507"/>
            <w:r w:rsidRPr="00C370B0">
              <w:rPr>
                <w:rFonts w:cs="Arial"/>
                <w:sz w:val="20"/>
                <w:szCs w:val="20"/>
              </w:rPr>
              <w:fldChar w:fldCharType="begin">
                <w:ffData>
                  <w:name w:val=""/>
                  <w:enabled/>
                  <w:calcOnExit w:val="0"/>
                  <w:textInput/>
                </w:ffData>
              </w:fldChar>
            </w:r>
            <w:r w:rsidRPr="00C370B0">
              <w:rPr>
                <w:rFonts w:cs="Arial"/>
                <w:sz w:val="20"/>
                <w:szCs w:val="20"/>
              </w:rPr>
              <w:instrText xml:space="preserve"> FORMTEXT </w:instrText>
            </w:r>
            <w:r w:rsidR="0092215A">
              <w:rPr>
                <w:rFonts w:cs="Arial"/>
                <w:sz w:val="20"/>
                <w:szCs w:val="20"/>
              </w:rPr>
            </w:r>
            <w:r w:rsidR="0092215A">
              <w:rPr>
                <w:rFonts w:cs="Arial"/>
                <w:sz w:val="20"/>
                <w:szCs w:val="20"/>
              </w:rPr>
              <w:fldChar w:fldCharType="separate"/>
            </w:r>
            <w:r w:rsidRPr="00C370B0">
              <w:rPr>
                <w:rFonts w:cs="Arial"/>
                <w:sz w:val="20"/>
                <w:szCs w:val="20"/>
              </w:rPr>
              <w:fldChar w:fldCharType="end"/>
            </w:r>
            <w:bookmarkEnd w:id="0"/>
            <w:r w:rsidRPr="00C370B0">
              <w:rPr>
                <w:rFonts w:cs="Arial"/>
                <w:sz w:val="20"/>
                <w:szCs w:val="20"/>
              </w:rPr>
              <w:t>: ________________</w:t>
            </w:r>
          </w:p>
        </w:tc>
        <w:tc>
          <w:tcPr>
            <w:tcW w:w="1818" w:type="dxa"/>
            <w:shd w:val="clear" w:color="auto" w:fill="auto"/>
          </w:tcPr>
          <w:p w:rsidR="00DC659D" w:rsidRPr="00C370B0" w:rsidRDefault="00DC659D" w:rsidP="00A54DED">
            <w:pPr>
              <w:rPr>
                <w:rFonts w:cs="Arial"/>
                <w:sz w:val="20"/>
                <w:szCs w:val="20"/>
              </w:rPr>
            </w:pPr>
            <w:r w:rsidRPr="00C370B0">
              <w:rPr>
                <w:rFonts w:cs="Arial"/>
                <w:sz w:val="20"/>
                <w:szCs w:val="20"/>
              </w:rPr>
              <w:t>Žig</w:t>
            </w:r>
          </w:p>
        </w:tc>
        <w:tc>
          <w:tcPr>
            <w:tcW w:w="4324" w:type="dxa"/>
            <w:shd w:val="clear" w:color="auto" w:fill="auto"/>
          </w:tcPr>
          <w:p w:rsidR="00DC659D" w:rsidRPr="00C370B0" w:rsidRDefault="00DC659D" w:rsidP="00A54DED">
            <w:pPr>
              <w:jc w:val="right"/>
              <w:rPr>
                <w:rFonts w:cs="Arial"/>
                <w:sz w:val="20"/>
                <w:szCs w:val="20"/>
              </w:rPr>
            </w:pPr>
            <w:r w:rsidRPr="00C370B0">
              <w:rPr>
                <w:rFonts w:cs="Arial"/>
                <w:sz w:val="20"/>
                <w:szCs w:val="20"/>
              </w:rPr>
              <w:t>________________________</w:t>
            </w:r>
          </w:p>
          <w:p w:rsidR="00DC659D" w:rsidRPr="00C370B0" w:rsidRDefault="00DC659D" w:rsidP="00A54DED">
            <w:pPr>
              <w:jc w:val="right"/>
              <w:rPr>
                <w:rFonts w:cs="Arial"/>
                <w:sz w:val="20"/>
                <w:szCs w:val="20"/>
              </w:rPr>
            </w:pPr>
            <w:r w:rsidRPr="00C370B0">
              <w:rPr>
                <w:rFonts w:cs="Arial"/>
                <w:sz w:val="20"/>
                <w:szCs w:val="20"/>
              </w:rPr>
              <w:t>Podpis odgovorne osebe</w:t>
            </w:r>
          </w:p>
        </w:tc>
      </w:tr>
    </w:tbl>
    <w:p w:rsidR="00DC659D" w:rsidRPr="00C370B0" w:rsidRDefault="00DC659D" w:rsidP="00DC659D">
      <w:pPr>
        <w:pStyle w:val="HTML-oblikovano"/>
        <w:jc w:val="right"/>
        <w:rPr>
          <w:rFonts w:ascii="Arial" w:hAnsi="Arial" w:cs="Arial"/>
          <w:sz w:val="20"/>
          <w:szCs w:val="20"/>
        </w:rPr>
      </w:pPr>
      <w:r w:rsidRPr="00C370B0">
        <w:rPr>
          <w:rFonts w:ascii="Arial" w:hAnsi="Arial" w:cs="Arial"/>
          <w:b/>
          <w:sz w:val="20"/>
          <w:szCs w:val="20"/>
          <w:u w:val="single"/>
        </w:rPr>
        <w:lastRenderedPageBreak/>
        <w:t>RAZPISNI OBRAZEC 4</w:t>
      </w:r>
    </w:p>
    <w:p w:rsidR="00DC659D" w:rsidRPr="00C370B0" w:rsidRDefault="00DC659D" w:rsidP="00DC659D">
      <w:pPr>
        <w:pStyle w:val="HTML-oblikovano"/>
        <w:jc w:val="center"/>
        <w:rPr>
          <w:rFonts w:ascii="Arial" w:hAnsi="Arial" w:cs="Arial"/>
          <w:b/>
          <w:sz w:val="20"/>
          <w:szCs w:val="20"/>
          <w:u w:val="single"/>
        </w:rPr>
      </w:pPr>
    </w:p>
    <w:p w:rsidR="00DC659D" w:rsidRPr="00C370B0" w:rsidRDefault="00DC659D" w:rsidP="00DC659D">
      <w:pPr>
        <w:pStyle w:val="HTML-oblikovano"/>
        <w:jc w:val="center"/>
        <w:rPr>
          <w:rFonts w:ascii="Arial" w:hAnsi="Arial" w:cs="Arial"/>
          <w:sz w:val="20"/>
          <w:szCs w:val="20"/>
        </w:rPr>
      </w:pPr>
      <w:r w:rsidRPr="00C370B0">
        <w:rPr>
          <w:rFonts w:ascii="Arial" w:hAnsi="Arial" w:cs="Arial"/>
          <w:b/>
          <w:sz w:val="20"/>
          <w:szCs w:val="20"/>
          <w:u w:val="single"/>
        </w:rPr>
        <w:t>IZJAVA O IZPOLNJEVANJU POGOJEV GLEDE EKONOMSKEGA IN FINANČNEGA POLOŽAJA</w:t>
      </w:r>
    </w:p>
    <w:p w:rsidR="00DC659D" w:rsidRPr="00C370B0" w:rsidRDefault="00DC659D" w:rsidP="00DC659D">
      <w:pPr>
        <w:pStyle w:val="HTML-oblikovano"/>
        <w:jc w:val="center"/>
        <w:rPr>
          <w:rFonts w:ascii="Arial" w:hAnsi="Arial" w:cs="Arial"/>
          <w:b/>
          <w:sz w:val="20"/>
          <w:szCs w:val="20"/>
          <w:u w:val="single"/>
        </w:rPr>
      </w:pPr>
    </w:p>
    <w:p w:rsidR="00DC659D" w:rsidRPr="00C370B0" w:rsidRDefault="00DC659D" w:rsidP="00DC659D">
      <w:pPr>
        <w:pStyle w:val="HTML-oblikovano"/>
        <w:jc w:val="center"/>
        <w:rPr>
          <w:rFonts w:ascii="Arial" w:hAnsi="Arial" w:cs="Arial"/>
          <w:b/>
          <w:sz w:val="20"/>
          <w:szCs w:val="20"/>
          <w:u w:val="single"/>
        </w:rPr>
      </w:pPr>
    </w:p>
    <w:p w:rsidR="00DC659D" w:rsidRPr="00C370B0" w:rsidRDefault="00DC659D" w:rsidP="00DC659D">
      <w:pPr>
        <w:pStyle w:val="HTML-oblikovano"/>
        <w:jc w:val="center"/>
        <w:rPr>
          <w:rFonts w:ascii="Arial" w:hAnsi="Arial" w:cs="Arial"/>
          <w:b/>
          <w:sz w:val="20"/>
          <w:szCs w:val="20"/>
          <w:u w:val="single"/>
        </w:rPr>
      </w:pPr>
    </w:p>
    <w:p w:rsidR="00DC659D" w:rsidRPr="00C370B0" w:rsidRDefault="00DC659D" w:rsidP="00DC659D">
      <w:pPr>
        <w:pStyle w:val="HTML-oblikovano"/>
        <w:jc w:val="both"/>
        <w:rPr>
          <w:rFonts w:ascii="Arial" w:hAnsi="Arial" w:cs="Arial"/>
          <w:b/>
          <w:i/>
          <w:sz w:val="20"/>
          <w:szCs w:val="20"/>
        </w:rPr>
      </w:pPr>
    </w:p>
    <w:p w:rsidR="00DC659D" w:rsidRPr="00C370B0" w:rsidRDefault="00DC659D" w:rsidP="00DC659D">
      <w:pPr>
        <w:pStyle w:val="HTML-oblikovano"/>
        <w:jc w:val="both"/>
        <w:rPr>
          <w:rFonts w:ascii="Arial" w:hAnsi="Arial" w:cs="Arial"/>
          <w:i/>
          <w:sz w:val="20"/>
          <w:szCs w:val="20"/>
        </w:rPr>
      </w:pPr>
    </w:p>
    <w:tbl>
      <w:tblPr>
        <w:tblW w:w="0" w:type="auto"/>
        <w:tblLayout w:type="fixed"/>
        <w:tblLook w:val="0000" w:firstRow="0" w:lastRow="0" w:firstColumn="0" w:lastColumn="0" w:noHBand="0" w:noVBand="0"/>
      </w:tblPr>
      <w:tblGrid>
        <w:gridCol w:w="3936"/>
        <w:gridCol w:w="1128"/>
        <w:gridCol w:w="5532"/>
        <w:gridCol w:w="1128"/>
      </w:tblGrid>
      <w:tr w:rsidR="00DC659D" w:rsidRPr="00C370B0" w:rsidTr="00A54DED">
        <w:trPr>
          <w:trHeight w:val="510"/>
        </w:trPr>
        <w:tc>
          <w:tcPr>
            <w:tcW w:w="5064" w:type="dxa"/>
            <w:gridSpan w:val="2"/>
            <w:shd w:val="clear" w:color="auto" w:fill="auto"/>
          </w:tcPr>
          <w:p w:rsidR="00DC659D" w:rsidRPr="00C370B0" w:rsidRDefault="00DC659D" w:rsidP="00A54DED">
            <w:pPr>
              <w:pStyle w:val="HTML-oblikovano"/>
              <w:jc w:val="both"/>
              <w:rPr>
                <w:rFonts w:ascii="Arial" w:hAnsi="Arial" w:cs="Arial"/>
                <w:sz w:val="20"/>
                <w:szCs w:val="20"/>
              </w:rPr>
            </w:pPr>
            <w:r w:rsidRPr="00C370B0">
              <w:rPr>
                <w:rFonts w:ascii="Arial" w:hAnsi="Arial" w:cs="Arial"/>
                <w:bCs/>
                <w:sz w:val="20"/>
                <w:szCs w:val="20"/>
              </w:rPr>
              <w:t>Naziv gospodarskega subjekta:</w:t>
            </w:r>
          </w:p>
        </w:tc>
        <w:tc>
          <w:tcPr>
            <w:tcW w:w="6660" w:type="dxa"/>
            <w:gridSpan w:val="2"/>
            <w:shd w:val="clear" w:color="auto" w:fill="auto"/>
          </w:tcPr>
          <w:p w:rsidR="00DC659D" w:rsidRPr="00C370B0" w:rsidRDefault="00DC659D" w:rsidP="00A54DED">
            <w:pPr>
              <w:pStyle w:val="HTML-oblikovano"/>
              <w:jc w:val="both"/>
              <w:rPr>
                <w:rFonts w:ascii="Arial" w:hAnsi="Arial" w:cs="Arial"/>
                <w:sz w:val="20"/>
                <w:szCs w:val="20"/>
              </w:rPr>
            </w:pPr>
            <w:r w:rsidRPr="00C370B0">
              <w:rPr>
                <w:rFonts w:ascii="Arial" w:hAnsi="Arial" w:cs="Arial"/>
                <w:b/>
                <w:sz w:val="20"/>
                <w:szCs w:val="20"/>
              </w:rPr>
              <w:t>_____________________________________</w:t>
            </w:r>
          </w:p>
        </w:tc>
      </w:tr>
      <w:tr w:rsidR="00DC659D" w:rsidRPr="00C370B0" w:rsidTr="00A54DED">
        <w:tblPrEx>
          <w:tblCellMar>
            <w:left w:w="0" w:type="dxa"/>
            <w:right w:w="0" w:type="dxa"/>
          </w:tblCellMar>
        </w:tblPrEx>
        <w:trPr>
          <w:trHeight w:val="510"/>
        </w:trPr>
        <w:tc>
          <w:tcPr>
            <w:tcW w:w="3936" w:type="dxa"/>
            <w:shd w:val="clear" w:color="auto" w:fill="auto"/>
          </w:tcPr>
          <w:p w:rsidR="00DC659D" w:rsidRPr="00C370B0" w:rsidRDefault="00DC659D" w:rsidP="00A54DED">
            <w:pPr>
              <w:pStyle w:val="HTML-oblikovano"/>
              <w:jc w:val="both"/>
              <w:rPr>
                <w:rFonts w:ascii="Arial" w:hAnsi="Arial" w:cs="Arial"/>
                <w:sz w:val="20"/>
                <w:szCs w:val="20"/>
              </w:rPr>
            </w:pPr>
            <w:r w:rsidRPr="00C370B0">
              <w:rPr>
                <w:rFonts w:ascii="Arial" w:hAnsi="Arial" w:cs="Arial"/>
                <w:bCs/>
                <w:sz w:val="20"/>
                <w:szCs w:val="20"/>
              </w:rPr>
              <w:t>Sedež (naslov) gospodarskega subjekta:</w:t>
            </w:r>
          </w:p>
        </w:tc>
        <w:tc>
          <w:tcPr>
            <w:tcW w:w="6660" w:type="dxa"/>
            <w:gridSpan w:val="2"/>
            <w:shd w:val="clear" w:color="auto" w:fill="auto"/>
          </w:tcPr>
          <w:p w:rsidR="00DC659D" w:rsidRPr="00C370B0" w:rsidRDefault="00DC659D" w:rsidP="00A54DED">
            <w:pPr>
              <w:pStyle w:val="HTML-oblikovano"/>
              <w:ind w:left="1173"/>
              <w:jc w:val="both"/>
              <w:rPr>
                <w:rFonts w:ascii="Arial" w:hAnsi="Arial" w:cs="Arial"/>
                <w:sz w:val="20"/>
                <w:szCs w:val="20"/>
              </w:rPr>
            </w:pPr>
            <w:r w:rsidRPr="00C370B0">
              <w:rPr>
                <w:rFonts w:ascii="Arial" w:hAnsi="Arial" w:cs="Arial"/>
                <w:b/>
                <w:sz w:val="20"/>
                <w:szCs w:val="20"/>
              </w:rPr>
              <w:t>_____________________________________</w:t>
            </w:r>
          </w:p>
        </w:tc>
        <w:tc>
          <w:tcPr>
            <w:tcW w:w="1128" w:type="dxa"/>
            <w:shd w:val="clear" w:color="auto" w:fill="auto"/>
          </w:tcPr>
          <w:p w:rsidR="00DC659D" w:rsidRPr="00C370B0" w:rsidRDefault="00DC659D" w:rsidP="00A54DED">
            <w:pPr>
              <w:snapToGrid w:val="0"/>
              <w:rPr>
                <w:rFonts w:cs="Arial"/>
                <w:b/>
                <w:sz w:val="20"/>
                <w:szCs w:val="20"/>
              </w:rPr>
            </w:pPr>
          </w:p>
        </w:tc>
      </w:tr>
    </w:tbl>
    <w:p w:rsidR="00DC659D" w:rsidRPr="00C370B0" w:rsidRDefault="00DC659D" w:rsidP="00DC659D">
      <w:pPr>
        <w:widowControl w:val="0"/>
        <w:autoSpaceDE w:val="0"/>
        <w:rPr>
          <w:rFonts w:cs="Arial"/>
          <w:sz w:val="20"/>
          <w:szCs w:val="20"/>
        </w:rPr>
      </w:pPr>
    </w:p>
    <w:p w:rsidR="00DC659D" w:rsidRPr="00C370B0" w:rsidRDefault="00DC659D" w:rsidP="00DC659D">
      <w:pPr>
        <w:widowControl w:val="0"/>
        <w:autoSpaceDE w:val="0"/>
        <w:rPr>
          <w:rFonts w:cs="Arial"/>
          <w:sz w:val="20"/>
          <w:szCs w:val="20"/>
        </w:rPr>
      </w:pPr>
    </w:p>
    <w:p w:rsidR="00DC659D" w:rsidRPr="00C370B0" w:rsidRDefault="00DC659D" w:rsidP="00DC659D">
      <w:pPr>
        <w:widowControl w:val="0"/>
        <w:autoSpaceDE w:val="0"/>
        <w:rPr>
          <w:rFonts w:cs="Arial"/>
          <w:sz w:val="20"/>
          <w:szCs w:val="20"/>
        </w:rPr>
      </w:pPr>
      <w:r w:rsidRPr="00C370B0">
        <w:rPr>
          <w:rFonts w:cs="Arial"/>
          <w:sz w:val="20"/>
          <w:szCs w:val="20"/>
        </w:rPr>
        <w:t>S podpisom te izjave pod kazensko in materialno odgovornostjo izjavljamo, da:</w:t>
      </w:r>
    </w:p>
    <w:p w:rsidR="00DC659D" w:rsidRPr="00C370B0" w:rsidRDefault="00DC659D" w:rsidP="00DC659D">
      <w:pPr>
        <w:widowControl w:val="0"/>
        <w:autoSpaceDE w:val="0"/>
        <w:rPr>
          <w:rFonts w:cs="Arial"/>
          <w:sz w:val="20"/>
          <w:szCs w:val="20"/>
        </w:rPr>
      </w:pPr>
    </w:p>
    <w:p w:rsidR="00DC659D" w:rsidRPr="00C370B0" w:rsidRDefault="00DC659D" w:rsidP="00DC659D">
      <w:pPr>
        <w:widowControl w:val="0"/>
        <w:autoSpaceDE w:val="0"/>
        <w:rPr>
          <w:rFonts w:cs="Arial"/>
          <w:b/>
          <w:iCs/>
          <w:sz w:val="20"/>
          <w:szCs w:val="20"/>
        </w:rPr>
      </w:pPr>
    </w:p>
    <w:p w:rsidR="00DC659D" w:rsidRPr="00C370B0" w:rsidRDefault="00DC659D" w:rsidP="00DC659D">
      <w:pPr>
        <w:widowControl w:val="0"/>
        <w:numPr>
          <w:ilvl w:val="0"/>
          <w:numId w:val="12"/>
        </w:numPr>
        <w:suppressAutoHyphens/>
        <w:autoSpaceDE w:val="0"/>
        <w:spacing w:line="260" w:lineRule="atLeast"/>
        <w:jc w:val="both"/>
        <w:rPr>
          <w:rFonts w:cs="Arial"/>
          <w:sz w:val="20"/>
          <w:szCs w:val="20"/>
        </w:rPr>
      </w:pPr>
      <w:r w:rsidRPr="00C370B0">
        <w:rPr>
          <w:rFonts w:cs="Arial"/>
          <w:sz w:val="20"/>
          <w:szCs w:val="20"/>
        </w:rPr>
        <w:t xml:space="preserve">Ponudnik priloži BON 2 ali S.BON-1/P (AJPES) ali potrdilo/a ponudnikove poslovne/ih bank/e (potrdila za vse odprte transakcijske račune), </w:t>
      </w:r>
      <w:r w:rsidRPr="00C370B0">
        <w:rPr>
          <w:rFonts w:cs="Arial"/>
          <w:b/>
          <w:sz w:val="20"/>
          <w:szCs w:val="20"/>
        </w:rPr>
        <w:t>ki so/je izdan/i največ 30 dni</w:t>
      </w:r>
      <w:r w:rsidRPr="00C370B0">
        <w:rPr>
          <w:rFonts w:cs="Arial"/>
          <w:sz w:val="20"/>
          <w:szCs w:val="20"/>
        </w:rPr>
        <w:t xml:space="preserve"> pred zaključkom razpisnega roka, to je dneva oddaje ponudb.</w:t>
      </w:r>
    </w:p>
    <w:p w:rsidR="00DC659D" w:rsidRPr="00C370B0" w:rsidRDefault="00DC659D" w:rsidP="00DC659D">
      <w:pPr>
        <w:widowControl w:val="0"/>
        <w:autoSpaceDE w:val="0"/>
        <w:rPr>
          <w:rFonts w:cs="Arial"/>
          <w:iCs/>
          <w:sz w:val="20"/>
          <w:szCs w:val="20"/>
        </w:rPr>
      </w:pPr>
    </w:p>
    <w:p w:rsidR="00DC659D" w:rsidRPr="00C370B0" w:rsidRDefault="00DC659D" w:rsidP="00DC659D">
      <w:pPr>
        <w:widowControl w:val="0"/>
        <w:autoSpaceDE w:val="0"/>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DC659D" w:rsidRPr="00C370B0" w:rsidTr="00A54DED">
        <w:trPr>
          <w:trHeight w:val="241"/>
        </w:trPr>
        <w:tc>
          <w:tcPr>
            <w:tcW w:w="3348" w:type="dxa"/>
            <w:shd w:val="clear" w:color="auto" w:fill="auto"/>
          </w:tcPr>
          <w:p w:rsidR="00DC659D" w:rsidRPr="00C370B0" w:rsidRDefault="00DC659D" w:rsidP="00A54DED">
            <w:pPr>
              <w:snapToGrid w:val="0"/>
              <w:rPr>
                <w:rFonts w:cs="Arial"/>
                <w:sz w:val="20"/>
                <w:szCs w:val="20"/>
              </w:rPr>
            </w:pPr>
          </w:p>
          <w:p w:rsidR="00DC659D" w:rsidRPr="00C370B0" w:rsidRDefault="00DC659D" w:rsidP="00A54DED">
            <w:pPr>
              <w:rPr>
                <w:rFonts w:cs="Arial"/>
                <w:sz w:val="20"/>
                <w:szCs w:val="20"/>
              </w:rPr>
            </w:pPr>
            <w:r w:rsidRPr="00C370B0">
              <w:rPr>
                <w:rFonts w:cs="Arial"/>
                <w:sz w:val="20"/>
                <w:szCs w:val="20"/>
              </w:rPr>
              <w:t>Kraj: ___________________</w:t>
            </w:r>
          </w:p>
        </w:tc>
        <w:tc>
          <w:tcPr>
            <w:tcW w:w="1818" w:type="dxa"/>
            <w:shd w:val="clear" w:color="auto" w:fill="auto"/>
          </w:tcPr>
          <w:p w:rsidR="00DC659D" w:rsidRPr="00C370B0" w:rsidRDefault="00DC659D" w:rsidP="00A54DED">
            <w:pPr>
              <w:snapToGrid w:val="0"/>
              <w:rPr>
                <w:rFonts w:cs="Arial"/>
                <w:sz w:val="20"/>
                <w:szCs w:val="20"/>
              </w:rPr>
            </w:pPr>
          </w:p>
        </w:tc>
        <w:tc>
          <w:tcPr>
            <w:tcW w:w="4324" w:type="dxa"/>
            <w:shd w:val="clear" w:color="auto" w:fill="auto"/>
          </w:tcPr>
          <w:p w:rsidR="00DC659D" w:rsidRPr="00C370B0" w:rsidRDefault="00DC659D" w:rsidP="00A54DED">
            <w:pPr>
              <w:rPr>
                <w:rFonts w:cs="Arial"/>
                <w:sz w:val="20"/>
                <w:szCs w:val="20"/>
              </w:rPr>
            </w:pPr>
            <w:r w:rsidRPr="00C370B0">
              <w:rPr>
                <w:rFonts w:cs="Arial"/>
                <w:sz w:val="20"/>
                <w:szCs w:val="20"/>
              </w:rPr>
              <w:t>Ime in priimek odgovorne osebe:</w:t>
            </w:r>
          </w:p>
          <w:p w:rsidR="00DC659D" w:rsidRPr="00C370B0" w:rsidRDefault="00DC659D" w:rsidP="00A54DED">
            <w:pPr>
              <w:rPr>
                <w:rFonts w:cs="Arial"/>
                <w:sz w:val="20"/>
                <w:szCs w:val="20"/>
              </w:rPr>
            </w:pPr>
          </w:p>
          <w:p w:rsidR="00DC659D" w:rsidRPr="00C370B0" w:rsidRDefault="00DC659D" w:rsidP="00A54DED">
            <w:pPr>
              <w:rPr>
                <w:rFonts w:cs="Arial"/>
                <w:sz w:val="20"/>
                <w:szCs w:val="20"/>
              </w:rPr>
            </w:pPr>
            <w:r w:rsidRPr="00C370B0">
              <w:rPr>
                <w:rFonts w:cs="Arial"/>
                <w:sz w:val="20"/>
                <w:szCs w:val="20"/>
              </w:rPr>
              <w:t>________________________</w:t>
            </w:r>
          </w:p>
          <w:p w:rsidR="00DC659D" w:rsidRPr="00C370B0" w:rsidRDefault="00DC659D" w:rsidP="00A54DED">
            <w:pPr>
              <w:rPr>
                <w:rFonts w:cs="Arial"/>
                <w:sz w:val="20"/>
                <w:szCs w:val="20"/>
              </w:rPr>
            </w:pPr>
          </w:p>
        </w:tc>
      </w:tr>
      <w:tr w:rsidR="00DC659D" w:rsidRPr="00C370B0" w:rsidTr="00A54DED">
        <w:trPr>
          <w:trHeight w:val="483"/>
        </w:trPr>
        <w:tc>
          <w:tcPr>
            <w:tcW w:w="3348" w:type="dxa"/>
            <w:shd w:val="clear" w:color="auto" w:fill="auto"/>
          </w:tcPr>
          <w:p w:rsidR="00DC659D" w:rsidRPr="00C370B0" w:rsidRDefault="00DC659D" w:rsidP="00A54DED">
            <w:pPr>
              <w:rPr>
                <w:rFonts w:cs="Arial"/>
                <w:sz w:val="20"/>
                <w:szCs w:val="20"/>
              </w:rPr>
            </w:pPr>
            <w:r w:rsidRPr="00C370B0">
              <w:rPr>
                <w:rFonts w:cs="Arial"/>
                <w:sz w:val="20"/>
                <w:szCs w:val="20"/>
              </w:rPr>
              <w:t>Datum</w:t>
            </w:r>
            <w:bookmarkStart w:id="1" w:name="__Fieldmark__41_917383507"/>
            <w:r w:rsidRPr="00C370B0">
              <w:rPr>
                <w:rFonts w:cs="Arial"/>
                <w:sz w:val="20"/>
                <w:szCs w:val="20"/>
              </w:rPr>
              <w:fldChar w:fldCharType="begin">
                <w:ffData>
                  <w:name w:val=""/>
                  <w:enabled/>
                  <w:calcOnExit w:val="0"/>
                  <w:textInput/>
                </w:ffData>
              </w:fldChar>
            </w:r>
            <w:r w:rsidRPr="00C370B0">
              <w:rPr>
                <w:rFonts w:cs="Arial"/>
                <w:sz w:val="20"/>
                <w:szCs w:val="20"/>
              </w:rPr>
              <w:instrText xml:space="preserve"> FORMTEXT </w:instrText>
            </w:r>
            <w:r w:rsidR="0092215A">
              <w:rPr>
                <w:rFonts w:cs="Arial"/>
                <w:sz w:val="20"/>
                <w:szCs w:val="20"/>
              </w:rPr>
            </w:r>
            <w:r w:rsidR="0092215A">
              <w:rPr>
                <w:rFonts w:cs="Arial"/>
                <w:sz w:val="20"/>
                <w:szCs w:val="20"/>
              </w:rPr>
              <w:fldChar w:fldCharType="separate"/>
            </w:r>
            <w:r w:rsidRPr="00C370B0">
              <w:rPr>
                <w:rFonts w:cs="Arial"/>
                <w:sz w:val="20"/>
                <w:szCs w:val="20"/>
              </w:rPr>
              <w:fldChar w:fldCharType="end"/>
            </w:r>
            <w:bookmarkEnd w:id="1"/>
            <w:r w:rsidRPr="00C370B0">
              <w:rPr>
                <w:rFonts w:cs="Arial"/>
                <w:sz w:val="20"/>
                <w:szCs w:val="20"/>
              </w:rPr>
              <w:t>: _________________</w:t>
            </w:r>
          </w:p>
        </w:tc>
        <w:tc>
          <w:tcPr>
            <w:tcW w:w="1818" w:type="dxa"/>
            <w:shd w:val="clear" w:color="auto" w:fill="auto"/>
          </w:tcPr>
          <w:p w:rsidR="00DC659D" w:rsidRPr="00C370B0" w:rsidRDefault="00DC659D" w:rsidP="00A54DED">
            <w:pPr>
              <w:rPr>
                <w:rFonts w:cs="Arial"/>
                <w:sz w:val="20"/>
                <w:szCs w:val="20"/>
              </w:rPr>
            </w:pPr>
            <w:r w:rsidRPr="00C370B0">
              <w:rPr>
                <w:rFonts w:cs="Arial"/>
                <w:sz w:val="20"/>
                <w:szCs w:val="20"/>
              </w:rPr>
              <w:t>Žig</w:t>
            </w:r>
          </w:p>
        </w:tc>
        <w:tc>
          <w:tcPr>
            <w:tcW w:w="4324" w:type="dxa"/>
            <w:shd w:val="clear" w:color="auto" w:fill="auto"/>
          </w:tcPr>
          <w:p w:rsidR="00DC659D" w:rsidRPr="00C370B0" w:rsidRDefault="00DC659D" w:rsidP="00A54DED">
            <w:pPr>
              <w:rPr>
                <w:rFonts w:cs="Arial"/>
                <w:sz w:val="20"/>
                <w:szCs w:val="20"/>
              </w:rPr>
            </w:pPr>
            <w:r w:rsidRPr="00C370B0">
              <w:rPr>
                <w:rFonts w:cs="Arial"/>
                <w:sz w:val="20"/>
                <w:szCs w:val="20"/>
              </w:rPr>
              <w:t>________________________</w:t>
            </w:r>
          </w:p>
          <w:p w:rsidR="00DC659D" w:rsidRPr="00C370B0" w:rsidRDefault="00DC659D" w:rsidP="00A54DED">
            <w:pPr>
              <w:rPr>
                <w:rFonts w:cs="Arial"/>
                <w:sz w:val="20"/>
                <w:szCs w:val="20"/>
              </w:rPr>
            </w:pPr>
            <w:r w:rsidRPr="00C370B0">
              <w:rPr>
                <w:rFonts w:cs="Arial"/>
                <w:sz w:val="20"/>
                <w:szCs w:val="20"/>
              </w:rPr>
              <w:t>Podpis odgovorne osebe</w:t>
            </w:r>
          </w:p>
        </w:tc>
      </w:tr>
    </w:tbl>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F37974" w:rsidRPr="00C370B0" w:rsidRDefault="00F37974" w:rsidP="00DC659D">
      <w:pPr>
        <w:rPr>
          <w:rFonts w:cs="Arial"/>
          <w:sz w:val="20"/>
          <w:szCs w:val="20"/>
        </w:rPr>
      </w:pPr>
    </w:p>
    <w:p w:rsidR="00F37974" w:rsidRPr="00C370B0" w:rsidRDefault="00F37974" w:rsidP="00DC659D">
      <w:pPr>
        <w:rPr>
          <w:rFonts w:cs="Arial"/>
          <w:sz w:val="20"/>
          <w:szCs w:val="20"/>
        </w:rPr>
      </w:pPr>
    </w:p>
    <w:p w:rsidR="00F37974" w:rsidRPr="00C370B0" w:rsidRDefault="00F37974" w:rsidP="00DC659D">
      <w:pPr>
        <w:rPr>
          <w:rFonts w:cs="Arial"/>
          <w:sz w:val="20"/>
          <w:szCs w:val="20"/>
        </w:rPr>
      </w:pPr>
    </w:p>
    <w:p w:rsidR="00F37974" w:rsidRPr="00C370B0" w:rsidRDefault="00F37974" w:rsidP="00DC659D">
      <w:pPr>
        <w:rPr>
          <w:rFonts w:cs="Arial"/>
          <w:sz w:val="20"/>
          <w:szCs w:val="20"/>
        </w:rPr>
      </w:pPr>
    </w:p>
    <w:p w:rsidR="00F37974" w:rsidRPr="00C370B0" w:rsidRDefault="00F37974" w:rsidP="00DC659D">
      <w:pPr>
        <w:rPr>
          <w:rFonts w:cs="Arial"/>
          <w:sz w:val="20"/>
          <w:szCs w:val="20"/>
        </w:rPr>
      </w:pPr>
    </w:p>
    <w:p w:rsidR="00F37974" w:rsidRPr="00C370B0" w:rsidRDefault="00F37974" w:rsidP="00DC659D">
      <w:pPr>
        <w:rPr>
          <w:rFonts w:cs="Arial"/>
          <w:sz w:val="20"/>
          <w:szCs w:val="20"/>
        </w:rPr>
      </w:pPr>
    </w:p>
    <w:p w:rsidR="00F37974" w:rsidRPr="00C370B0" w:rsidRDefault="00F37974" w:rsidP="00DC659D">
      <w:pPr>
        <w:rPr>
          <w:rFonts w:cs="Arial"/>
          <w:sz w:val="20"/>
          <w:szCs w:val="20"/>
        </w:rPr>
      </w:pPr>
    </w:p>
    <w:p w:rsidR="00F37974" w:rsidRPr="00C370B0" w:rsidRDefault="00F37974" w:rsidP="00DC659D">
      <w:pPr>
        <w:rPr>
          <w:rFonts w:cs="Arial"/>
          <w:sz w:val="20"/>
          <w:szCs w:val="20"/>
        </w:rPr>
      </w:pPr>
    </w:p>
    <w:p w:rsidR="00F37974" w:rsidRPr="00C370B0" w:rsidRDefault="00F37974" w:rsidP="00DC659D">
      <w:pPr>
        <w:rPr>
          <w:rFonts w:cs="Arial"/>
          <w:sz w:val="20"/>
          <w:szCs w:val="20"/>
        </w:rPr>
      </w:pPr>
    </w:p>
    <w:p w:rsidR="00F37974" w:rsidRPr="00C370B0" w:rsidRDefault="00F37974"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pStyle w:val="HTML-oblikovano"/>
        <w:jc w:val="right"/>
        <w:rPr>
          <w:rFonts w:ascii="Arial" w:hAnsi="Arial" w:cs="Arial"/>
          <w:b/>
          <w:sz w:val="20"/>
          <w:szCs w:val="20"/>
          <w:u w:val="single"/>
        </w:rPr>
      </w:pPr>
    </w:p>
    <w:p w:rsidR="00DC659D" w:rsidRPr="00C370B0" w:rsidRDefault="00DC659D" w:rsidP="00DC659D">
      <w:pPr>
        <w:pStyle w:val="HTML-oblikovano"/>
        <w:jc w:val="right"/>
        <w:rPr>
          <w:rFonts w:ascii="Arial" w:hAnsi="Arial" w:cs="Arial"/>
          <w:sz w:val="20"/>
          <w:szCs w:val="20"/>
        </w:rPr>
      </w:pPr>
      <w:r w:rsidRPr="00C370B0">
        <w:rPr>
          <w:rFonts w:ascii="Arial" w:hAnsi="Arial" w:cs="Arial"/>
          <w:b/>
          <w:sz w:val="20"/>
          <w:szCs w:val="20"/>
          <w:u w:val="single"/>
        </w:rPr>
        <w:lastRenderedPageBreak/>
        <w:t>RAZPISNI OBRAZEC 5</w:t>
      </w:r>
    </w:p>
    <w:p w:rsidR="00DC659D" w:rsidRPr="00C370B0" w:rsidRDefault="00DC659D" w:rsidP="00DC659D">
      <w:pPr>
        <w:pStyle w:val="HTML-oblikovano"/>
        <w:jc w:val="center"/>
        <w:rPr>
          <w:rFonts w:ascii="Arial" w:hAnsi="Arial" w:cs="Arial"/>
          <w:b/>
          <w:sz w:val="20"/>
          <w:szCs w:val="20"/>
          <w:u w:val="single"/>
        </w:rPr>
      </w:pPr>
    </w:p>
    <w:p w:rsidR="00DC659D" w:rsidRPr="00C370B0" w:rsidRDefault="00DC659D" w:rsidP="00DC659D">
      <w:pPr>
        <w:pStyle w:val="HTML-oblikovano"/>
        <w:jc w:val="center"/>
        <w:rPr>
          <w:rFonts w:ascii="Arial" w:hAnsi="Arial" w:cs="Arial"/>
          <w:b/>
          <w:sz w:val="20"/>
          <w:szCs w:val="20"/>
          <w:u w:val="single"/>
        </w:rPr>
      </w:pPr>
    </w:p>
    <w:p w:rsidR="00DC659D" w:rsidRPr="00C370B0" w:rsidRDefault="00DC659D" w:rsidP="00DC659D">
      <w:pPr>
        <w:pStyle w:val="HTML-oblikovano"/>
        <w:jc w:val="center"/>
        <w:rPr>
          <w:rFonts w:ascii="Arial" w:hAnsi="Arial" w:cs="Arial"/>
          <w:sz w:val="20"/>
          <w:szCs w:val="20"/>
        </w:rPr>
      </w:pPr>
      <w:r w:rsidRPr="00C370B0">
        <w:rPr>
          <w:rFonts w:ascii="Arial" w:hAnsi="Arial" w:cs="Arial"/>
          <w:b/>
          <w:sz w:val="20"/>
          <w:szCs w:val="20"/>
          <w:u w:val="single"/>
        </w:rPr>
        <w:t>IZJAVA O USTREZNOSTI TEHNIČNIH IN KADROVSKE ZMOGLJIVOSTI</w:t>
      </w:r>
    </w:p>
    <w:p w:rsidR="00DC659D" w:rsidRPr="00C370B0" w:rsidRDefault="00DC659D" w:rsidP="00DC659D">
      <w:pPr>
        <w:pStyle w:val="HTML-oblikovano"/>
        <w:jc w:val="center"/>
        <w:rPr>
          <w:rFonts w:ascii="Arial" w:hAnsi="Arial" w:cs="Arial"/>
          <w:b/>
          <w:sz w:val="20"/>
          <w:szCs w:val="20"/>
          <w:u w:val="single"/>
        </w:rPr>
      </w:pPr>
    </w:p>
    <w:p w:rsidR="00DC659D" w:rsidRPr="00C370B0" w:rsidRDefault="00DC659D" w:rsidP="00DC659D">
      <w:pPr>
        <w:tabs>
          <w:tab w:val="left" w:pos="7368"/>
        </w:tabs>
        <w:jc w:val="center"/>
        <w:rPr>
          <w:rFonts w:cs="Arial"/>
          <w:b/>
          <w:sz w:val="20"/>
          <w:szCs w:val="20"/>
          <w:u w:val="single"/>
        </w:rPr>
      </w:pPr>
    </w:p>
    <w:p w:rsidR="00DC659D" w:rsidRPr="00C370B0" w:rsidRDefault="00DC659D" w:rsidP="00DC659D">
      <w:pPr>
        <w:rPr>
          <w:rFonts w:cs="Arial"/>
          <w:b/>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r w:rsidRPr="00C370B0">
        <w:rPr>
          <w:rFonts w:cs="Arial"/>
          <w:sz w:val="20"/>
          <w:szCs w:val="20"/>
        </w:rPr>
        <w:t>Ponudnik</w:t>
      </w:r>
      <w:r w:rsidRPr="00C370B0">
        <w:rPr>
          <w:rFonts w:cs="Arial"/>
          <w:sz w:val="20"/>
          <w:szCs w:val="20"/>
        </w:rPr>
        <w:softHyphen/>
      </w:r>
      <w:r w:rsidRPr="00C370B0">
        <w:rPr>
          <w:rFonts w:cs="Arial"/>
          <w:sz w:val="20"/>
          <w:szCs w:val="20"/>
        </w:rPr>
        <w:softHyphen/>
      </w:r>
      <w:r w:rsidRPr="00C370B0">
        <w:rPr>
          <w:rFonts w:cs="Arial"/>
          <w:sz w:val="20"/>
          <w:szCs w:val="20"/>
        </w:rPr>
        <w:softHyphen/>
      </w:r>
      <w:r w:rsidRPr="00C370B0">
        <w:rPr>
          <w:rFonts w:cs="Arial"/>
          <w:sz w:val="20"/>
          <w:szCs w:val="20"/>
        </w:rPr>
        <w:softHyphen/>
      </w:r>
      <w:r w:rsidRPr="00C370B0">
        <w:rPr>
          <w:rFonts w:cs="Arial"/>
          <w:sz w:val="20"/>
          <w:szCs w:val="20"/>
        </w:rPr>
        <w:softHyphen/>
      </w:r>
      <w:r w:rsidRPr="00C370B0">
        <w:rPr>
          <w:rFonts w:cs="Arial"/>
          <w:sz w:val="20"/>
          <w:szCs w:val="20"/>
        </w:rPr>
        <w:softHyphen/>
      </w:r>
      <w:r w:rsidRPr="00C370B0">
        <w:rPr>
          <w:rFonts w:cs="Arial"/>
          <w:sz w:val="20"/>
          <w:szCs w:val="20"/>
        </w:rPr>
        <w:softHyphen/>
      </w:r>
      <w:r w:rsidRPr="00C370B0">
        <w:rPr>
          <w:rFonts w:cs="Arial"/>
          <w:sz w:val="20"/>
          <w:szCs w:val="20"/>
        </w:rPr>
        <w:softHyphen/>
      </w:r>
      <w:r w:rsidRPr="00C370B0">
        <w:rPr>
          <w:rFonts w:cs="Arial"/>
          <w:sz w:val="20"/>
          <w:szCs w:val="20"/>
        </w:rPr>
        <w:softHyphen/>
        <w:t xml:space="preserve"> _________________________________________________________________, </w:t>
      </w:r>
    </w:p>
    <w:p w:rsidR="00DC659D" w:rsidRPr="00C370B0" w:rsidRDefault="00DC659D" w:rsidP="00DC659D">
      <w:pPr>
        <w:rPr>
          <w:rFonts w:cs="Arial"/>
          <w:sz w:val="20"/>
          <w:szCs w:val="20"/>
        </w:rPr>
      </w:pPr>
    </w:p>
    <w:p w:rsidR="00DC659D" w:rsidRPr="00C370B0" w:rsidRDefault="00DC659D" w:rsidP="00746753">
      <w:pPr>
        <w:jc w:val="both"/>
        <w:rPr>
          <w:rFonts w:cs="Arial"/>
          <w:sz w:val="20"/>
          <w:szCs w:val="20"/>
        </w:rPr>
      </w:pPr>
      <w:r w:rsidRPr="00C370B0">
        <w:rPr>
          <w:rFonts w:cs="Arial"/>
          <w:sz w:val="20"/>
          <w:szCs w:val="20"/>
        </w:rPr>
        <w:t>Tehnične zmogljivosti (izpolniti tudi razpisni obrazec 6)</w:t>
      </w:r>
    </w:p>
    <w:p w:rsidR="00DC659D" w:rsidRPr="00C370B0" w:rsidRDefault="00DC659D" w:rsidP="00746753">
      <w:pPr>
        <w:jc w:val="both"/>
        <w:rPr>
          <w:rFonts w:cs="Arial"/>
          <w:sz w:val="20"/>
          <w:szCs w:val="20"/>
        </w:rPr>
      </w:pPr>
    </w:p>
    <w:p w:rsidR="00DC659D" w:rsidRPr="00C370B0" w:rsidRDefault="00DC659D" w:rsidP="00746753">
      <w:pPr>
        <w:jc w:val="both"/>
        <w:rPr>
          <w:rFonts w:cs="Arial"/>
          <w:b/>
          <w:sz w:val="20"/>
          <w:szCs w:val="20"/>
        </w:rPr>
      </w:pPr>
      <w:r w:rsidRPr="00C370B0">
        <w:rPr>
          <w:rFonts w:cs="Arial"/>
          <w:sz w:val="20"/>
          <w:szCs w:val="20"/>
        </w:rPr>
        <w:t xml:space="preserve">izjavljam, da bom pri izvedbi predmeta javnega naročila </w:t>
      </w:r>
      <w:r w:rsidRPr="00C370B0">
        <w:rPr>
          <w:rFonts w:cs="Arial"/>
          <w:b/>
          <w:bCs/>
          <w:sz w:val="20"/>
          <w:szCs w:val="20"/>
        </w:rPr>
        <w:t xml:space="preserve">»Izvajanje storitev zimske službe in dobava morske soli za posip cest« </w:t>
      </w:r>
      <w:r w:rsidRPr="00C370B0">
        <w:rPr>
          <w:rFonts w:cs="Arial"/>
          <w:sz w:val="20"/>
          <w:szCs w:val="20"/>
        </w:rPr>
        <w:t xml:space="preserve">zagotovil ustrezne tehnične zmogljivosti za kvalitetno izvedbo celotnega naročila v predvidenem roku, skladno zahtevami iz razpisne dokumentacije (tehnični del), pravili stroke ter določili predpisov in standardov s področja predmeta javnega naročila. </w:t>
      </w:r>
    </w:p>
    <w:p w:rsidR="00DC659D" w:rsidRPr="00C370B0" w:rsidRDefault="00DC659D" w:rsidP="00746753">
      <w:pPr>
        <w:jc w:val="both"/>
        <w:rPr>
          <w:rFonts w:cs="Arial"/>
          <w:sz w:val="20"/>
          <w:szCs w:val="20"/>
        </w:rPr>
      </w:pPr>
    </w:p>
    <w:p w:rsidR="00DC659D" w:rsidRPr="00C370B0" w:rsidRDefault="00DC659D" w:rsidP="00746753">
      <w:pPr>
        <w:jc w:val="both"/>
        <w:rPr>
          <w:rFonts w:cs="Arial"/>
          <w:sz w:val="20"/>
          <w:szCs w:val="20"/>
        </w:rPr>
      </w:pPr>
    </w:p>
    <w:p w:rsidR="00DC659D" w:rsidRPr="00C370B0" w:rsidRDefault="00DC659D" w:rsidP="00746753">
      <w:pPr>
        <w:tabs>
          <w:tab w:val="right" w:leader="dot" w:pos="9355"/>
        </w:tabs>
        <w:jc w:val="both"/>
        <w:rPr>
          <w:rFonts w:cs="Arial"/>
          <w:sz w:val="20"/>
          <w:szCs w:val="20"/>
        </w:rPr>
      </w:pPr>
      <w:r w:rsidRPr="00C370B0">
        <w:rPr>
          <w:rFonts w:cs="Arial"/>
          <w:sz w:val="20"/>
          <w:szCs w:val="20"/>
        </w:rPr>
        <w:t>Kadrovske zmogljivosti (izpolniti tudi razpisni obrazec 6)</w:t>
      </w:r>
    </w:p>
    <w:p w:rsidR="00DC659D" w:rsidRPr="00C370B0" w:rsidRDefault="00DC659D" w:rsidP="00746753">
      <w:pPr>
        <w:jc w:val="both"/>
        <w:rPr>
          <w:rFonts w:cs="Arial"/>
          <w:sz w:val="20"/>
          <w:szCs w:val="20"/>
        </w:rPr>
      </w:pPr>
    </w:p>
    <w:p w:rsidR="00DC659D" w:rsidRPr="00C370B0" w:rsidRDefault="00DC659D" w:rsidP="00746753">
      <w:pPr>
        <w:jc w:val="both"/>
        <w:rPr>
          <w:rFonts w:cs="Arial"/>
          <w:sz w:val="20"/>
          <w:szCs w:val="20"/>
        </w:rPr>
      </w:pPr>
      <w:r w:rsidRPr="00C370B0">
        <w:rPr>
          <w:rFonts w:cs="Arial"/>
          <w:sz w:val="20"/>
          <w:szCs w:val="20"/>
          <w:u w:val="single"/>
        </w:rPr>
        <w:t>izjavljam, da imamo zagotovljene potrebne kadrovske zmogljivosti za kvalitetno izvedbo</w:t>
      </w:r>
      <w:r w:rsidRPr="00C370B0">
        <w:rPr>
          <w:rFonts w:cs="Arial"/>
          <w:sz w:val="20"/>
          <w:szCs w:val="20"/>
        </w:rPr>
        <w:t xml:space="preserve"> celotnega naročila v predvidenem roku, skladno z zahtevami iz razpisne dokumentacije, predpisi in standardi s področja predmeta naročila ter delovnopravno zakonodajo. Po potrebi bomo na podlagi poziva naročniku v določenem roku predložili zahtevana dokazila o zagotavljanju kadrovskih zmogljivosti.</w:t>
      </w: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DC659D" w:rsidRPr="00C370B0" w:rsidTr="00A54DED">
        <w:trPr>
          <w:trHeight w:val="241"/>
        </w:trPr>
        <w:tc>
          <w:tcPr>
            <w:tcW w:w="3348" w:type="dxa"/>
            <w:shd w:val="clear" w:color="auto" w:fill="auto"/>
          </w:tcPr>
          <w:p w:rsidR="00DC659D" w:rsidRPr="00C370B0" w:rsidRDefault="00DC659D" w:rsidP="00A54DED">
            <w:pPr>
              <w:snapToGrid w:val="0"/>
              <w:rPr>
                <w:rFonts w:cs="Arial"/>
                <w:sz w:val="20"/>
                <w:szCs w:val="20"/>
              </w:rPr>
            </w:pPr>
          </w:p>
          <w:p w:rsidR="00DC659D" w:rsidRPr="00C370B0" w:rsidRDefault="00DC659D" w:rsidP="00A54DED">
            <w:pPr>
              <w:rPr>
                <w:rFonts w:cs="Arial"/>
                <w:sz w:val="20"/>
                <w:szCs w:val="20"/>
              </w:rPr>
            </w:pPr>
            <w:r w:rsidRPr="00C370B0">
              <w:rPr>
                <w:rFonts w:cs="Arial"/>
                <w:sz w:val="20"/>
                <w:szCs w:val="20"/>
              </w:rPr>
              <w:t>Kraj: ___________________</w:t>
            </w:r>
          </w:p>
        </w:tc>
        <w:tc>
          <w:tcPr>
            <w:tcW w:w="1818" w:type="dxa"/>
            <w:shd w:val="clear" w:color="auto" w:fill="auto"/>
          </w:tcPr>
          <w:p w:rsidR="00DC659D" w:rsidRPr="00C370B0" w:rsidRDefault="00DC659D" w:rsidP="00A54DED">
            <w:pPr>
              <w:snapToGrid w:val="0"/>
              <w:rPr>
                <w:rFonts w:cs="Arial"/>
                <w:sz w:val="20"/>
                <w:szCs w:val="20"/>
              </w:rPr>
            </w:pPr>
          </w:p>
        </w:tc>
        <w:tc>
          <w:tcPr>
            <w:tcW w:w="4324" w:type="dxa"/>
            <w:shd w:val="clear" w:color="auto" w:fill="auto"/>
          </w:tcPr>
          <w:p w:rsidR="00DC659D" w:rsidRPr="00C370B0" w:rsidRDefault="00DC659D" w:rsidP="00A54DED">
            <w:pPr>
              <w:rPr>
                <w:rFonts w:cs="Arial"/>
                <w:sz w:val="20"/>
                <w:szCs w:val="20"/>
              </w:rPr>
            </w:pPr>
            <w:r w:rsidRPr="00C370B0">
              <w:rPr>
                <w:rFonts w:cs="Arial"/>
                <w:sz w:val="20"/>
                <w:szCs w:val="20"/>
              </w:rPr>
              <w:t>Ime in priimek odgovorne osebe:</w:t>
            </w:r>
          </w:p>
          <w:p w:rsidR="00DC659D" w:rsidRPr="00C370B0" w:rsidRDefault="00DC659D" w:rsidP="00A54DED">
            <w:pPr>
              <w:rPr>
                <w:rFonts w:cs="Arial"/>
                <w:sz w:val="20"/>
                <w:szCs w:val="20"/>
              </w:rPr>
            </w:pPr>
          </w:p>
          <w:p w:rsidR="00DC659D" w:rsidRPr="00C370B0" w:rsidRDefault="00DC659D" w:rsidP="00A54DED">
            <w:pPr>
              <w:rPr>
                <w:rFonts w:cs="Arial"/>
                <w:sz w:val="20"/>
                <w:szCs w:val="20"/>
              </w:rPr>
            </w:pPr>
            <w:r w:rsidRPr="00C370B0">
              <w:rPr>
                <w:rFonts w:cs="Arial"/>
                <w:sz w:val="20"/>
                <w:szCs w:val="20"/>
              </w:rPr>
              <w:t>________________________</w:t>
            </w:r>
          </w:p>
          <w:p w:rsidR="00DC659D" w:rsidRPr="00C370B0" w:rsidRDefault="00DC659D" w:rsidP="00A54DED">
            <w:pPr>
              <w:rPr>
                <w:rFonts w:cs="Arial"/>
                <w:sz w:val="20"/>
                <w:szCs w:val="20"/>
              </w:rPr>
            </w:pPr>
          </w:p>
        </w:tc>
      </w:tr>
      <w:tr w:rsidR="00DC659D" w:rsidRPr="00C370B0" w:rsidTr="00A54DED">
        <w:trPr>
          <w:trHeight w:val="483"/>
        </w:trPr>
        <w:tc>
          <w:tcPr>
            <w:tcW w:w="3348" w:type="dxa"/>
            <w:shd w:val="clear" w:color="auto" w:fill="auto"/>
          </w:tcPr>
          <w:p w:rsidR="00DC659D" w:rsidRPr="00C370B0" w:rsidRDefault="00DC659D" w:rsidP="00A54DED">
            <w:pPr>
              <w:rPr>
                <w:rFonts w:cs="Arial"/>
                <w:sz w:val="20"/>
                <w:szCs w:val="20"/>
              </w:rPr>
            </w:pPr>
            <w:r w:rsidRPr="00C370B0">
              <w:rPr>
                <w:rFonts w:cs="Arial"/>
                <w:sz w:val="20"/>
                <w:szCs w:val="20"/>
              </w:rPr>
              <w:t>Datum</w:t>
            </w:r>
            <w:bookmarkStart w:id="2" w:name="__Fieldmark__42_917383507"/>
            <w:r w:rsidRPr="00C370B0">
              <w:rPr>
                <w:rFonts w:cs="Arial"/>
                <w:sz w:val="20"/>
                <w:szCs w:val="20"/>
              </w:rPr>
              <w:fldChar w:fldCharType="begin">
                <w:ffData>
                  <w:name w:val=""/>
                  <w:enabled/>
                  <w:calcOnExit w:val="0"/>
                  <w:textInput/>
                </w:ffData>
              </w:fldChar>
            </w:r>
            <w:r w:rsidRPr="00C370B0">
              <w:rPr>
                <w:rFonts w:cs="Arial"/>
                <w:sz w:val="20"/>
                <w:szCs w:val="20"/>
              </w:rPr>
              <w:instrText xml:space="preserve"> FORMTEXT </w:instrText>
            </w:r>
            <w:r w:rsidR="0092215A">
              <w:rPr>
                <w:rFonts w:cs="Arial"/>
                <w:sz w:val="20"/>
                <w:szCs w:val="20"/>
              </w:rPr>
            </w:r>
            <w:r w:rsidR="0092215A">
              <w:rPr>
                <w:rFonts w:cs="Arial"/>
                <w:sz w:val="20"/>
                <w:szCs w:val="20"/>
              </w:rPr>
              <w:fldChar w:fldCharType="separate"/>
            </w:r>
            <w:r w:rsidRPr="00C370B0">
              <w:rPr>
                <w:rFonts w:cs="Arial"/>
                <w:sz w:val="20"/>
                <w:szCs w:val="20"/>
              </w:rPr>
              <w:fldChar w:fldCharType="end"/>
            </w:r>
            <w:bookmarkEnd w:id="2"/>
            <w:r w:rsidRPr="00C370B0">
              <w:rPr>
                <w:rFonts w:cs="Arial"/>
                <w:sz w:val="20"/>
                <w:szCs w:val="20"/>
              </w:rPr>
              <w:t>: _________________</w:t>
            </w:r>
          </w:p>
        </w:tc>
        <w:tc>
          <w:tcPr>
            <w:tcW w:w="1818" w:type="dxa"/>
            <w:shd w:val="clear" w:color="auto" w:fill="auto"/>
          </w:tcPr>
          <w:p w:rsidR="00DC659D" w:rsidRPr="00C370B0" w:rsidRDefault="00DC659D" w:rsidP="00A54DED">
            <w:pPr>
              <w:rPr>
                <w:rFonts w:cs="Arial"/>
                <w:sz w:val="20"/>
                <w:szCs w:val="20"/>
              </w:rPr>
            </w:pPr>
            <w:r w:rsidRPr="00C370B0">
              <w:rPr>
                <w:rFonts w:cs="Arial"/>
                <w:sz w:val="20"/>
                <w:szCs w:val="20"/>
              </w:rPr>
              <w:t>Žig</w:t>
            </w:r>
          </w:p>
        </w:tc>
        <w:tc>
          <w:tcPr>
            <w:tcW w:w="4324" w:type="dxa"/>
            <w:shd w:val="clear" w:color="auto" w:fill="auto"/>
          </w:tcPr>
          <w:p w:rsidR="00DC659D" w:rsidRPr="00C370B0" w:rsidRDefault="00DC659D" w:rsidP="00A54DED">
            <w:pPr>
              <w:rPr>
                <w:rFonts w:cs="Arial"/>
                <w:sz w:val="20"/>
                <w:szCs w:val="20"/>
              </w:rPr>
            </w:pPr>
            <w:r w:rsidRPr="00C370B0">
              <w:rPr>
                <w:rFonts w:cs="Arial"/>
                <w:sz w:val="20"/>
                <w:szCs w:val="20"/>
              </w:rPr>
              <w:t>________________________</w:t>
            </w:r>
          </w:p>
          <w:p w:rsidR="00DC659D" w:rsidRPr="00C370B0" w:rsidRDefault="00DC659D" w:rsidP="00A54DED">
            <w:pPr>
              <w:rPr>
                <w:rFonts w:cs="Arial"/>
                <w:sz w:val="20"/>
                <w:szCs w:val="20"/>
              </w:rPr>
            </w:pPr>
            <w:r w:rsidRPr="00C370B0">
              <w:rPr>
                <w:rFonts w:cs="Arial"/>
                <w:sz w:val="20"/>
                <w:szCs w:val="20"/>
              </w:rPr>
              <w:t>Podpis odgovorne osebe</w:t>
            </w:r>
          </w:p>
        </w:tc>
      </w:tr>
    </w:tbl>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Default="00DC659D" w:rsidP="00DC659D">
      <w:pPr>
        <w:rPr>
          <w:rFonts w:cs="Arial"/>
          <w:sz w:val="20"/>
          <w:szCs w:val="20"/>
        </w:rPr>
      </w:pPr>
    </w:p>
    <w:p w:rsidR="00774447" w:rsidRDefault="00774447" w:rsidP="00DC659D">
      <w:pPr>
        <w:rPr>
          <w:rFonts w:cs="Arial"/>
          <w:sz w:val="20"/>
          <w:szCs w:val="20"/>
        </w:rPr>
      </w:pPr>
    </w:p>
    <w:p w:rsidR="00774447" w:rsidRDefault="00774447" w:rsidP="00DC659D">
      <w:pPr>
        <w:rPr>
          <w:rFonts w:cs="Arial"/>
          <w:sz w:val="20"/>
          <w:szCs w:val="20"/>
        </w:rPr>
      </w:pPr>
    </w:p>
    <w:p w:rsidR="00774447" w:rsidRDefault="00774447" w:rsidP="00DC659D">
      <w:pPr>
        <w:rPr>
          <w:rFonts w:cs="Arial"/>
          <w:sz w:val="20"/>
          <w:szCs w:val="20"/>
        </w:rPr>
      </w:pPr>
    </w:p>
    <w:p w:rsidR="00774447" w:rsidRDefault="00774447" w:rsidP="00DC659D">
      <w:pPr>
        <w:rPr>
          <w:rFonts w:cs="Arial"/>
          <w:sz w:val="20"/>
          <w:szCs w:val="20"/>
        </w:rPr>
      </w:pPr>
    </w:p>
    <w:p w:rsidR="00774447" w:rsidRPr="00C370B0" w:rsidRDefault="00774447"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1F0BEA" w:rsidRPr="00C370B0" w:rsidRDefault="001F0BEA" w:rsidP="00DC659D">
      <w:pPr>
        <w:rPr>
          <w:rFonts w:cs="Arial"/>
          <w:sz w:val="20"/>
          <w:szCs w:val="20"/>
        </w:rPr>
      </w:pPr>
    </w:p>
    <w:p w:rsidR="001F0BEA" w:rsidRPr="00C370B0" w:rsidRDefault="001F0BEA" w:rsidP="00DC659D">
      <w:pPr>
        <w:rPr>
          <w:rFonts w:cs="Arial"/>
          <w:sz w:val="20"/>
          <w:szCs w:val="20"/>
        </w:rPr>
      </w:pPr>
    </w:p>
    <w:p w:rsidR="00DC659D" w:rsidRPr="00C370B0" w:rsidRDefault="00DC659D" w:rsidP="00DC659D">
      <w:pPr>
        <w:jc w:val="right"/>
        <w:rPr>
          <w:rFonts w:cs="Arial"/>
          <w:b/>
          <w:sz w:val="20"/>
          <w:szCs w:val="20"/>
          <w:lang w:eastAsia="x-none"/>
        </w:rPr>
      </w:pPr>
      <w:r w:rsidRPr="00C370B0">
        <w:rPr>
          <w:rFonts w:cs="Arial"/>
          <w:b/>
          <w:sz w:val="20"/>
          <w:szCs w:val="20"/>
          <w:lang w:eastAsia="x-none"/>
        </w:rPr>
        <w:t>RAZPISNI OBRAZEC 6</w:t>
      </w:r>
    </w:p>
    <w:p w:rsidR="00DC659D" w:rsidRPr="00C370B0" w:rsidRDefault="00DC659D" w:rsidP="00DC659D">
      <w:pPr>
        <w:autoSpaceDE w:val="0"/>
        <w:autoSpaceDN w:val="0"/>
        <w:adjustRightInd w:val="0"/>
        <w:jc w:val="center"/>
        <w:rPr>
          <w:rFonts w:cs="Arial"/>
          <w:b/>
          <w:bCs/>
          <w:sz w:val="20"/>
          <w:szCs w:val="20"/>
          <w:lang w:val="en-US"/>
        </w:rPr>
      </w:pPr>
    </w:p>
    <w:p w:rsidR="00DC659D" w:rsidRPr="00C370B0" w:rsidRDefault="00DC659D" w:rsidP="00DC659D">
      <w:pPr>
        <w:numPr>
          <w:ilvl w:val="12"/>
          <w:numId w:val="0"/>
        </w:numPr>
        <w:tabs>
          <w:tab w:val="left" w:pos="7368"/>
        </w:tabs>
        <w:jc w:val="center"/>
        <w:rPr>
          <w:rFonts w:cs="Arial"/>
          <w:b/>
          <w:sz w:val="20"/>
          <w:szCs w:val="20"/>
        </w:rPr>
      </w:pPr>
      <w:r w:rsidRPr="00C370B0">
        <w:rPr>
          <w:rFonts w:cs="Arial"/>
          <w:b/>
          <w:sz w:val="20"/>
          <w:szCs w:val="20"/>
        </w:rPr>
        <w:t xml:space="preserve">DOKAZILA O IZPOLNJEVANJU TEHNIČNIH POGOJEV </w:t>
      </w:r>
    </w:p>
    <w:p w:rsidR="00DC659D" w:rsidRPr="00C370B0" w:rsidRDefault="00DC659D" w:rsidP="00DC659D">
      <w:pPr>
        <w:numPr>
          <w:ilvl w:val="12"/>
          <w:numId w:val="0"/>
        </w:numPr>
        <w:tabs>
          <w:tab w:val="left" w:pos="7368"/>
        </w:tabs>
        <w:jc w:val="center"/>
        <w:rPr>
          <w:rFonts w:cs="Arial"/>
          <w:b/>
          <w:sz w:val="20"/>
          <w:szCs w:val="20"/>
        </w:rPr>
      </w:pPr>
      <w:r w:rsidRPr="00C370B0">
        <w:rPr>
          <w:rFonts w:cs="Arial"/>
          <w:b/>
          <w:sz w:val="20"/>
          <w:szCs w:val="20"/>
        </w:rPr>
        <w:t xml:space="preserve">IN </w:t>
      </w:r>
    </w:p>
    <w:p w:rsidR="00DC659D" w:rsidRPr="00C370B0" w:rsidRDefault="00DC659D" w:rsidP="00DC659D">
      <w:pPr>
        <w:numPr>
          <w:ilvl w:val="12"/>
          <w:numId w:val="0"/>
        </w:numPr>
        <w:tabs>
          <w:tab w:val="left" w:pos="7368"/>
        </w:tabs>
        <w:jc w:val="center"/>
        <w:rPr>
          <w:rFonts w:cs="Arial"/>
          <w:sz w:val="20"/>
          <w:szCs w:val="20"/>
        </w:rPr>
      </w:pPr>
      <w:r w:rsidRPr="00C370B0">
        <w:rPr>
          <w:rFonts w:cs="Arial"/>
          <w:b/>
          <w:sz w:val="20"/>
          <w:szCs w:val="20"/>
        </w:rPr>
        <w:t>IZJAVA O ZAGOTAVLJANJU MINIMALNE ZALOGE</w:t>
      </w:r>
    </w:p>
    <w:p w:rsidR="00DC659D" w:rsidRPr="00C370B0" w:rsidRDefault="00DC659D" w:rsidP="00DC659D">
      <w:pPr>
        <w:rPr>
          <w:rFonts w:cs="Arial"/>
          <w:sz w:val="20"/>
          <w:szCs w:val="20"/>
        </w:rPr>
      </w:pPr>
    </w:p>
    <w:p w:rsidR="00DC659D" w:rsidRPr="00C370B0" w:rsidRDefault="00DC659D" w:rsidP="00746753">
      <w:pPr>
        <w:jc w:val="both"/>
        <w:rPr>
          <w:rFonts w:cs="Arial"/>
          <w:b/>
          <w:sz w:val="20"/>
          <w:szCs w:val="20"/>
        </w:rPr>
      </w:pPr>
      <w:r w:rsidRPr="00C370B0">
        <w:rPr>
          <w:rFonts w:cs="Arial"/>
          <w:b/>
          <w:sz w:val="20"/>
          <w:szCs w:val="20"/>
        </w:rPr>
        <w:t>NAVEDBA RAZPOLOŽLJIVIH TEHNIČNIH SREDSTEV PONUDNIKA:</w:t>
      </w:r>
    </w:p>
    <w:p w:rsidR="00DC659D" w:rsidRPr="00C370B0" w:rsidRDefault="00DC659D" w:rsidP="00746753">
      <w:pPr>
        <w:jc w:val="both"/>
        <w:rPr>
          <w:rFonts w:cs="Arial"/>
          <w:sz w:val="20"/>
          <w:szCs w:val="20"/>
        </w:rPr>
      </w:pPr>
    </w:p>
    <w:p w:rsidR="00DC659D" w:rsidRPr="00C370B0" w:rsidRDefault="00DC659D" w:rsidP="00746753">
      <w:pPr>
        <w:jc w:val="both"/>
        <w:rPr>
          <w:rFonts w:cs="Arial"/>
          <w:sz w:val="20"/>
          <w:szCs w:val="20"/>
        </w:rPr>
      </w:pPr>
      <w:r w:rsidRPr="00C370B0">
        <w:rPr>
          <w:rFonts w:cs="Arial"/>
          <w:sz w:val="20"/>
          <w:szCs w:val="20"/>
        </w:rPr>
        <w:t xml:space="preserve">potrebno je navesti tehnična sredstva, ki jih ima ponudnik in jih bo uporabljal pri izvedbi javnega naročila. Gre za sredstva, ki so potrebna, da lahko ponudnik uspešno izvede celotno javno naročilo (informacija za naročnika): </w:t>
      </w:r>
    </w:p>
    <w:p w:rsidR="00DC659D" w:rsidRPr="00C370B0" w:rsidRDefault="00DC659D" w:rsidP="00746753">
      <w:pPr>
        <w:jc w:val="both"/>
        <w:rPr>
          <w:rFonts w:cs="Arial"/>
          <w:sz w:val="20"/>
          <w:szCs w:val="20"/>
        </w:rPr>
      </w:pPr>
      <w:r w:rsidRPr="00C370B0">
        <w:rPr>
          <w:rFonts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370B0" w:rsidRPr="00C370B0" w:rsidRDefault="00C370B0" w:rsidP="00C370B0">
      <w:pPr>
        <w:jc w:val="both"/>
        <w:rPr>
          <w:rFonts w:cs="Arial"/>
          <w:sz w:val="20"/>
          <w:szCs w:val="20"/>
        </w:rPr>
      </w:pPr>
      <w:r w:rsidRPr="00C370B0">
        <w:rPr>
          <w:rFonts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370B0" w:rsidRPr="00C370B0" w:rsidRDefault="00C370B0" w:rsidP="00746753">
      <w:pPr>
        <w:tabs>
          <w:tab w:val="left" w:pos="360"/>
        </w:tabs>
        <w:jc w:val="both"/>
        <w:rPr>
          <w:rFonts w:cs="Arial"/>
          <w:b/>
          <w:sz w:val="20"/>
          <w:szCs w:val="20"/>
        </w:rPr>
      </w:pPr>
    </w:p>
    <w:p w:rsidR="00DC659D" w:rsidRPr="00C370B0" w:rsidRDefault="00DC659D" w:rsidP="00746753">
      <w:pPr>
        <w:tabs>
          <w:tab w:val="left" w:pos="360"/>
        </w:tabs>
        <w:jc w:val="both"/>
        <w:rPr>
          <w:rFonts w:cs="Arial"/>
          <w:sz w:val="20"/>
          <w:szCs w:val="20"/>
        </w:rPr>
      </w:pPr>
      <w:r w:rsidRPr="00C370B0">
        <w:rPr>
          <w:rFonts w:cs="Arial"/>
          <w:b/>
          <w:sz w:val="20"/>
          <w:szCs w:val="20"/>
        </w:rPr>
        <w:t>DOKAZILA O IZPOLNJEVANJU KADROVSKIH POGOJEV:</w:t>
      </w:r>
    </w:p>
    <w:p w:rsidR="00DC659D" w:rsidRPr="00C370B0" w:rsidRDefault="00DC659D" w:rsidP="00746753">
      <w:pPr>
        <w:jc w:val="both"/>
        <w:rPr>
          <w:rFonts w:cs="Arial"/>
          <w:sz w:val="20"/>
          <w:szCs w:val="20"/>
        </w:rPr>
      </w:pPr>
    </w:p>
    <w:p w:rsidR="00DC659D" w:rsidRPr="00C370B0" w:rsidRDefault="00DC659D" w:rsidP="00746753">
      <w:pPr>
        <w:jc w:val="both"/>
        <w:rPr>
          <w:rFonts w:cs="Arial"/>
          <w:b/>
          <w:caps/>
          <w:sz w:val="20"/>
          <w:szCs w:val="20"/>
        </w:rPr>
      </w:pPr>
      <w:r w:rsidRPr="00C370B0">
        <w:rPr>
          <w:rFonts w:cs="Arial"/>
          <w:b/>
          <w:caps/>
          <w:sz w:val="20"/>
          <w:szCs w:val="20"/>
        </w:rPr>
        <w:t xml:space="preserve">navedba kadrov, ki bodo opravljali dela na področju predmeta javnega naročila </w:t>
      </w:r>
      <w:r w:rsidRPr="00C370B0">
        <w:rPr>
          <w:rFonts w:cs="Arial"/>
          <w:b/>
          <w:sz w:val="20"/>
          <w:szCs w:val="20"/>
        </w:rPr>
        <w:t>(kontaktne osebe oz. skrbniki pogodbe)  IN V NADALJEVANJU  K</w:t>
      </w:r>
      <w:r w:rsidRPr="00C370B0">
        <w:rPr>
          <w:rFonts w:cs="Arial"/>
          <w:b/>
          <w:caps/>
          <w:sz w:val="20"/>
          <w:szCs w:val="20"/>
        </w:rPr>
        <w:t xml:space="preserve">adrovska struktura zaposlenih delavcev, ki bodo sodelovali  pri izvedbi javnega narocila </w:t>
      </w:r>
    </w:p>
    <w:p w:rsidR="00DC659D" w:rsidRPr="00C370B0" w:rsidRDefault="00DC659D" w:rsidP="00DC659D">
      <w:pPr>
        <w:rPr>
          <w:rFonts w:cs="Arial"/>
          <w:b/>
          <w:sz w:val="20"/>
          <w:szCs w:val="20"/>
        </w:rPr>
      </w:pPr>
    </w:p>
    <w:tbl>
      <w:tblPr>
        <w:tblW w:w="88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0"/>
        <w:gridCol w:w="4260"/>
        <w:gridCol w:w="2520"/>
        <w:gridCol w:w="1500"/>
      </w:tblGrid>
      <w:tr w:rsidR="00DC659D" w:rsidRPr="00C370B0" w:rsidTr="00A54DED">
        <w:tc>
          <w:tcPr>
            <w:tcW w:w="600" w:type="dxa"/>
          </w:tcPr>
          <w:p w:rsidR="00DC659D" w:rsidRPr="00C370B0" w:rsidRDefault="00DC659D" w:rsidP="00A54DED">
            <w:pPr>
              <w:rPr>
                <w:rFonts w:cs="Arial"/>
                <w:sz w:val="20"/>
                <w:szCs w:val="20"/>
              </w:rPr>
            </w:pPr>
            <w:r w:rsidRPr="00C370B0">
              <w:rPr>
                <w:rFonts w:cs="Arial"/>
                <w:sz w:val="20"/>
                <w:szCs w:val="20"/>
              </w:rPr>
              <w:t>Zap.št.</w:t>
            </w:r>
          </w:p>
        </w:tc>
        <w:tc>
          <w:tcPr>
            <w:tcW w:w="4260" w:type="dxa"/>
          </w:tcPr>
          <w:p w:rsidR="00DC659D" w:rsidRPr="00C370B0" w:rsidRDefault="00DC659D" w:rsidP="00A54DED">
            <w:pPr>
              <w:rPr>
                <w:rFonts w:cs="Arial"/>
                <w:sz w:val="20"/>
                <w:szCs w:val="20"/>
              </w:rPr>
            </w:pPr>
            <w:r w:rsidRPr="00C370B0">
              <w:rPr>
                <w:rFonts w:cs="Arial"/>
                <w:sz w:val="20"/>
                <w:szCs w:val="20"/>
              </w:rPr>
              <w:t>Ime in priimek</w:t>
            </w:r>
          </w:p>
        </w:tc>
        <w:tc>
          <w:tcPr>
            <w:tcW w:w="2520" w:type="dxa"/>
          </w:tcPr>
          <w:p w:rsidR="00DC659D" w:rsidRPr="00C370B0" w:rsidRDefault="00DC659D" w:rsidP="00A54DED">
            <w:pPr>
              <w:rPr>
                <w:rFonts w:cs="Arial"/>
                <w:sz w:val="20"/>
                <w:szCs w:val="20"/>
              </w:rPr>
            </w:pPr>
            <w:r w:rsidRPr="00C370B0">
              <w:rPr>
                <w:rFonts w:cs="Arial"/>
                <w:sz w:val="20"/>
                <w:szCs w:val="20"/>
              </w:rPr>
              <w:t>Strokovna izobrazba</w:t>
            </w:r>
          </w:p>
        </w:tc>
        <w:tc>
          <w:tcPr>
            <w:tcW w:w="1500" w:type="dxa"/>
          </w:tcPr>
          <w:p w:rsidR="00DC659D" w:rsidRPr="00C370B0" w:rsidRDefault="00DC659D" w:rsidP="00A54DED">
            <w:pPr>
              <w:rPr>
                <w:rFonts w:cs="Arial"/>
                <w:sz w:val="20"/>
                <w:szCs w:val="20"/>
              </w:rPr>
            </w:pPr>
            <w:r w:rsidRPr="00C370B0">
              <w:rPr>
                <w:rFonts w:cs="Arial"/>
                <w:sz w:val="20"/>
                <w:szCs w:val="20"/>
              </w:rPr>
              <w:t>Zaposlen za nedoločen/</w:t>
            </w:r>
          </w:p>
          <w:p w:rsidR="00DC659D" w:rsidRPr="00C370B0" w:rsidRDefault="00DC659D" w:rsidP="00A54DED">
            <w:pPr>
              <w:rPr>
                <w:rFonts w:cs="Arial"/>
                <w:sz w:val="20"/>
                <w:szCs w:val="20"/>
              </w:rPr>
            </w:pPr>
            <w:r w:rsidRPr="00C370B0">
              <w:rPr>
                <w:rFonts w:cs="Arial"/>
                <w:sz w:val="20"/>
                <w:szCs w:val="20"/>
              </w:rPr>
              <w:t>določen čas</w:t>
            </w:r>
          </w:p>
        </w:tc>
      </w:tr>
      <w:tr w:rsidR="00DC659D" w:rsidRPr="00C370B0" w:rsidTr="00A54DED">
        <w:tc>
          <w:tcPr>
            <w:tcW w:w="600" w:type="dxa"/>
          </w:tcPr>
          <w:p w:rsidR="00DC659D" w:rsidRPr="00C370B0" w:rsidRDefault="00DC659D" w:rsidP="00DC659D">
            <w:pPr>
              <w:numPr>
                <w:ilvl w:val="0"/>
                <w:numId w:val="5"/>
              </w:numPr>
              <w:rPr>
                <w:rFonts w:cs="Arial"/>
                <w:sz w:val="20"/>
                <w:szCs w:val="20"/>
              </w:rPr>
            </w:pPr>
          </w:p>
        </w:tc>
        <w:tc>
          <w:tcPr>
            <w:tcW w:w="4260" w:type="dxa"/>
          </w:tcPr>
          <w:p w:rsidR="00DC659D" w:rsidRPr="00C370B0" w:rsidRDefault="00DC659D" w:rsidP="00A54DED">
            <w:pPr>
              <w:rPr>
                <w:rFonts w:cs="Arial"/>
                <w:sz w:val="20"/>
                <w:szCs w:val="20"/>
              </w:rPr>
            </w:pPr>
          </w:p>
        </w:tc>
        <w:tc>
          <w:tcPr>
            <w:tcW w:w="2520" w:type="dxa"/>
          </w:tcPr>
          <w:p w:rsidR="00DC659D" w:rsidRPr="00C370B0" w:rsidRDefault="00DC659D" w:rsidP="00A54DED">
            <w:pPr>
              <w:rPr>
                <w:rFonts w:cs="Arial"/>
                <w:sz w:val="20"/>
                <w:szCs w:val="20"/>
              </w:rPr>
            </w:pPr>
          </w:p>
        </w:tc>
        <w:tc>
          <w:tcPr>
            <w:tcW w:w="1500" w:type="dxa"/>
          </w:tcPr>
          <w:p w:rsidR="00DC659D" w:rsidRPr="00C370B0" w:rsidRDefault="00DC659D" w:rsidP="00A54DED">
            <w:pPr>
              <w:rPr>
                <w:rFonts w:cs="Arial"/>
                <w:sz w:val="20"/>
                <w:szCs w:val="20"/>
              </w:rPr>
            </w:pPr>
          </w:p>
        </w:tc>
      </w:tr>
      <w:tr w:rsidR="00DC659D" w:rsidRPr="00C370B0" w:rsidTr="00A54DED">
        <w:tc>
          <w:tcPr>
            <w:tcW w:w="600" w:type="dxa"/>
          </w:tcPr>
          <w:p w:rsidR="00DC659D" w:rsidRPr="00C370B0" w:rsidRDefault="00DC659D" w:rsidP="00DC659D">
            <w:pPr>
              <w:numPr>
                <w:ilvl w:val="0"/>
                <w:numId w:val="5"/>
              </w:numPr>
              <w:rPr>
                <w:rFonts w:cs="Arial"/>
                <w:sz w:val="20"/>
                <w:szCs w:val="20"/>
              </w:rPr>
            </w:pPr>
          </w:p>
        </w:tc>
        <w:tc>
          <w:tcPr>
            <w:tcW w:w="4260" w:type="dxa"/>
          </w:tcPr>
          <w:p w:rsidR="00DC659D" w:rsidRPr="00C370B0" w:rsidRDefault="00DC659D" w:rsidP="00A54DED">
            <w:pPr>
              <w:rPr>
                <w:rFonts w:cs="Arial"/>
                <w:sz w:val="20"/>
                <w:szCs w:val="20"/>
              </w:rPr>
            </w:pPr>
          </w:p>
        </w:tc>
        <w:tc>
          <w:tcPr>
            <w:tcW w:w="2520" w:type="dxa"/>
          </w:tcPr>
          <w:p w:rsidR="00DC659D" w:rsidRPr="00C370B0" w:rsidRDefault="00DC659D" w:rsidP="00A54DED">
            <w:pPr>
              <w:rPr>
                <w:rFonts w:cs="Arial"/>
                <w:sz w:val="20"/>
                <w:szCs w:val="20"/>
              </w:rPr>
            </w:pPr>
          </w:p>
        </w:tc>
        <w:tc>
          <w:tcPr>
            <w:tcW w:w="1500" w:type="dxa"/>
          </w:tcPr>
          <w:p w:rsidR="00DC659D" w:rsidRPr="00C370B0" w:rsidRDefault="00DC659D" w:rsidP="00A54DED">
            <w:pPr>
              <w:rPr>
                <w:rFonts w:cs="Arial"/>
                <w:sz w:val="20"/>
                <w:szCs w:val="20"/>
              </w:rPr>
            </w:pPr>
          </w:p>
        </w:tc>
      </w:tr>
      <w:tr w:rsidR="00DC659D" w:rsidRPr="00C370B0" w:rsidTr="00A54DED">
        <w:tc>
          <w:tcPr>
            <w:tcW w:w="600" w:type="dxa"/>
          </w:tcPr>
          <w:p w:rsidR="00DC659D" w:rsidRPr="00C370B0" w:rsidRDefault="00DC659D" w:rsidP="00DC659D">
            <w:pPr>
              <w:numPr>
                <w:ilvl w:val="0"/>
                <w:numId w:val="5"/>
              </w:numPr>
              <w:rPr>
                <w:rFonts w:cs="Arial"/>
                <w:sz w:val="20"/>
                <w:szCs w:val="20"/>
              </w:rPr>
            </w:pPr>
          </w:p>
        </w:tc>
        <w:tc>
          <w:tcPr>
            <w:tcW w:w="4260" w:type="dxa"/>
          </w:tcPr>
          <w:p w:rsidR="00DC659D" w:rsidRPr="00C370B0" w:rsidRDefault="00DC659D" w:rsidP="00A54DED">
            <w:pPr>
              <w:rPr>
                <w:rFonts w:cs="Arial"/>
                <w:sz w:val="20"/>
                <w:szCs w:val="20"/>
              </w:rPr>
            </w:pPr>
          </w:p>
        </w:tc>
        <w:tc>
          <w:tcPr>
            <w:tcW w:w="2520" w:type="dxa"/>
          </w:tcPr>
          <w:p w:rsidR="00DC659D" w:rsidRPr="00C370B0" w:rsidRDefault="00DC659D" w:rsidP="00A54DED">
            <w:pPr>
              <w:rPr>
                <w:rFonts w:cs="Arial"/>
                <w:sz w:val="20"/>
                <w:szCs w:val="20"/>
              </w:rPr>
            </w:pPr>
          </w:p>
        </w:tc>
        <w:tc>
          <w:tcPr>
            <w:tcW w:w="1500" w:type="dxa"/>
          </w:tcPr>
          <w:p w:rsidR="00DC659D" w:rsidRPr="00C370B0" w:rsidRDefault="00DC659D" w:rsidP="00A54DED">
            <w:pPr>
              <w:rPr>
                <w:rFonts w:cs="Arial"/>
                <w:sz w:val="20"/>
                <w:szCs w:val="20"/>
              </w:rPr>
            </w:pPr>
          </w:p>
        </w:tc>
      </w:tr>
      <w:tr w:rsidR="00DC659D" w:rsidRPr="00C370B0" w:rsidTr="00A54DED">
        <w:tc>
          <w:tcPr>
            <w:tcW w:w="600" w:type="dxa"/>
          </w:tcPr>
          <w:p w:rsidR="00DC659D" w:rsidRPr="00C370B0" w:rsidRDefault="00DC659D" w:rsidP="00DC659D">
            <w:pPr>
              <w:numPr>
                <w:ilvl w:val="0"/>
                <w:numId w:val="5"/>
              </w:numPr>
              <w:rPr>
                <w:rFonts w:cs="Arial"/>
                <w:sz w:val="20"/>
                <w:szCs w:val="20"/>
              </w:rPr>
            </w:pPr>
          </w:p>
        </w:tc>
        <w:tc>
          <w:tcPr>
            <w:tcW w:w="4260" w:type="dxa"/>
          </w:tcPr>
          <w:p w:rsidR="00DC659D" w:rsidRPr="00C370B0" w:rsidRDefault="00DC659D" w:rsidP="00A54DED">
            <w:pPr>
              <w:rPr>
                <w:rFonts w:cs="Arial"/>
                <w:sz w:val="20"/>
                <w:szCs w:val="20"/>
              </w:rPr>
            </w:pPr>
          </w:p>
        </w:tc>
        <w:tc>
          <w:tcPr>
            <w:tcW w:w="2520" w:type="dxa"/>
          </w:tcPr>
          <w:p w:rsidR="00DC659D" w:rsidRPr="00C370B0" w:rsidRDefault="00DC659D" w:rsidP="00A54DED">
            <w:pPr>
              <w:rPr>
                <w:rFonts w:cs="Arial"/>
                <w:sz w:val="20"/>
                <w:szCs w:val="20"/>
              </w:rPr>
            </w:pPr>
          </w:p>
        </w:tc>
        <w:tc>
          <w:tcPr>
            <w:tcW w:w="1500" w:type="dxa"/>
          </w:tcPr>
          <w:p w:rsidR="00DC659D" w:rsidRPr="00C370B0" w:rsidRDefault="00DC659D" w:rsidP="00A54DED">
            <w:pPr>
              <w:rPr>
                <w:rFonts w:cs="Arial"/>
                <w:sz w:val="20"/>
                <w:szCs w:val="20"/>
              </w:rPr>
            </w:pPr>
          </w:p>
        </w:tc>
      </w:tr>
      <w:tr w:rsidR="00DC659D" w:rsidRPr="00C370B0" w:rsidTr="00A54DED">
        <w:tc>
          <w:tcPr>
            <w:tcW w:w="600" w:type="dxa"/>
          </w:tcPr>
          <w:p w:rsidR="00DC659D" w:rsidRPr="00C370B0" w:rsidRDefault="00DC659D" w:rsidP="00DC659D">
            <w:pPr>
              <w:numPr>
                <w:ilvl w:val="0"/>
                <w:numId w:val="5"/>
              </w:numPr>
              <w:rPr>
                <w:rFonts w:cs="Arial"/>
                <w:sz w:val="20"/>
                <w:szCs w:val="20"/>
              </w:rPr>
            </w:pPr>
          </w:p>
        </w:tc>
        <w:tc>
          <w:tcPr>
            <w:tcW w:w="4260" w:type="dxa"/>
          </w:tcPr>
          <w:p w:rsidR="00DC659D" w:rsidRPr="00C370B0" w:rsidRDefault="00DC659D" w:rsidP="00A54DED">
            <w:pPr>
              <w:rPr>
                <w:rFonts w:cs="Arial"/>
                <w:sz w:val="20"/>
                <w:szCs w:val="20"/>
              </w:rPr>
            </w:pPr>
          </w:p>
        </w:tc>
        <w:tc>
          <w:tcPr>
            <w:tcW w:w="2520" w:type="dxa"/>
          </w:tcPr>
          <w:p w:rsidR="00DC659D" w:rsidRPr="00C370B0" w:rsidRDefault="00DC659D" w:rsidP="00A54DED">
            <w:pPr>
              <w:rPr>
                <w:rFonts w:cs="Arial"/>
                <w:sz w:val="20"/>
                <w:szCs w:val="20"/>
              </w:rPr>
            </w:pPr>
          </w:p>
        </w:tc>
        <w:tc>
          <w:tcPr>
            <w:tcW w:w="1500" w:type="dxa"/>
          </w:tcPr>
          <w:p w:rsidR="00DC659D" w:rsidRPr="00C370B0" w:rsidRDefault="00DC659D" w:rsidP="00A54DED">
            <w:pPr>
              <w:rPr>
                <w:rFonts w:cs="Arial"/>
                <w:sz w:val="20"/>
                <w:szCs w:val="20"/>
              </w:rPr>
            </w:pPr>
          </w:p>
        </w:tc>
      </w:tr>
    </w:tbl>
    <w:p w:rsidR="00DC659D" w:rsidRPr="00C370B0" w:rsidRDefault="00DC659D" w:rsidP="00DC659D">
      <w:pPr>
        <w:rPr>
          <w:rFonts w:cs="Arial"/>
          <w:b/>
          <w:sz w:val="20"/>
          <w:szCs w:val="20"/>
        </w:rPr>
      </w:pPr>
    </w:p>
    <w:p w:rsidR="00DC659D" w:rsidRPr="00C370B0" w:rsidRDefault="00DC659D" w:rsidP="00DC659D">
      <w:pPr>
        <w:rPr>
          <w:rFonts w:cs="Arial"/>
          <w:b/>
          <w:i/>
          <w:sz w:val="20"/>
          <w:szCs w:val="20"/>
        </w:rPr>
      </w:pPr>
      <w:r w:rsidRPr="00C370B0">
        <w:rPr>
          <w:rFonts w:cs="Arial"/>
          <w:b/>
          <w:sz w:val="20"/>
          <w:szCs w:val="20"/>
        </w:rPr>
        <w:t xml:space="preserve"> </w:t>
      </w:r>
      <w:r w:rsidRPr="00C370B0">
        <w:rPr>
          <w:rFonts w:cs="Arial"/>
          <w:b/>
          <w:i/>
          <w:sz w:val="20"/>
          <w:szCs w:val="20"/>
        </w:rPr>
        <w:t>Navodilo:</w:t>
      </w:r>
    </w:p>
    <w:p w:rsidR="00DC659D" w:rsidRPr="00C370B0" w:rsidRDefault="00DC659D" w:rsidP="00DC659D">
      <w:pPr>
        <w:rPr>
          <w:rFonts w:cs="Arial"/>
          <w:b/>
          <w:sz w:val="20"/>
          <w:szCs w:val="20"/>
        </w:rPr>
      </w:pPr>
    </w:p>
    <w:p w:rsidR="00DC659D" w:rsidRPr="00C370B0" w:rsidRDefault="00DC659D" w:rsidP="00DC659D">
      <w:pPr>
        <w:rPr>
          <w:rFonts w:cs="Arial"/>
          <w:sz w:val="20"/>
          <w:szCs w:val="20"/>
        </w:rPr>
      </w:pPr>
      <w:r w:rsidRPr="00C370B0">
        <w:rPr>
          <w:rFonts w:cs="Arial"/>
          <w:sz w:val="20"/>
          <w:szCs w:val="20"/>
        </w:rPr>
        <w:t>Obrazec se izpolni na stanje zaposlenih na dan razpisa.</w:t>
      </w:r>
    </w:p>
    <w:p w:rsidR="00DC659D" w:rsidRPr="00C370B0" w:rsidRDefault="00DC659D" w:rsidP="00DC659D">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DC659D" w:rsidRPr="00C370B0" w:rsidTr="00A54DED">
        <w:trPr>
          <w:trHeight w:val="241"/>
        </w:trPr>
        <w:tc>
          <w:tcPr>
            <w:tcW w:w="3348" w:type="dxa"/>
            <w:shd w:val="clear" w:color="auto" w:fill="auto"/>
          </w:tcPr>
          <w:p w:rsidR="00DC659D" w:rsidRPr="00C370B0" w:rsidRDefault="00DC659D" w:rsidP="00A54DED">
            <w:pPr>
              <w:snapToGrid w:val="0"/>
              <w:rPr>
                <w:rFonts w:cs="Arial"/>
                <w:sz w:val="20"/>
                <w:szCs w:val="20"/>
              </w:rPr>
            </w:pPr>
          </w:p>
          <w:p w:rsidR="00DC659D" w:rsidRPr="00C370B0" w:rsidRDefault="00DC659D" w:rsidP="00A54DED">
            <w:pPr>
              <w:rPr>
                <w:rFonts w:cs="Arial"/>
                <w:sz w:val="20"/>
                <w:szCs w:val="20"/>
              </w:rPr>
            </w:pPr>
            <w:r w:rsidRPr="00C370B0">
              <w:rPr>
                <w:rFonts w:cs="Arial"/>
                <w:sz w:val="20"/>
                <w:szCs w:val="20"/>
              </w:rPr>
              <w:t>Kraj: ___________________</w:t>
            </w:r>
          </w:p>
        </w:tc>
        <w:tc>
          <w:tcPr>
            <w:tcW w:w="1818" w:type="dxa"/>
            <w:shd w:val="clear" w:color="auto" w:fill="auto"/>
          </w:tcPr>
          <w:p w:rsidR="00DC659D" w:rsidRPr="00C370B0" w:rsidRDefault="00DC659D" w:rsidP="00A54DED">
            <w:pPr>
              <w:snapToGrid w:val="0"/>
              <w:rPr>
                <w:rFonts w:cs="Arial"/>
                <w:sz w:val="20"/>
                <w:szCs w:val="20"/>
              </w:rPr>
            </w:pPr>
          </w:p>
        </w:tc>
        <w:tc>
          <w:tcPr>
            <w:tcW w:w="4324" w:type="dxa"/>
            <w:shd w:val="clear" w:color="auto" w:fill="auto"/>
          </w:tcPr>
          <w:p w:rsidR="00DC659D" w:rsidRPr="00C370B0" w:rsidRDefault="00DC659D" w:rsidP="00A54DED">
            <w:pPr>
              <w:rPr>
                <w:rFonts w:cs="Arial"/>
                <w:sz w:val="20"/>
                <w:szCs w:val="20"/>
              </w:rPr>
            </w:pPr>
            <w:r w:rsidRPr="00C370B0">
              <w:rPr>
                <w:rFonts w:cs="Arial"/>
                <w:sz w:val="20"/>
                <w:szCs w:val="20"/>
              </w:rPr>
              <w:t>Ime in priimek odgovorne osebe:</w:t>
            </w:r>
          </w:p>
          <w:p w:rsidR="00DC659D" w:rsidRPr="00C370B0" w:rsidRDefault="00DC659D" w:rsidP="00A54DED">
            <w:pPr>
              <w:rPr>
                <w:rFonts w:cs="Arial"/>
                <w:sz w:val="20"/>
                <w:szCs w:val="20"/>
              </w:rPr>
            </w:pPr>
          </w:p>
          <w:p w:rsidR="00DC659D" w:rsidRPr="00C370B0" w:rsidRDefault="00DC659D" w:rsidP="00A54DED">
            <w:pPr>
              <w:rPr>
                <w:rFonts w:cs="Arial"/>
                <w:sz w:val="20"/>
                <w:szCs w:val="20"/>
              </w:rPr>
            </w:pPr>
            <w:r w:rsidRPr="00C370B0">
              <w:rPr>
                <w:rFonts w:cs="Arial"/>
                <w:sz w:val="20"/>
                <w:szCs w:val="20"/>
              </w:rPr>
              <w:t>________________________</w:t>
            </w:r>
          </w:p>
          <w:p w:rsidR="00DC659D" w:rsidRPr="00C370B0" w:rsidRDefault="00DC659D" w:rsidP="00A54DED">
            <w:pPr>
              <w:rPr>
                <w:rFonts w:cs="Arial"/>
                <w:sz w:val="20"/>
                <w:szCs w:val="20"/>
              </w:rPr>
            </w:pPr>
          </w:p>
        </w:tc>
      </w:tr>
      <w:tr w:rsidR="00DC659D" w:rsidRPr="00C370B0" w:rsidTr="00A54DED">
        <w:trPr>
          <w:trHeight w:val="483"/>
        </w:trPr>
        <w:tc>
          <w:tcPr>
            <w:tcW w:w="3348" w:type="dxa"/>
            <w:shd w:val="clear" w:color="auto" w:fill="auto"/>
          </w:tcPr>
          <w:p w:rsidR="00DC659D" w:rsidRPr="00C370B0" w:rsidRDefault="00DC659D" w:rsidP="00A54DED">
            <w:pPr>
              <w:rPr>
                <w:rFonts w:cs="Arial"/>
                <w:sz w:val="20"/>
                <w:szCs w:val="20"/>
              </w:rPr>
            </w:pPr>
            <w:r w:rsidRPr="00C370B0">
              <w:rPr>
                <w:rFonts w:cs="Arial"/>
                <w:sz w:val="20"/>
                <w:szCs w:val="20"/>
              </w:rPr>
              <w:t>Datum</w:t>
            </w:r>
            <w:r w:rsidRPr="00C370B0">
              <w:rPr>
                <w:rFonts w:cs="Arial"/>
                <w:sz w:val="20"/>
                <w:szCs w:val="20"/>
              </w:rPr>
              <w:fldChar w:fldCharType="begin">
                <w:ffData>
                  <w:name w:val=""/>
                  <w:enabled/>
                  <w:calcOnExit w:val="0"/>
                  <w:textInput/>
                </w:ffData>
              </w:fldChar>
            </w:r>
            <w:r w:rsidRPr="00C370B0">
              <w:rPr>
                <w:rFonts w:cs="Arial"/>
                <w:sz w:val="20"/>
                <w:szCs w:val="20"/>
              </w:rPr>
              <w:instrText xml:space="preserve"> FORMTEXT </w:instrText>
            </w:r>
            <w:r w:rsidR="0092215A">
              <w:rPr>
                <w:rFonts w:cs="Arial"/>
                <w:sz w:val="20"/>
                <w:szCs w:val="20"/>
              </w:rPr>
            </w:r>
            <w:r w:rsidR="0092215A">
              <w:rPr>
                <w:rFonts w:cs="Arial"/>
                <w:sz w:val="20"/>
                <w:szCs w:val="20"/>
              </w:rPr>
              <w:fldChar w:fldCharType="separate"/>
            </w:r>
            <w:r w:rsidRPr="00C370B0">
              <w:rPr>
                <w:rFonts w:cs="Arial"/>
                <w:sz w:val="20"/>
                <w:szCs w:val="20"/>
              </w:rPr>
              <w:fldChar w:fldCharType="end"/>
            </w:r>
            <w:r w:rsidRPr="00C370B0">
              <w:rPr>
                <w:rFonts w:cs="Arial"/>
                <w:sz w:val="20"/>
                <w:szCs w:val="20"/>
              </w:rPr>
              <w:t>: _________________</w:t>
            </w:r>
          </w:p>
        </w:tc>
        <w:tc>
          <w:tcPr>
            <w:tcW w:w="1818" w:type="dxa"/>
            <w:shd w:val="clear" w:color="auto" w:fill="auto"/>
          </w:tcPr>
          <w:p w:rsidR="00DC659D" w:rsidRPr="00C370B0" w:rsidRDefault="00DC659D" w:rsidP="00A54DED">
            <w:pPr>
              <w:rPr>
                <w:rFonts w:cs="Arial"/>
                <w:sz w:val="20"/>
                <w:szCs w:val="20"/>
              </w:rPr>
            </w:pPr>
            <w:r w:rsidRPr="00C370B0">
              <w:rPr>
                <w:rFonts w:cs="Arial"/>
                <w:sz w:val="20"/>
                <w:szCs w:val="20"/>
              </w:rPr>
              <w:t>Žig</w:t>
            </w:r>
          </w:p>
        </w:tc>
        <w:tc>
          <w:tcPr>
            <w:tcW w:w="4324" w:type="dxa"/>
            <w:shd w:val="clear" w:color="auto" w:fill="auto"/>
          </w:tcPr>
          <w:p w:rsidR="00DC659D" w:rsidRPr="00C370B0" w:rsidRDefault="00DC659D" w:rsidP="00A54DED">
            <w:pPr>
              <w:rPr>
                <w:rFonts w:cs="Arial"/>
                <w:sz w:val="20"/>
                <w:szCs w:val="20"/>
              </w:rPr>
            </w:pPr>
            <w:r w:rsidRPr="00C370B0">
              <w:rPr>
                <w:rFonts w:cs="Arial"/>
                <w:sz w:val="20"/>
                <w:szCs w:val="20"/>
              </w:rPr>
              <w:t>________________________</w:t>
            </w:r>
          </w:p>
          <w:p w:rsidR="00DC659D" w:rsidRPr="00C370B0" w:rsidRDefault="00DC659D" w:rsidP="00A54DED">
            <w:pPr>
              <w:rPr>
                <w:rFonts w:cs="Arial"/>
                <w:sz w:val="20"/>
                <w:szCs w:val="20"/>
              </w:rPr>
            </w:pPr>
            <w:r w:rsidRPr="00C370B0">
              <w:rPr>
                <w:rFonts w:cs="Arial"/>
                <w:sz w:val="20"/>
                <w:szCs w:val="20"/>
              </w:rPr>
              <w:t>Podpis odgovorne osebe</w:t>
            </w:r>
          </w:p>
        </w:tc>
      </w:tr>
    </w:tbl>
    <w:p w:rsidR="00DC659D" w:rsidRPr="00C370B0" w:rsidRDefault="00DC659D" w:rsidP="00DC659D">
      <w:pPr>
        <w:rPr>
          <w:rFonts w:cs="Arial"/>
          <w:sz w:val="20"/>
          <w:szCs w:val="20"/>
        </w:rPr>
      </w:pPr>
    </w:p>
    <w:p w:rsidR="00DC659D" w:rsidRPr="00C370B0" w:rsidRDefault="00DC659D" w:rsidP="00DC659D">
      <w:pPr>
        <w:autoSpaceDE w:val="0"/>
        <w:autoSpaceDN w:val="0"/>
        <w:adjustRightInd w:val="0"/>
        <w:jc w:val="center"/>
        <w:rPr>
          <w:rFonts w:cs="Arial"/>
          <w:b/>
          <w:bCs/>
          <w:sz w:val="20"/>
          <w:szCs w:val="20"/>
          <w:lang w:val="en-US"/>
        </w:rPr>
      </w:pPr>
    </w:p>
    <w:p w:rsidR="00DC659D" w:rsidRPr="00C370B0" w:rsidRDefault="00DC659D" w:rsidP="00DC659D">
      <w:pPr>
        <w:tabs>
          <w:tab w:val="left" w:pos="7368"/>
        </w:tabs>
        <w:autoSpaceDE w:val="0"/>
        <w:autoSpaceDN w:val="0"/>
        <w:adjustRightInd w:val="0"/>
        <w:jc w:val="center"/>
        <w:rPr>
          <w:rFonts w:cs="Arial"/>
          <w:b/>
          <w:bCs/>
          <w:sz w:val="20"/>
          <w:szCs w:val="20"/>
          <w:lang w:val="en-US"/>
        </w:rPr>
      </w:pPr>
    </w:p>
    <w:p w:rsidR="00DC659D" w:rsidRPr="00C370B0" w:rsidRDefault="00DC659D" w:rsidP="00DC659D">
      <w:pPr>
        <w:tabs>
          <w:tab w:val="left" w:pos="7368"/>
        </w:tabs>
        <w:autoSpaceDE w:val="0"/>
        <w:autoSpaceDN w:val="0"/>
        <w:adjustRightInd w:val="0"/>
        <w:jc w:val="center"/>
        <w:rPr>
          <w:rFonts w:cs="Arial"/>
          <w:b/>
          <w:bCs/>
          <w:sz w:val="20"/>
          <w:szCs w:val="20"/>
          <w:lang w:val="en-US"/>
        </w:rPr>
      </w:pPr>
    </w:p>
    <w:p w:rsidR="00DC659D" w:rsidRPr="00C370B0" w:rsidRDefault="00DC659D" w:rsidP="00DC659D">
      <w:pPr>
        <w:rPr>
          <w:rFonts w:cs="Arial"/>
          <w:sz w:val="20"/>
          <w:szCs w:val="20"/>
          <w:lang w:eastAsia="x-none"/>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1F0BEA" w:rsidRPr="00C370B0" w:rsidRDefault="001F0BEA" w:rsidP="00DC659D">
      <w:pPr>
        <w:rPr>
          <w:rFonts w:cs="Arial"/>
          <w:sz w:val="20"/>
          <w:szCs w:val="20"/>
        </w:rPr>
      </w:pPr>
    </w:p>
    <w:p w:rsidR="001F0BEA" w:rsidRPr="00C370B0" w:rsidRDefault="001F0BEA" w:rsidP="00DC659D">
      <w:pPr>
        <w:rPr>
          <w:rFonts w:cs="Arial"/>
          <w:sz w:val="20"/>
          <w:szCs w:val="20"/>
        </w:rPr>
      </w:pPr>
    </w:p>
    <w:p w:rsidR="001F0BEA" w:rsidRPr="00C370B0" w:rsidRDefault="001F0BEA" w:rsidP="00DC659D">
      <w:pPr>
        <w:rPr>
          <w:rFonts w:cs="Arial"/>
          <w:sz w:val="20"/>
          <w:szCs w:val="20"/>
        </w:rPr>
      </w:pPr>
    </w:p>
    <w:p w:rsidR="001F0BEA" w:rsidRPr="00C370B0" w:rsidRDefault="001F0BEA" w:rsidP="00DC659D">
      <w:pPr>
        <w:rPr>
          <w:rFonts w:cs="Arial"/>
          <w:sz w:val="20"/>
          <w:szCs w:val="20"/>
        </w:rPr>
      </w:pPr>
    </w:p>
    <w:p w:rsidR="00746753" w:rsidRPr="00C370B0" w:rsidRDefault="00746753" w:rsidP="00DC659D">
      <w:pPr>
        <w:rPr>
          <w:rFonts w:cs="Arial"/>
          <w:sz w:val="20"/>
          <w:szCs w:val="20"/>
        </w:rPr>
      </w:pPr>
    </w:p>
    <w:p w:rsidR="001F0BEA" w:rsidRPr="00C370B0" w:rsidRDefault="001F0BEA"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pStyle w:val="HTML-oblikovano"/>
        <w:jc w:val="right"/>
        <w:rPr>
          <w:rFonts w:ascii="Arial" w:hAnsi="Arial" w:cs="Arial"/>
          <w:sz w:val="20"/>
          <w:szCs w:val="20"/>
        </w:rPr>
      </w:pPr>
      <w:r w:rsidRPr="00C370B0">
        <w:rPr>
          <w:rFonts w:ascii="Arial" w:hAnsi="Arial" w:cs="Arial"/>
          <w:b/>
          <w:sz w:val="20"/>
          <w:szCs w:val="20"/>
          <w:u w:val="single"/>
        </w:rPr>
        <w:t>RAZPISNI OBRAZEC 7</w:t>
      </w:r>
    </w:p>
    <w:p w:rsidR="00DC659D" w:rsidRPr="00C370B0" w:rsidRDefault="00DC659D" w:rsidP="00DC659D">
      <w:pPr>
        <w:pStyle w:val="HTML-oblikovano"/>
        <w:jc w:val="center"/>
        <w:rPr>
          <w:rFonts w:ascii="Arial" w:hAnsi="Arial" w:cs="Arial"/>
          <w:b/>
          <w:sz w:val="20"/>
          <w:szCs w:val="20"/>
          <w:u w:val="single"/>
        </w:rPr>
      </w:pPr>
    </w:p>
    <w:p w:rsidR="00DC659D" w:rsidRPr="00C370B0" w:rsidRDefault="00DC659D" w:rsidP="00DC659D">
      <w:pPr>
        <w:pStyle w:val="HTML-oblikovano"/>
        <w:jc w:val="center"/>
        <w:rPr>
          <w:rFonts w:ascii="Arial" w:hAnsi="Arial" w:cs="Arial"/>
          <w:sz w:val="20"/>
          <w:szCs w:val="20"/>
        </w:rPr>
      </w:pPr>
      <w:r w:rsidRPr="00C370B0">
        <w:rPr>
          <w:rFonts w:ascii="Arial" w:hAnsi="Arial" w:cs="Arial"/>
          <w:b/>
          <w:sz w:val="20"/>
          <w:szCs w:val="20"/>
          <w:u w:val="single"/>
        </w:rPr>
        <w:t xml:space="preserve">IZJAVA O IZPOLNJEVANJU POGOJEV GLEDE USTREZNOSTI </w:t>
      </w:r>
    </w:p>
    <w:p w:rsidR="00DC659D" w:rsidRPr="00C370B0" w:rsidRDefault="00DC659D" w:rsidP="00DC659D">
      <w:pPr>
        <w:pStyle w:val="HTML-oblikovano"/>
        <w:jc w:val="center"/>
        <w:rPr>
          <w:rFonts w:ascii="Arial" w:hAnsi="Arial" w:cs="Arial"/>
          <w:sz w:val="20"/>
          <w:szCs w:val="20"/>
        </w:rPr>
      </w:pPr>
      <w:r w:rsidRPr="00C370B0">
        <w:rPr>
          <w:rFonts w:ascii="Arial" w:hAnsi="Arial" w:cs="Arial"/>
          <w:b/>
          <w:sz w:val="20"/>
          <w:szCs w:val="20"/>
          <w:u w:val="single"/>
        </w:rPr>
        <w:t>ZA OPRAVLJANJE POKLICNE DEJAVNOSTI</w:t>
      </w:r>
    </w:p>
    <w:p w:rsidR="00DC659D" w:rsidRPr="00C370B0" w:rsidRDefault="00DC659D" w:rsidP="00DC659D">
      <w:pPr>
        <w:pStyle w:val="HTML-oblikovano"/>
        <w:jc w:val="center"/>
        <w:rPr>
          <w:rFonts w:ascii="Arial" w:hAnsi="Arial" w:cs="Arial"/>
          <w:b/>
          <w:sz w:val="20"/>
          <w:szCs w:val="20"/>
          <w:u w:val="single"/>
        </w:rPr>
      </w:pPr>
    </w:p>
    <w:p w:rsidR="00DC659D" w:rsidRPr="00C370B0" w:rsidRDefault="00DC659D" w:rsidP="00DC659D">
      <w:pPr>
        <w:pStyle w:val="HTML-oblikovano"/>
        <w:jc w:val="both"/>
        <w:rPr>
          <w:rFonts w:ascii="Arial" w:hAnsi="Arial" w:cs="Arial"/>
          <w:b/>
          <w:sz w:val="20"/>
          <w:szCs w:val="20"/>
        </w:rPr>
      </w:pPr>
    </w:p>
    <w:p w:rsidR="00DC659D" w:rsidRPr="00C370B0" w:rsidRDefault="00DC659D" w:rsidP="00DC659D">
      <w:pPr>
        <w:pStyle w:val="HTML-oblikovano"/>
        <w:jc w:val="both"/>
        <w:rPr>
          <w:rFonts w:ascii="Arial" w:hAnsi="Arial" w:cs="Arial"/>
          <w:b/>
          <w:sz w:val="20"/>
          <w:szCs w:val="20"/>
        </w:rPr>
      </w:pPr>
    </w:p>
    <w:p w:rsidR="00DC659D" w:rsidRPr="00C370B0" w:rsidRDefault="00DC659D" w:rsidP="00DC659D">
      <w:pPr>
        <w:pStyle w:val="HTML-oblikovano"/>
        <w:jc w:val="both"/>
        <w:rPr>
          <w:rFonts w:ascii="Arial" w:hAnsi="Arial" w:cs="Arial"/>
          <w:b/>
          <w:sz w:val="20"/>
          <w:szCs w:val="20"/>
        </w:rPr>
      </w:pPr>
    </w:p>
    <w:p w:rsidR="00DC659D" w:rsidRPr="00C370B0" w:rsidRDefault="00DC659D" w:rsidP="00DC659D">
      <w:pPr>
        <w:pStyle w:val="HTML-oblikovano"/>
        <w:jc w:val="both"/>
        <w:rPr>
          <w:rFonts w:ascii="Arial" w:hAnsi="Arial" w:cs="Arial"/>
          <w:b/>
          <w:sz w:val="20"/>
          <w:szCs w:val="20"/>
        </w:rPr>
      </w:pPr>
    </w:p>
    <w:tbl>
      <w:tblPr>
        <w:tblW w:w="0" w:type="auto"/>
        <w:tblLayout w:type="fixed"/>
        <w:tblLook w:val="0000" w:firstRow="0" w:lastRow="0" w:firstColumn="0" w:lastColumn="0" w:noHBand="0" w:noVBand="0"/>
      </w:tblPr>
      <w:tblGrid>
        <w:gridCol w:w="3936"/>
        <w:gridCol w:w="1128"/>
        <w:gridCol w:w="5532"/>
        <w:gridCol w:w="1128"/>
      </w:tblGrid>
      <w:tr w:rsidR="00DC659D" w:rsidRPr="00C370B0" w:rsidTr="00A54DED">
        <w:trPr>
          <w:trHeight w:val="510"/>
        </w:trPr>
        <w:tc>
          <w:tcPr>
            <w:tcW w:w="5064" w:type="dxa"/>
            <w:gridSpan w:val="2"/>
            <w:shd w:val="clear" w:color="auto" w:fill="auto"/>
          </w:tcPr>
          <w:p w:rsidR="00DC659D" w:rsidRPr="00C370B0" w:rsidRDefault="00DC659D" w:rsidP="00A54DED">
            <w:pPr>
              <w:pStyle w:val="HTML-oblikovano"/>
              <w:jc w:val="both"/>
              <w:rPr>
                <w:rFonts w:ascii="Arial" w:hAnsi="Arial" w:cs="Arial"/>
                <w:sz w:val="20"/>
                <w:szCs w:val="20"/>
              </w:rPr>
            </w:pPr>
            <w:r w:rsidRPr="00C370B0">
              <w:rPr>
                <w:rFonts w:ascii="Arial" w:hAnsi="Arial" w:cs="Arial"/>
                <w:bCs/>
                <w:sz w:val="20"/>
                <w:szCs w:val="20"/>
              </w:rPr>
              <w:t>Naziv gospodarskega subjekta:</w:t>
            </w:r>
          </w:p>
        </w:tc>
        <w:tc>
          <w:tcPr>
            <w:tcW w:w="6660" w:type="dxa"/>
            <w:gridSpan w:val="2"/>
            <w:shd w:val="clear" w:color="auto" w:fill="auto"/>
          </w:tcPr>
          <w:p w:rsidR="00DC659D" w:rsidRPr="00C370B0" w:rsidRDefault="00DC659D" w:rsidP="00A54DED">
            <w:pPr>
              <w:pStyle w:val="HTML-oblikovano"/>
              <w:jc w:val="both"/>
              <w:rPr>
                <w:rFonts w:ascii="Arial" w:hAnsi="Arial" w:cs="Arial"/>
                <w:sz w:val="20"/>
                <w:szCs w:val="20"/>
              </w:rPr>
            </w:pPr>
            <w:r w:rsidRPr="00C370B0">
              <w:rPr>
                <w:rFonts w:ascii="Arial" w:hAnsi="Arial" w:cs="Arial"/>
                <w:b/>
                <w:sz w:val="20"/>
                <w:szCs w:val="20"/>
              </w:rPr>
              <w:t>_______________________________________</w:t>
            </w:r>
          </w:p>
        </w:tc>
      </w:tr>
      <w:tr w:rsidR="00DC659D" w:rsidRPr="00C370B0" w:rsidTr="00A54DED">
        <w:tblPrEx>
          <w:tblCellMar>
            <w:left w:w="0" w:type="dxa"/>
            <w:right w:w="0" w:type="dxa"/>
          </w:tblCellMar>
        </w:tblPrEx>
        <w:trPr>
          <w:trHeight w:val="510"/>
        </w:trPr>
        <w:tc>
          <w:tcPr>
            <w:tcW w:w="3936" w:type="dxa"/>
            <w:shd w:val="clear" w:color="auto" w:fill="auto"/>
          </w:tcPr>
          <w:p w:rsidR="00DC659D" w:rsidRPr="00C370B0" w:rsidRDefault="00DC659D" w:rsidP="00A54DED">
            <w:pPr>
              <w:pStyle w:val="HTML-oblikovano"/>
              <w:jc w:val="both"/>
              <w:rPr>
                <w:rFonts w:ascii="Arial" w:hAnsi="Arial" w:cs="Arial"/>
                <w:sz w:val="20"/>
                <w:szCs w:val="20"/>
              </w:rPr>
            </w:pPr>
            <w:r w:rsidRPr="00C370B0">
              <w:rPr>
                <w:rFonts w:ascii="Arial" w:hAnsi="Arial" w:cs="Arial"/>
                <w:bCs/>
                <w:sz w:val="20"/>
                <w:szCs w:val="20"/>
              </w:rPr>
              <w:t xml:space="preserve">  Sedež (naslov) gospodarskega subjekta:</w:t>
            </w:r>
          </w:p>
        </w:tc>
        <w:tc>
          <w:tcPr>
            <w:tcW w:w="6660" w:type="dxa"/>
            <w:gridSpan w:val="2"/>
            <w:shd w:val="clear" w:color="auto" w:fill="auto"/>
          </w:tcPr>
          <w:p w:rsidR="00DC659D" w:rsidRPr="00C370B0" w:rsidRDefault="00DC659D" w:rsidP="00A54DED">
            <w:pPr>
              <w:pStyle w:val="HTML-oblikovano"/>
              <w:ind w:left="1173"/>
              <w:jc w:val="both"/>
              <w:rPr>
                <w:rFonts w:ascii="Arial" w:hAnsi="Arial" w:cs="Arial"/>
                <w:sz w:val="20"/>
                <w:szCs w:val="20"/>
              </w:rPr>
            </w:pPr>
            <w:r w:rsidRPr="00C370B0">
              <w:rPr>
                <w:rFonts w:ascii="Arial" w:hAnsi="Arial" w:cs="Arial"/>
                <w:b/>
                <w:sz w:val="20"/>
                <w:szCs w:val="20"/>
              </w:rPr>
              <w:t>_______________________________________</w:t>
            </w:r>
          </w:p>
        </w:tc>
        <w:tc>
          <w:tcPr>
            <w:tcW w:w="1128" w:type="dxa"/>
            <w:shd w:val="clear" w:color="auto" w:fill="auto"/>
          </w:tcPr>
          <w:p w:rsidR="00DC659D" w:rsidRPr="00C370B0" w:rsidRDefault="00DC659D" w:rsidP="00A54DED">
            <w:pPr>
              <w:snapToGrid w:val="0"/>
              <w:rPr>
                <w:rFonts w:cs="Arial"/>
                <w:b/>
                <w:sz w:val="20"/>
                <w:szCs w:val="20"/>
              </w:rPr>
            </w:pPr>
          </w:p>
        </w:tc>
      </w:tr>
    </w:tbl>
    <w:p w:rsidR="00DC659D" w:rsidRPr="00C370B0" w:rsidRDefault="00DC659D" w:rsidP="00DC659D">
      <w:pPr>
        <w:widowControl w:val="0"/>
        <w:autoSpaceDE w:val="0"/>
        <w:rPr>
          <w:rFonts w:cs="Arial"/>
          <w:sz w:val="20"/>
          <w:szCs w:val="20"/>
        </w:rPr>
      </w:pPr>
    </w:p>
    <w:p w:rsidR="00DC659D" w:rsidRPr="00C370B0" w:rsidRDefault="00DC659D" w:rsidP="00DC659D">
      <w:pPr>
        <w:widowControl w:val="0"/>
        <w:autoSpaceDE w:val="0"/>
        <w:rPr>
          <w:rFonts w:cs="Arial"/>
          <w:sz w:val="20"/>
          <w:szCs w:val="20"/>
        </w:rPr>
      </w:pPr>
    </w:p>
    <w:p w:rsidR="00DC659D" w:rsidRPr="00C370B0" w:rsidRDefault="00DC659D" w:rsidP="00DC659D">
      <w:pPr>
        <w:widowControl w:val="0"/>
        <w:autoSpaceDE w:val="0"/>
        <w:rPr>
          <w:rFonts w:cs="Arial"/>
          <w:sz w:val="20"/>
          <w:szCs w:val="20"/>
        </w:rPr>
      </w:pPr>
      <w:r w:rsidRPr="00C370B0">
        <w:rPr>
          <w:rFonts w:cs="Arial"/>
          <w:sz w:val="20"/>
          <w:szCs w:val="20"/>
        </w:rPr>
        <w:t>S podpisom te izjave pod kazensko in materialno odgovornostjo izjavljamo, da:</w:t>
      </w:r>
    </w:p>
    <w:p w:rsidR="00DC659D" w:rsidRPr="00C370B0" w:rsidRDefault="00DC659D" w:rsidP="00DC659D">
      <w:pPr>
        <w:widowControl w:val="0"/>
        <w:autoSpaceDE w:val="0"/>
        <w:rPr>
          <w:rFonts w:cs="Arial"/>
          <w:sz w:val="20"/>
          <w:szCs w:val="20"/>
        </w:rPr>
      </w:pPr>
    </w:p>
    <w:p w:rsidR="00DC659D" w:rsidRPr="00C370B0" w:rsidRDefault="00DC659D" w:rsidP="00DC659D">
      <w:pPr>
        <w:widowControl w:val="0"/>
        <w:autoSpaceDE w:val="0"/>
        <w:rPr>
          <w:rFonts w:cs="Arial"/>
          <w:sz w:val="20"/>
          <w:szCs w:val="20"/>
        </w:rPr>
      </w:pPr>
    </w:p>
    <w:p w:rsidR="00DC659D" w:rsidRPr="00C370B0" w:rsidRDefault="00DC659D" w:rsidP="00DC659D">
      <w:pPr>
        <w:numPr>
          <w:ilvl w:val="0"/>
          <w:numId w:val="13"/>
        </w:numPr>
        <w:suppressAutoHyphens/>
        <w:spacing w:line="260" w:lineRule="atLeast"/>
        <w:jc w:val="both"/>
        <w:rPr>
          <w:rFonts w:cs="Arial"/>
          <w:sz w:val="20"/>
          <w:szCs w:val="20"/>
        </w:rPr>
      </w:pPr>
      <w:r w:rsidRPr="00C370B0">
        <w:rPr>
          <w:rFonts w:cs="Arial"/>
          <w:sz w:val="20"/>
          <w:szCs w:val="20"/>
        </w:rPr>
        <w:t xml:space="preserve">smo vpisani v enega od </w:t>
      </w:r>
    </w:p>
    <w:p w:rsidR="00DC659D" w:rsidRPr="00C370B0" w:rsidRDefault="00DC659D" w:rsidP="00DC659D">
      <w:pPr>
        <w:ind w:left="720"/>
        <w:rPr>
          <w:rFonts w:cs="Arial"/>
          <w:sz w:val="20"/>
          <w:szCs w:val="20"/>
        </w:rPr>
      </w:pPr>
      <w:r w:rsidRPr="00C370B0">
        <w:rPr>
          <w:rFonts w:cs="Arial"/>
          <w:sz w:val="20"/>
          <w:szCs w:val="20"/>
        </w:rPr>
        <w:t>poklicnih registrov (navedite ustrezen register:</w:t>
      </w:r>
      <w:r w:rsidRPr="00C370B0">
        <w:rPr>
          <w:rFonts w:cs="Arial"/>
          <w:b/>
          <w:sz w:val="20"/>
          <w:szCs w:val="20"/>
        </w:rPr>
        <w:t xml:space="preserve"> </w:t>
      </w:r>
      <w:r w:rsidRPr="00C370B0">
        <w:rPr>
          <w:rFonts w:cs="Arial"/>
          <w:sz w:val="20"/>
          <w:szCs w:val="20"/>
        </w:rPr>
        <w:t>_______________)</w:t>
      </w:r>
    </w:p>
    <w:p w:rsidR="00DC659D" w:rsidRPr="00C370B0" w:rsidRDefault="00DC659D" w:rsidP="00DC659D">
      <w:pPr>
        <w:ind w:left="720"/>
        <w:rPr>
          <w:rFonts w:cs="Arial"/>
          <w:sz w:val="20"/>
          <w:szCs w:val="20"/>
        </w:rPr>
      </w:pPr>
    </w:p>
    <w:p w:rsidR="00DC659D" w:rsidRPr="00C370B0" w:rsidRDefault="00DC659D" w:rsidP="00DC659D">
      <w:pPr>
        <w:ind w:left="720"/>
        <w:rPr>
          <w:rFonts w:cs="Arial"/>
          <w:sz w:val="20"/>
          <w:szCs w:val="20"/>
        </w:rPr>
      </w:pPr>
      <w:r w:rsidRPr="00C370B0">
        <w:rPr>
          <w:rFonts w:cs="Arial"/>
          <w:sz w:val="20"/>
          <w:szCs w:val="20"/>
        </w:rPr>
        <w:t xml:space="preserve">poslovnih registrov (navedite ustrezen register: _______________), </w:t>
      </w:r>
    </w:p>
    <w:p w:rsidR="00DC659D" w:rsidRPr="00C370B0" w:rsidRDefault="00DC659D" w:rsidP="00DC659D">
      <w:pPr>
        <w:ind w:left="720"/>
        <w:rPr>
          <w:rFonts w:cs="Arial"/>
          <w:sz w:val="20"/>
          <w:szCs w:val="20"/>
        </w:rPr>
      </w:pPr>
      <w:r w:rsidRPr="00C370B0">
        <w:rPr>
          <w:rFonts w:cs="Arial"/>
          <w:sz w:val="20"/>
          <w:szCs w:val="20"/>
        </w:rPr>
        <w:t>ki se vodijo v držav</w:t>
      </w:r>
      <w:r w:rsidR="00C370B0" w:rsidRPr="00C370B0">
        <w:rPr>
          <w:rFonts w:cs="Arial"/>
          <w:sz w:val="20"/>
          <w:szCs w:val="20"/>
        </w:rPr>
        <w:t>i članici, v kateri imamo sedež,</w:t>
      </w: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DC659D" w:rsidRPr="00C370B0" w:rsidTr="00A54DED">
        <w:trPr>
          <w:trHeight w:val="241"/>
        </w:trPr>
        <w:tc>
          <w:tcPr>
            <w:tcW w:w="3348" w:type="dxa"/>
            <w:shd w:val="clear" w:color="auto" w:fill="auto"/>
          </w:tcPr>
          <w:p w:rsidR="00DC659D" w:rsidRPr="00C370B0" w:rsidRDefault="00DC659D" w:rsidP="00A54DED">
            <w:pPr>
              <w:snapToGrid w:val="0"/>
              <w:rPr>
                <w:rFonts w:cs="Arial"/>
                <w:sz w:val="20"/>
                <w:szCs w:val="20"/>
              </w:rPr>
            </w:pPr>
          </w:p>
          <w:p w:rsidR="00DC659D" w:rsidRPr="00C370B0" w:rsidRDefault="00DC659D" w:rsidP="00A54DED">
            <w:pPr>
              <w:rPr>
                <w:rFonts w:cs="Arial"/>
                <w:sz w:val="20"/>
                <w:szCs w:val="20"/>
              </w:rPr>
            </w:pPr>
            <w:r w:rsidRPr="00C370B0">
              <w:rPr>
                <w:rFonts w:cs="Arial"/>
                <w:sz w:val="20"/>
                <w:szCs w:val="20"/>
              </w:rPr>
              <w:t>Kraj: _____________________</w:t>
            </w:r>
          </w:p>
        </w:tc>
        <w:tc>
          <w:tcPr>
            <w:tcW w:w="1818" w:type="dxa"/>
            <w:shd w:val="clear" w:color="auto" w:fill="auto"/>
          </w:tcPr>
          <w:p w:rsidR="00DC659D" w:rsidRPr="00C370B0" w:rsidRDefault="00DC659D" w:rsidP="00A54DED">
            <w:pPr>
              <w:snapToGrid w:val="0"/>
              <w:rPr>
                <w:rFonts w:cs="Arial"/>
                <w:sz w:val="20"/>
                <w:szCs w:val="20"/>
              </w:rPr>
            </w:pPr>
          </w:p>
        </w:tc>
        <w:tc>
          <w:tcPr>
            <w:tcW w:w="4324" w:type="dxa"/>
            <w:shd w:val="clear" w:color="auto" w:fill="auto"/>
          </w:tcPr>
          <w:p w:rsidR="00DC659D" w:rsidRPr="00C370B0" w:rsidRDefault="00DC659D" w:rsidP="00A54DED">
            <w:pPr>
              <w:rPr>
                <w:rFonts w:cs="Arial"/>
                <w:sz w:val="20"/>
                <w:szCs w:val="20"/>
              </w:rPr>
            </w:pPr>
            <w:r w:rsidRPr="00C370B0">
              <w:rPr>
                <w:rFonts w:cs="Arial"/>
                <w:sz w:val="20"/>
                <w:szCs w:val="20"/>
              </w:rPr>
              <w:t>Ime in priimek odgovorne osebe:</w:t>
            </w:r>
          </w:p>
          <w:p w:rsidR="00DC659D" w:rsidRPr="00C370B0" w:rsidRDefault="00DC659D" w:rsidP="00A54DED">
            <w:pPr>
              <w:rPr>
                <w:rFonts w:cs="Arial"/>
                <w:sz w:val="20"/>
                <w:szCs w:val="20"/>
              </w:rPr>
            </w:pPr>
          </w:p>
          <w:p w:rsidR="00DC659D" w:rsidRPr="00C370B0" w:rsidRDefault="00DC659D" w:rsidP="00A54DED">
            <w:pPr>
              <w:rPr>
                <w:rFonts w:cs="Arial"/>
                <w:sz w:val="20"/>
                <w:szCs w:val="20"/>
              </w:rPr>
            </w:pPr>
            <w:r w:rsidRPr="00C370B0">
              <w:rPr>
                <w:rFonts w:cs="Arial"/>
                <w:sz w:val="20"/>
                <w:szCs w:val="20"/>
              </w:rPr>
              <w:t>________________________</w:t>
            </w:r>
          </w:p>
          <w:p w:rsidR="00DC659D" w:rsidRPr="00C370B0" w:rsidRDefault="00DC659D" w:rsidP="00A54DED">
            <w:pPr>
              <w:rPr>
                <w:rFonts w:cs="Arial"/>
                <w:sz w:val="20"/>
                <w:szCs w:val="20"/>
              </w:rPr>
            </w:pPr>
          </w:p>
        </w:tc>
      </w:tr>
      <w:tr w:rsidR="00DC659D" w:rsidRPr="00C370B0" w:rsidTr="00A54DED">
        <w:trPr>
          <w:trHeight w:val="483"/>
        </w:trPr>
        <w:tc>
          <w:tcPr>
            <w:tcW w:w="3348" w:type="dxa"/>
            <w:shd w:val="clear" w:color="auto" w:fill="auto"/>
          </w:tcPr>
          <w:p w:rsidR="00DC659D" w:rsidRPr="00C370B0" w:rsidRDefault="00DC659D" w:rsidP="00A54DED">
            <w:pPr>
              <w:rPr>
                <w:rFonts w:cs="Arial"/>
                <w:sz w:val="20"/>
                <w:szCs w:val="20"/>
              </w:rPr>
            </w:pPr>
            <w:r w:rsidRPr="00C370B0">
              <w:rPr>
                <w:rFonts w:cs="Arial"/>
                <w:sz w:val="20"/>
                <w:szCs w:val="20"/>
              </w:rPr>
              <w:t>Datum</w:t>
            </w:r>
            <w:bookmarkStart w:id="3" w:name="__Fieldmark__45_917383507"/>
            <w:r w:rsidRPr="00C370B0">
              <w:rPr>
                <w:rFonts w:cs="Arial"/>
                <w:sz w:val="20"/>
                <w:szCs w:val="20"/>
              </w:rPr>
              <w:fldChar w:fldCharType="begin">
                <w:ffData>
                  <w:name w:val=""/>
                  <w:enabled/>
                  <w:calcOnExit w:val="0"/>
                  <w:textInput/>
                </w:ffData>
              </w:fldChar>
            </w:r>
            <w:r w:rsidRPr="00C370B0">
              <w:rPr>
                <w:rFonts w:cs="Arial"/>
                <w:sz w:val="20"/>
                <w:szCs w:val="20"/>
              </w:rPr>
              <w:instrText xml:space="preserve"> FORMTEXT </w:instrText>
            </w:r>
            <w:r w:rsidR="0092215A">
              <w:rPr>
                <w:rFonts w:cs="Arial"/>
                <w:sz w:val="20"/>
                <w:szCs w:val="20"/>
              </w:rPr>
            </w:r>
            <w:r w:rsidR="0092215A">
              <w:rPr>
                <w:rFonts w:cs="Arial"/>
                <w:sz w:val="20"/>
                <w:szCs w:val="20"/>
              </w:rPr>
              <w:fldChar w:fldCharType="separate"/>
            </w:r>
            <w:r w:rsidRPr="00C370B0">
              <w:rPr>
                <w:rFonts w:cs="Arial"/>
                <w:sz w:val="20"/>
                <w:szCs w:val="20"/>
              </w:rPr>
              <w:fldChar w:fldCharType="end"/>
            </w:r>
            <w:bookmarkEnd w:id="3"/>
            <w:r w:rsidRPr="00C370B0">
              <w:rPr>
                <w:rFonts w:cs="Arial"/>
                <w:sz w:val="20"/>
                <w:szCs w:val="20"/>
              </w:rPr>
              <w:t>: ____________________</w:t>
            </w:r>
          </w:p>
        </w:tc>
        <w:tc>
          <w:tcPr>
            <w:tcW w:w="1818" w:type="dxa"/>
            <w:shd w:val="clear" w:color="auto" w:fill="auto"/>
          </w:tcPr>
          <w:p w:rsidR="00DC659D" w:rsidRPr="00C370B0" w:rsidRDefault="00DC659D" w:rsidP="00A54DED">
            <w:pPr>
              <w:rPr>
                <w:rFonts w:cs="Arial"/>
                <w:sz w:val="20"/>
                <w:szCs w:val="20"/>
              </w:rPr>
            </w:pPr>
            <w:r w:rsidRPr="00C370B0">
              <w:rPr>
                <w:rFonts w:cs="Arial"/>
                <w:sz w:val="20"/>
                <w:szCs w:val="20"/>
              </w:rPr>
              <w:t>žig</w:t>
            </w:r>
          </w:p>
        </w:tc>
        <w:tc>
          <w:tcPr>
            <w:tcW w:w="4324" w:type="dxa"/>
            <w:shd w:val="clear" w:color="auto" w:fill="auto"/>
          </w:tcPr>
          <w:p w:rsidR="00DC659D" w:rsidRPr="00C370B0" w:rsidRDefault="00DC659D" w:rsidP="00A54DED">
            <w:pPr>
              <w:rPr>
                <w:rFonts w:cs="Arial"/>
                <w:sz w:val="20"/>
                <w:szCs w:val="20"/>
              </w:rPr>
            </w:pPr>
            <w:r w:rsidRPr="00C370B0">
              <w:rPr>
                <w:rFonts w:cs="Arial"/>
                <w:sz w:val="20"/>
                <w:szCs w:val="20"/>
              </w:rPr>
              <w:t>________________________</w:t>
            </w:r>
          </w:p>
          <w:p w:rsidR="00DC659D" w:rsidRPr="00C370B0" w:rsidRDefault="00DC659D" w:rsidP="00A54DED">
            <w:pPr>
              <w:rPr>
                <w:rFonts w:cs="Arial"/>
                <w:sz w:val="20"/>
                <w:szCs w:val="20"/>
              </w:rPr>
            </w:pPr>
            <w:r w:rsidRPr="00C370B0">
              <w:rPr>
                <w:rFonts w:cs="Arial"/>
                <w:sz w:val="20"/>
                <w:szCs w:val="20"/>
              </w:rPr>
              <w:t>Podpis odgovorne osebe</w:t>
            </w:r>
          </w:p>
        </w:tc>
      </w:tr>
    </w:tbl>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1F0BEA" w:rsidRPr="00C370B0" w:rsidRDefault="001F0BEA" w:rsidP="00DC659D">
      <w:pPr>
        <w:rPr>
          <w:rFonts w:cs="Arial"/>
          <w:sz w:val="20"/>
          <w:szCs w:val="20"/>
        </w:rPr>
      </w:pPr>
    </w:p>
    <w:p w:rsidR="001F0BEA" w:rsidRPr="00C370B0" w:rsidRDefault="001F0BEA" w:rsidP="00DC659D">
      <w:pPr>
        <w:rPr>
          <w:rFonts w:cs="Arial"/>
          <w:sz w:val="20"/>
          <w:szCs w:val="20"/>
        </w:rPr>
      </w:pPr>
    </w:p>
    <w:p w:rsidR="001F0BEA" w:rsidRPr="00C370B0" w:rsidRDefault="001F0BEA" w:rsidP="00DC659D">
      <w:pPr>
        <w:rPr>
          <w:rFonts w:cs="Arial"/>
          <w:sz w:val="20"/>
          <w:szCs w:val="20"/>
        </w:rPr>
      </w:pPr>
    </w:p>
    <w:p w:rsidR="001F0BEA" w:rsidRPr="00C370B0" w:rsidRDefault="001F0BEA"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jc w:val="right"/>
        <w:rPr>
          <w:rFonts w:cs="Arial"/>
          <w:sz w:val="20"/>
          <w:szCs w:val="20"/>
        </w:rPr>
      </w:pPr>
      <w:r w:rsidRPr="00C370B0">
        <w:rPr>
          <w:rFonts w:cs="Arial"/>
          <w:b/>
          <w:sz w:val="20"/>
          <w:szCs w:val="20"/>
          <w:u w:val="single"/>
        </w:rPr>
        <w:t>RAZPISNI OBRAZEC 8</w:t>
      </w:r>
    </w:p>
    <w:p w:rsidR="00DC659D" w:rsidRPr="00C370B0" w:rsidRDefault="00DC659D" w:rsidP="00DC659D">
      <w:pPr>
        <w:spacing w:line="360" w:lineRule="auto"/>
        <w:rPr>
          <w:rFonts w:cs="Arial"/>
          <w:b/>
          <w:sz w:val="20"/>
          <w:szCs w:val="20"/>
          <w:u w:val="single"/>
        </w:rPr>
      </w:pPr>
    </w:p>
    <w:p w:rsidR="00DC659D" w:rsidRPr="00C370B0" w:rsidRDefault="00DC659D" w:rsidP="00DC659D">
      <w:pPr>
        <w:spacing w:line="360" w:lineRule="auto"/>
        <w:rPr>
          <w:rFonts w:cs="Arial"/>
          <w:b/>
          <w:sz w:val="20"/>
          <w:szCs w:val="20"/>
          <w:u w:val="single"/>
        </w:rPr>
      </w:pPr>
    </w:p>
    <w:p w:rsidR="00DC659D" w:rsidRPr="00C370B0" w:rsidRDefault="00DC659D" w:rsidP="00DC659D">
      <w:pPr>
        <w:jc w:val="center"/>
        <w:rPr>
          <w:rFonts w:cs="Arial"/>
          <w:b/>
          <w:sz w:val="20"/>
          <w:szCs w:val="20"/>
        </w:rPr>
      </w:pPr>
      <w:r w:rsidRPr="00C370B0">
        <w:rPr>
          <w:rFonts w:cs="Arial"/>
          <w:b/>
          <w:sz w:val="20"/>
          <w:szCs w:val="20"/>
        </w:rPr>
        <w:t>IZJAVA O SPREJEMANJU POGOJEV RAZPISNE DOKUMENTACIJE, O SPREJEMANJU MERIL ZA IZBOR IN PLAČILNIH POGOJIH</w:t>
      </w:r>
    </w:p>
    <w:p w:rsidR="00DC659D" w:rsidRPr="00C370B0" w:rsidRDefault="00DC659D" w:rsidP="00DC659D">
      <w:pPr>
        <w:rPr>
          <w:rFonts w:cs="Arial"/>
          <w:b/>
          <w:sz w:val="20"/>
          <w:szCs w:val="20"/>
        </w:rPr>
      </w:pPr>
    </w:p>
    <w:p w:rsidR="00DC659D" w:rsidRPr="00C370B0" w:rsidRDefault="00DC659D" w:rsidP="00DC659D">
      <w:pPr>
        <w:rPr>
          <w:rFonts w:cs="Arial"/>
          <w:b/>
          <w:sz w:val="20"/>
          <w:szCs w:val="20"/>
        </w:rPr>
      </w:pPr>
    </w:p>
    <w:p w:rsidR="00DC659D" w:rsidRPr="00C370B0" w:rsidRDefault="00DC659D" w:rsidP="00DC659D">
      <w:pPr>
        <w:rPr>
          <w:rFonts w:cs="Arial"/>
          <w:sz w:val="20"/>
          <w:szCs w:val="20"/>
        </w:rPr>
      </w:pPr>
      <w:r w:rsidRPr="00C370B0">
        <w:rPr>
          <w:rFonts w:cs="Arial"/>
          <w:sz w:val="20"/>
          <w:szCs w:val="20"/>
        </w:rPr>
        <w:t xml:space="preserve">Ponudnik _________________________________________________________ z žigom in podpisom potrjujem to izjavo, in sicer izjavljam: </w:t>
      </w:r>
    </w:p>
    <w:p w:rsidR="00DC659D" w:rsidRPr="00C370B0" w:rsidRDefault="00DC659D" w:rsidP="00DC659D">
      <w:pPr>
        <w:rPr>
          <w:rFonts w:cs="Arial"/>
          <w:b/>
          <w:sz w:val="20"/>
          <w:szCs w:val="20"/>
        </w:rPr>
      </w:pPr>
    </w:p>
    <w:p w:rsidR="00DC659D" w:rsidRPr="00C370B0" w:rsidRDefault="00DC659D" w:rsidP="00DC659D">
      <w:pPr>
        <w:pStyle w:val="Odstavekseznama1"/>
        <w:numPr>
          <w:ilvl w:val="0"/>
          <w:numId w:val="3"/>
        </w:numPr>
        <w:jc w:val="both"/>
        <w:rPr>
          <w:rFonts w:cs="Arial"/>
          <w:sz w:val="20"/>
          <w:szCs w:val="20"/>
        </w:rPr>
      </w:pPr>
      <w:r w:rsidRPr="00C370B0">
        <w:rPr>
          <w:rFonts w:cs="Arial"/>
          <w:sz w:val="20"/>
          <w:szCs w:val="20"/>
        </w:rPr>
        <w:t xml:space="preserve">da sem seznanjen z merili za dodelitev naročila v postopku oddaje tega javnega naročila, in sicer so merila, kakor navedeno spodaj v tabeli, </w:t>
      </w:r>
    </w:p>
    <w:p w:rsidR="00DC659D" w:rsidRPr="00C370B0" w:rsidRDefault="00DC659D" w:rsidP="00DC659D">
      <w:pPr>
        <w:pStyle w:val="Odstavekseznama1"/>
        <w:numPr>
          <w:ilvl w:val="0"/>
          <w:numId w:val="3"/>
        </w:numPr>
        <w:jc w:val="both"/>
        <w:rPr>
          <w:rFonts w:cs="Arial"/>
          <w:sz w:val="20"/>
          <w:szCs w:val="20"/>
        </w:rPr>
      </w:pPr>
      <w:r w:rsidRPr="00C370B0">
        <w:rPr>
          <w:rFonts w:cs="Arial"/>
          <w:sz w:val="20"/>
          <w:szCs w:val="20"/>
        </w:rPr>
        <w:t xml:space="preserve">da sprejemam vse pogoje razpisne dokumentacije za javno naročilo za izbiro izvajalca za »Izvajanje storitev zimske službe in morske soli za posip cest«, </w:t>
      </w:r>
    </w:p>
    <w:p w:rsidR="00DC659D" w:rsidRPr="00C370B0" w:rsidRDefault="00DC659D" w:rsidP="00DC659D">
      <w:pPr>
        <w:pStyle w:val="Odstavekseznama1"/>
        <w:numPr>
          <w:ilvl w:val="0"/>
          <w:numId w:val="3"/>
        </w:numPr>
        <w:jc w:val="both"/>
        <w:rPr>
          <w:rFonts w:cs="Arial"/>
          <w:sz w:val="20"/>
          <w:szCs w:val="20"/>
        </w:rPr>
      </w:pPr>
      <w:r w:rsidRPr="00C370B0">
        <w:rPr>
          <w:rFonts w:cs="Arial"/>
          <w:sz w:val="20"/>
          <w:szCs w:val="20"/>
        </w:rPr>
        <w:t xml:space="preserve">pod kazensko in materialno odgovornostjo izjavljam, da vse navedbe, priloge in dokazi, zahtevani v razpisni dokumentaciji, ki smo jih podali v ponudbi, ustrezajo dejanskemu stanju in da jih lahko naročnik preveri, </w:t>
      </w:r>
    </w:p>
    <w:p w:rsidR="00DC659D" w:rsidRPr="00C370B0" w:rsidRDefault="00DC659D" w:rsidP="00DC659D">
      <w:pPr>
        <w:pStyle w:val="Odstavekseznama1"/>
        <w:numPr>
          <w:ilvl w:val="0"/>
          <w:numId w:val="3"/>
        </w:numPr>
        <w:jc w:val="both"/>
        <w:rPr>
          <w:rFonts w:cs="Arial"/>
          <w:sz w:val="20"/>
          <w:szCs w:val="20"/>
        </w:rPr>
      </w:pPr>
      <w:r w:rsidRPr="00C370B0">
        <w:rPr>
          <w:rFonts w:cs="Arial"/>
          <w:sz w:val="20"/>
          <w:szCs w:val="20"/>
        </w:rPr>
        <w:t xml:space="preserve">pod kazensko in materialno odgovornostjo izjavljam, da bomo dela izvedli po cenah, v rokih in na način, ki smo jih ponudili in navedli v ponudbi, </w:t>
      </w:r>
    </w:p>
    <w:p w:rsidR="00DC659D" w:rsidRPr="00C370B0" w:rsidRDefault="00DC659D" w:rsidP="00DC659D">
      <w:pPr>
        <w:pStyle w:val="Odstavekseznama1"/>
        <w:numPr>
          <w:ilvl w:val="0"/>
          <w:numId w:val="3"/>
        </w:numPr>
        <w:jc w:val="both"/>
        <w:rPr>
          <w:rFonts w:cs="Arial"/>
          <w:sz w:val="20"/>
          <w:szCs w:val="20"/>
        </w:rPr>
      </w:pPr>
      <w:r w:rsidRPr="00C370B0">
        <w:rPr>
          <w:rFonts w:cs="Arial"/>
          <w:sz w:val="20"/>
          <w:szCs w:val="20"/>
        </w:rPr>
        <w:t xml:space="preserve">da podajamo plačilni rok </w:t>
      </w:r>
      <w:r w:rsidRPr="00C370B0">
        <w:rPr>
          <w:rFonts w:cs="Arial"/>
          <w:sz w:val="20"/>
          <w:szCs w:val="20"/>
          <w:bdr w:val="single" w:sz="4" w:space="0" w:color="auto"/>
        </w:rPr>
        <w:t>_____</w:t>
      </w:r>
      <w:r w:rsidRPr="00C370B0">
        <w:rPr>
          <w:rFonts w:cs="Arial"/>
          <w:sz w:val="20"/>
          <w:szCs w:val="20"/>
        </w:rPr>
        <w:t xml:space="preserve"> dni (</w:t>
      </w:r>
      <w:r w:rsidRPr="00C370B0">
        <w:rPr>
          <w:rFonts w:cs="Arial"/>
          <w:b/>
          <w:sz w:val="20"/>
          <w:szCs w:val="20"/>
          <w:u w:val="single"/>
        </w:rPr>
        <w:t>pogoj: 30 dni po prejemu e-računa);</w:t>
      </w:r>
    </w:p>
    <w:p w:rsidR="00DC659D" w:rsidRPr="00C370B0" w:rsidRDefault="00DC659D" w:rsidP="00DC659D">
      <w:pPr>
        <w:rPr>
          <w:rFonts w:cs="Arial"/>
          <w:sz w:val="20"/>
          <w:szCs w:val="20"/>
        </w:rPr>
      </w:pPr>
      <w:r w:rsidRPr="00C370B0">
        <w:rPr>
          <w:rFonts w:cs="Arial"/>
          <w:sz w:val="20"/>
          <w:szCs w:val="20"/>
        </w:rPr>
        <w:t>Naročnik bo ovrednotil ponudbe ponudnikov v skladu z naslednjimi merili:</w:t>
      </w:r>
    </w:p>
    <w:p w:rsidR="00DC659D" w:rsidRPr="00C370B0" w:rsidRDefault="00DC659D" w:rsidP="00DC659D">
      <w:pPr>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gridCol w:w="3071"/>
      </w:tblGrid>
      <w:tr w:rsidR="00DC659D" w:rsidRPr="00C370B0" w:rsidTr="00A54DED">
        <w:trPr>
          <w:jc w:val="center"/>
        </w:trPr>
        <w:tc>
          <w:tcPr>
            <w:tcW w:w="3936" w:type="dxa"/>
            <w:shd w:val="clear" w:color="auto" w:fill="D9D9D9"/>
          </w:tcPr>
          <w:p w:rsidR="00DC659D" w:rsidRPr="00C370B0" w:rsidRDefault="00DC659D" w:rsidP="00A54DED">
            <w:pPr>
              <w:jc w:val="center"/>
              <w:rPr>
                <w:rFonts w:cs="Arial"/>
                <w:b/>
                <w:sz w:val="20"/>
                <w:szCs w:val="20"/>
              </w:rPr>
            </w:pPr>
            <w:r w:rsidRPr="00C370B0">
              <w:rPr>
                <w:rFonts w:cs="Arial"/>
                <w:b/>
                <w:sz w:val="20"/>
                <w:szCs w:val="20"/>
              </w:rPr>
              <w:t>MERILO</w:t>
            </w:r>
          </w:p>
        </w:tc>
        <w:tc>
          <w:tcPr>
            <w:tcW w:w="3071" w:type="dxa"/>
            <w:shd w:val="clear" w:color="auto" w:fill="D9D9D9"/>
          </w:tcPr>
          <w:p w:rsidR="00DC659D" w:rsidRPr="00C370B0" w:rsidRDefault="00DC659D" w:rsidP="00A54DED">
            <w:pPr>
              <w:jc w:val="center"/>
              <w:rPr>
                <w:rFonts w:cs="Arial"/>
                <w:b/>
                <w:sz w:val="20"/>
                <w:szCs w:val="20"/>
              </w:rPr>
            </w:pPr>
            <w:r w:rsidRPr="00C370B0">
              <w:rPr>
                <w:rFonts w:cs="Arial"/>
                <w:b/>
                <w:sz w:val="20"/>
                <w:szCs w:val="20"/>
              </w:rPr>
              <w:t>NAJVIŠJE ŠTEVILO TOČK</w:t>
            </w:r>
          </w:p>
        </w:tc>
      </w:tr>
      <w:tr w:rsidR="00DC659D" w:rsidRPr="00C370B0" w:rsidTr="00A54DED">
        <w:trPr>
          <w:jc w:val="center"/>
        </w:trPr>
        <w:tc>
          <w:tcPr>
            <w:tcW w:w="3936" w:type="dxa"/>
          </w:tcPr>
          <w:p w:rsidR="00DC659D" w:rsidRPr="00C370B0" w:rsidRDefault="00DC659D" w:rsidP="00A54DED">
            <w:pPr>
              <w:rPr>
                <w:rFonts w:cs="Arial"/>
                <w:b/>
                <w:sz w:val="20"/>
                <w:szCs w:val="20"/>
              </w:rPr>
            </w:pPr>
            <w:r w:rsidRPr="00C370B0">
              <w:rPr>
                <w:rFonts w:cs="Arial"/>
                <w:b/>
                <w:sz w:val="20"/>
                <w:szCs w:val="20"/>
              </w:rPr>
              <w:t>Cena</w:t>
            </w:r>
          </w:p>
        </w:tc>
        <w:tc>
          <w:tcPr>
            <w:tcW w:w="3071" w:type="dxa"/>
            <w:vAlign w:val="center"/>
          </w:tcPr>
          <w:p w:rsidR="00DC659D" w:rsidRPr="00C370B0" w:rsidRDefault="00DC659D" w:rsidP="00A54DED">
            <w:pPr>
              <w:jc w:val="center"/>
              <w:rPr>
                <w:rFonts w:cs="Arial"/>
                <w:sz w:val="20"/>
                <w:szCs w:val="20"/>
              </w:rPr>
            </w:pPr>
            <w:r w:rsidRPr="00C370B0">
              <w:rPr>
                <w:rFonts w:cs="Arial"/>
                <w:sz w:val="20"/>
                <w:szCs w:val="20"/>
              </w:rPr>
              <w:t>100</w:t>
            </w:r>
          </w:p>
        </w:tc>
      </w:tr>
      <w:tr w:rsidR="00DC659D" w:rsidRPr="00C370B0" w:rsidTr="00A54DED">
        <w:trPr>
          <w:jc w:val="center"/>
        </w:trPr>
        <w:tc>
          <w:tcPr>
            <w:tcW w:w="3936" w:type="dxa"/>
            <w:tcBorders>
              <w:left w:val="nil"/>
              <w:bottom w:val="nil"/>
            </w:tcBorders>
          </w:tcPr>
          <w:p w:rsidR="00DC659D" w:rsidRPr="00C370B0" w:rsidRDefault="00DC659D" w:rsidP="00A54DED">
            <w:pPr>
              <w:rPr>
                <w:rFonts w:cs="Arial"/>
                <w:b/>
                <w:sz w:val="20"/>
                <w:szCs w:val="20"/>
              </w:rPr>
            </w:pPr>
          </w:p>
        </w:tc>
        <w:tc>
          <w:tcPr>
            <w:tcW w:w="3071" w:type="dxa"/>
            <w:vAlign w:val="center"/>
          </w:tcPr>
          <w:p w:rsidR="00DC659D" w:rsidRPr="00C370B0" w:rsidRDefault="00DC659D" w:rsidP="00A54DED">
            <w:pPr>
              <w:jc w:val="center"/>
              <w:rPr>
                <w:rFonts w:cs="Arial"/>
                <w:b/>
                <w:sz w:val="20"/>
                <w:szCs w:val="20"/>
              </w:rPr>
            </w:pPr>
            <w:r w:rsidRPr="00C370B0">
              <w:rPr>
                <w:rFonts w:cs="Arial"/>
                <w:b/>
                <w:sz w:val="20"/>
                <w:szCs w:val="20"/>
              </w:rPr>
              <w:t>100</w:t>
            </w:r>
          </w:p>
        </w:tc>
      </w:tr>
    </w:tbl>
    <w:p w:rsidR="00DC659D" w:rsidRPr="00C370B0" w:rsidRDefault="00DC659D" w:rsidP="00DC659D">
      <w:pPr>
        <w:spacing w:line="360" w:lineRule="auto"/>
        <w:rPr>
          <w:rFonts w:cs="Arial"/>
          <w:b/>
          <w:sz w:val="20"/>
          <w:szCs w:val="20"/>
          <w:u w:val="single"/>
        </w:rPr>
      </w:pPr>
    </w:p>
    <w:p w:rsidR="00DC659D" w:rsidRPr="00C370B0" w:rsidRDefault="00DC659D" w:rsidP="00DC659D">
      <w:pPr>
        <w:spacing w:line="360" w:lineRule="auto"/>
        <w:rPr>
          <w:rFonts w:cs="Arial"/>
          <w:b/>
          <w:sz w:val="20"/>
          <w:szCs w:val="20"/>
          <w:u w:val="single"/>
        </w:rPr>
      </w:pPr>
    </w:p>
    <w:p w:rsidR="00DC659D" w:rsidRPr="00C370B0" w:rsidRDefault="00DC659D" w:rsidP="00DC659D">
      <w:pPr>
        <w:spacing w:line="360" w:lineRule="auto"/>
        <w:rPr>
          <w:rFonts w:cs="Arial"/>
          <w:b/>
          <w:sz w:val="20"/>
          <w:szCs w:val="20"/>
          <w:u w:val="single"/>
        </w:rPr>
      </w:pPr>
    </w:p>
    <w:p w:rsidR="00DC659D" w:rsidRPr="00C370B0" w:rsidRDefault="00DC659D" w:rsidP="00DC659D">
      <w:pPr>
        <w:spacing w:line="360" w:lineRule="auto"/>
        <w:rPr>
          <w:rFonts w:cs="Arial"/>
          <w:b/>
          <w:sz w:val="20"/>
          <w:szCs w:val="20"/>
          <w:u w:val="single"/>
        </w:rPr>
      </w:pPr>
    </w:p>
    <w:tbl>
      <w:tblPr>
        <w:tblW w:w="9490" w:type="dxa"/>
        <w:tblLayout w:type="fixed"/>
        <w:tblLook w:val="0000" w:firstRow="0" w:lastRow="0" w:firstColumn="0" w:lastColumn="0" w:noHBand="0" w:noVBand="0"/>
      </w:tblPr>
      <w:tblGrid>
        <w:gridCol w:w="3348"/>
        <w:gridCol w:w="1818"/>
        <w:gridCol w:w="4324"/>
      </w:tblGrid>
      <w:tr w:rsidR="00DC659D" w:rsidRPr="00C370B0" w:rsidTr="00A54DED">
        <w:trPr>
          <w:trHeight w:val="241"/>
        </w:trPr>
        <w:tc>
          <w:tcPr>
            <w:tcW w:w="3348" w:type="dxa"/>
            <w:shd w:val="clear" w:color="auto" w:fill="auto"/>
          </w:tcPr>
          <w:p w:rsidR="00DC659D" w:rsidRPr="00C370B0" w:rsidRDefault="00DC659D" w:rsidP="00A54DED">
            <w:pPr>
              <w:snapToGrid w:val="0"/>
              <w:rPr>
                <w:rFonts w:cs="Arial"/>
                <w:sz w:val="20"/>
                <w:szCs w:val="20"/>
              </w:rPr>
            </w:pPr>
          </w:p>
          <w:p w:rsidR="00DC659D" w:rsidRPr="00C370B0" w:rsidRDefault="00DC659D" w:rsidP="00A54DED">
            <w:pPr>
              <w:rPr>
                <w:rFonts w:cs="Arial"/>
                <w:sz w:val="20"/>
                <w:szCs w:val="20"/>
              </w:rPr>
            </w:pPr>
            <w:r w:rsidRPr="00C370B0">
              <w:rPr>
                <w:rFonts w:cs="Arial"/>
                <w:sz w:val="20"/>
                <w:szCs w:val="20"/>
              </w:rPr>
              <w:t>Kraj: ___________________</w:t>
            </w:r>
          </w:p>
        </w:tc>
        <w:tc>
          <w:tcPr>
            <w:tcW w:w="1818" w:type="dxa"/>
            <w:shd w:val="clear" w:color="auto" w:fill="auto"/>
          </w:tcPr>
          <w:p w:rsidR="00DC659D" w:rsidRPr="00C370B0" w:rsidRDefault="00DC659D" w:rsidP="00A54DED">
            <w:pPr>
              <w:snapToGrid w:val="0"/>
              <w:rPr>
                <w:rFonts w:cs="Arial"/>
                <w:sz w:val="20"/>
                <w:szCs w:val="20"/>
              </w:rPr>
            </w:pPr>
          </w:p>
        </w:tc>
        <w:tc>
          <w:tcPr>
            <w:tcW w:w="4324" w:type="dxa"/>
            <w:shd w:val="clear" w:color="auto" w:fill="auto"/>
          </w:tcPr>
          <w:p w:rsidR="00DC659D" w:rsidRPr="00C370B0" w:rsidRDefault="00DC659D" w:rsidP="00A54DED">
            <w:pPr>
              <w:rPr>
                <w:rFonts w:cs="Arial"/>
                <w:sz w:val="20"/>
                <w:szCs w:val="20"/>
              </w:rPr>
            </w:pPr>
            <w:r w:rsidRPr="00C370B0">
              <w:rPr>
                <w:rFonts w:cs="Arial"/>
                <w:sz w:val="20"/>
                <w:szCs w:val="20"/>
              </w:rPr>
              <w:t>Ime in priimek odgovorne osebe:</w:t>
            </w:r>
          </w:p>
          <w:p w:rsidR="00DC659D" w:rsidRPr="00C370B0" w:rsidRDefault="00DC659D" w:rsidP="00A54DED">
            <w:pPr>
              <w:rPr>
                <w:rFonts w:cs="Arial"/>
                <w:sz w:val="20"/>
                <w:szCs w:val="20"/>
              </w:rPr>
            </w:pPr>
          </w:p>
          <w:p w:rsidR="00DC659D" w:rsidRPr="00C370B0" w:rsidRDefault="00DC659D" w:rsidP="00A54DED">
            <w:pPr>
              <w:rPr>
                <w:rFonts w:cs="Arial"/>
                <w:sz w:val="20"/>
                <w:szCs w:val="20"/>
              </w:rPr>
            </w:pPr>
            <w:r w:rsidRPr="00C370B0">
              <w:rPr>
                <w:rFonts w:cs="Arial"/>
                <w:sz w:val="20"/>
                <w:szCs w:val="20"/>
              </w:rPr>
              <w:t>________________________</w:t>
            </w:r>
          </w:p>
          <w:p w:rsidR="00DC659D" w:rsidRPr="00C370B0" w:rsidRDefault="00DC659D" w:rsidP="00A54DED">
            <w:pPr>
              <w:rPr>
                <w:rFonts w:cs="Arial"/>
                <w:sz w:val="20"/>
                <w:szCs w:val="20"/>
              </w:rPr>
            </w:pPr>
          </w:p>
        </w:tc>
      </w:tr>
      <w:tr w:rsidR="00DC659D" w:rsidRPr="00C370B0" w:rsidTr="00A54DED">
        <w:trPr>
          <w:trHeight w:val="483"/>
        </w:trPr>
        <w:tc>
          <w:tcPr>
            <w:tcW w:w="3348" w:type="dxa"/>
            <w:shd w:val="clear" w:color="auto" w:fill="auto"/>
          </w:tcPr>
          <w:p w:rsidR="00DC659D" w:rsidRPr="00C370B0" w:rsidRDefault="00DC659D" w:rsidP="00A54DED">
            <w:pPr>
              <w:rPr>
                <w:rFonts w:cs="Arial"/>
                <w:sz w:val="20"/>
                <w:szCs w:val="20"/>
              </w:rPr>
            </w:pPr>
            <w:r w:rsidRPr="00C370B0">
              <w:rPr>
                <w:rFonts w:cs="Arial"/>
                <w:sz w:val="20"/>
                <w:szCs w:val="20"/>
              </w:rPr>
              <w:t>Datum</w:t>
            </w:r>
            <w:bookmarkStart w:id="4" w:name="__Fieldmark__46_917383507"/>
            <w:r w:rsidRPr="00C370B0">
              <w:rPr>
                <w:rFonts w:cs="Arial"/>
                <w:sz w:val="20"/>
                <w:szCs w:val="20"/>
              </w:rPr>
              <w:fldChar w:fldCharType="begin">
                <w:ffData>
                  <w:name w:val=""/>
                  <w:enabled/>
                  <w:calcOnExit w:val="0"/>
                  <w:textInput/>
                </w:ffData>
              </w:fldChar>
            </w:r>
            <w:r w:rsidRPr="00C370B0">
              <w:rPr>
                <w:rFonts w:cs="Arial"/>
                <w:sz w:val="20"/>
                <w:szCs w:val="20"/>
              </w:rPr>
              <w:instrText xml:space="preserve"> FORMTEXT </w:instrText>
            </w:r>
            <w:r w:rsidR="0092215A">
              <w:rPr>
                <w:rFonts w:cs="Arial"/>
                <w:sz w:val="20"/>
                <w:szCs w:val="20"/>
              </w:rPr>
            </w:r>
            <w:r w:rsidR="0092215A">
              <w:rPr>
                <w:rFonts w:cs="Arial"/>
                <w:sz w:val="20"/>
                <w:szCs w:val="20"/>
              </w:rPr>
              <w:fldChar w:fldCharType="separate"/>
            </w:r>
            <w:r w:rsidRPr="00C370B0">
              <w:rPr>
                <w:rFonts w:cs="Arial"/>
                <w:sz w:val="20"/>
                <w:szCs w:val="20"/>
              </w:rPr>
              <w:fldChar w:fldCharType="end"/>
            </w:r>
            <w:bookmarkEnd w:id="4"/>
            <w:r w:rsidRPr="00C370B0">
              <w:rPr>
                <w:rFonts w:cs="Arial"/>
                <w:sz w:val="20"/>
                <w:szCs w:val="20"/>
              </w:rPr>
              <w:t>: _________________</w:t>
            </w:r>
          </w:p>
        </w:tc>
        <w:tc>
          <w:tcPr>
            <w:tcW w:w="1818" w:type="dxa"/>
            <w:shd w:val="clear" w:color="auto" w:fill="auto"/>
          </w:tcPr>
          <w:p w:rsidR="00DC659D" w:rsidRPr="00C370B0" w:rsidRDefault="00DC659D" w:rsidP="00A54DED">
            <w:pPr>
              <w:rPr>
                <w:rFonts w:cs="Arial"/>
                <w:sz w:val="20"/>
                <w:szCs w:val="20"/>
              </w:rPr>
            </w:pPr>
            <w:r w:rsidRPr="00C370B0">
              <w:rPr>
                <w:rFonts w:cs="Arial"/>
                <w:sz w:val="20"/>
                <w:szCs w:val="20"/>
              </w:rPr>
              <w:t>Žig</w:t>
            </w:r>
          </w:p>
        </w:tc>
        <w:tc>
          <w:tcPr>
            <w:tcW w:w="4324" w:type="dxa"/>
            <w:shd w:val="clear" w:color="auto" w:fill="auto"/>
          </w:tcPr>
          <w:p w:rsidR="00DC659D" w:rsidRPr="00C370B0" w:rsidRDefault="00DC659D" w:rsidP="00A54DED">
            <w:pPr>
              <w:rPr>
                <w:rFonts w:cs="Arial"/>
                <w:sz w:val="20"/>
                <w:szCs w:val="20"/>
              </w:rPr>
            </w:pPr>
            <w:r w:rsidRPr="00C370B0">
              <w:rPr>
                <w:rFonts w:cs="Arial"/>
                <w:sz w:val="20"/>
                <w:szCs w:val="20"/>
              </w:rPr>
              <w:t>________________________</w:t>
            </w:r>
          </w:p>
          <w:p w:rsidR="00DC659D" w:rsidRPr="00C370B0" w:rsidRDefault="00DC659D" w:rsidP="00A54DED">
            <w:pPr>
              <w:rPr>
                <w:rFonts w:cs="Arial"/>
                <w:sz w:val="20"/>
                <w:szCs w:val="20"/>
              </w:rPr>
            </w:pPr>
            <w:r w:rsidRPr="00C370B0">
              <w:rPr>
                <w:rFonts w:cs="Arial"/>
                <w:sz w:val="20"/>
                <w:szCs w:val="20"/>
              </w:rPr>
              <w:t>Podpis odgovorne osebe</w:t>
            </w:r>
          </w:p>
        </w:tc>
      </w:tr>
    </w:tbl>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1F0BEA" w:rsidRPr="00C370B0" w:rsidRDefault="001F0BEA" w:rsidP="00DC659D">
      <w:pPr>
        <w:rPr>
          <w:rFonts w:cs="Arial"/>
          <w:sz w:val="20"/>
          <w:szCs w:val="20"/>
        </w:rPr>
      </w:pPr>
    </w:p>
    <w:p w:rsidR="001F0BEA" w:rsidRPr="00C370B0" w:rsidRDefault="001F0BEA" w:rsidP="00DC659D">
      <w:pPr>
        <w:rPr>
          <w:rFonts w:cs="Arial"/>
          <w:sz w:val="20"/>
          <w:szCs w:val="20"/>
        </w:rPr>
      </w:pPr>
    </w:p>
    <w:p w:rsidR="001F0BEA" w:rsidRPr="00C370B0" w:rsidRDefault="001F0BEA" w:rsidP="00DC659D">
      <w:pPr>
        <w:rPr>
          <w:rFonts w:cs="Arial"/>
          <w:sz w:val="20"/>
          <w:szCs w:val="20"/>
        </w:rPr>
      </w:pPr>
    </w:p>
    <w:p w:rsidR="001F0BEA" w:rsidRPr="00C370B0" w:rsidRDefault="001F0BEA" w:rsidP="00DC659D">
      <w:pPr>
        <w:rPr>
          <w:rFonts w:cs="Arial"/>
          <w:sz w:val="20"/>
          <w:szCs w:val="20"/>
        </w:rPr>
      </w:pPr>
    </w:p>
    <w:p w:rsidR="001F0BEA" w:rsidRPr="00C370B0" w:rsidRDefault="001F0BEA"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jc w:val="right"/>
        <w:rPr>
          <w:rFonts w:cs="Arial"/>
          <w:sz w:val="20"/>
          <w:szCs w:val="20"/>
        </w:rPr>
      </w:pPr>
      <w:r w:rsidRPr="00C370B0">
        <w:rPr>
          <w:rFonts w:cs="Arial"/>
          <w:b/>
          <w:sz w:val="20"/>
          <w:szCs w:val="20"/>
          <w:u w:val="single"/>
        </w:rPr>
        <w:lastRenderedPageBreak/>
        <w:t>RAZPISNI OBRAZEC 9a</w:t>
      </w:r>
    </w:p>
    <w:p w:rsidR="00DC659D" w:rsidRPr="00C370B0" w:rsidRDefault="00DC659D" w:rsidP="00DC659D">
      <w:pPr>
        <w:rPr>
          <w:rFonts w:cs="Arial"/>
          <w:sz w:val="20"/>
          <w:szCs w:val="20"/>
        </w:rPr>
      </w:pPr>
    </w:p>
    <w:p w:rsidR="00DC659D" w:rsidRPr="00C370B0" w:rsidRDefault="00DC659D" w:rsidP="00DC659D">
      <w:pPr>
        <w:jc w:val="center"/>
        <w:rPr>
          <w:rFonts w:cs="Arial"/>
          <w:b/>
          <w:sz w:val="20"/>
          <w:szCs w:val="20"/>
        </w:rPr>
      </w:pPr>
      <w:r w:rsidRPr="00C370B0">
        <w:rPr>
          <w:rFonts w:cs="Arial"/>
          <w:b/>
          <w:sz w:val="20"/>
          <w:szCs w:val="20"/>
        </w:rPr>
        <w:t>VZOREC POGODBE</w:t>
      </w:r>
    </w:p>
    <w:p w:rsidR="00DC659D" w:rsidRPr="00C370B0" w:rsidRDefault="00DC659D" w:rsidP="00DC659D">
      <w:pPr>
        <w:jc w:val="center"/>
        <w:rPr>
          <w:rFonts w:cs="Arial"/>
          <w:b/>
          <w:sz w:val="20"/>
          <w:szCs w:val="20"/>
        </w:rPr>
      </w:pPr>
    </w:p>
    <w:p w:rsidR="00DC659D" w:rsidRPr="00C370B0" w:rsidRDefault="00DC659D"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C370B0">
        <w:rPr>
          <w:rFonts w:cs="Arial"/>
          <w:b/>
          <w:sz w:val="20"/>
          <w:szCs w:val="20"/>
        </w:rPr>
        <w:t>POGODBA št……………..</w:t>
      </w:r>
    </w:p>
    <w:p w:rsidR="00DC659D" w:rsidRPr="00C370B0" w:rsidRDefault="00DC659D"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C370B0">
        <w:rPr>
          <w:rFonts w:cs="Arial"/>
          <w:b/>
          <w:sz w:val="20"/>
          <w:szCs w:val="20"/>
        </w:rPr>
        <w:t>zimska služba (izvajanje storitev zimske službe)</w:t>
      </w:r>
    </w:p>
    <w:p w:rsidR="00DC659D" w:rsidRPr="00C370B0" w:rsidRDefault="00DC659D" w:rsidP="00DC659D">
      <w:pPr>
        <w:pBdr>
          <w:top w:val="single" w:sz="4" w:space="1" w:color="auto"/>
          <w:left w:val="single" w:sz="4" w:space="4" w:color="auto"/>
          <w:bottom w:val="single" w:sz="4" w:space="1" w:color="auto"/>
          <w:right w:val="single" w:sz="4" w:space="4" w:color="auto"/>
        </w:pBdr>
        <w:jc w:val="center"/>
        <w:rPr>
          <w:rFonts w:cs="Arial"/>
          <w:sz w:val="20"/>
          <w:szCs w:val="20"/>
        </w:rPr>
      </w:pPr>
      <w:r w:rsidRPr="00C370B0">
        <w:rPr>
          <w:rFonts w:cs="Arial"/>
          <w:sz w:val="20"/>
          <w:szCs w:val="20"/>
        </w:rPr>
        <w:t>(v nadaljevanju: pogodba)</w:t>
      </w:r>
    </w:p>
    <w:p w:rsidR="00DC659D" w:rsidRPr="00C370B0" w:rsidRDefault="00DC659D" w:rsidP="00DC659D">
      <w:pPr>
        <w:rPr>
          <w:rFonts w:cs="Arial"/>
          <w:sz w:val="20"/>
          <w:szCs w:val="20"/>
        </w:rPr>
      </w:pPr>
    </w:p>
    <w:p w:rsidR="00DC659D" w:rsidRPr="00C370B0" w:rsidRDefault="00DC659D" w:rsidP="00DC659D">
      <w:pPr>
        <w:rPr>
          <w:rFonts w:cs="Arial"/>
          <w:sz w:val="20"/>
          <w:szCs w:val="20"/>
        </w:rPr>
      </w:pPr>
      <w:r w:rsidRPr="00C370B0">
        <w:rPr>
          <w:rFonts w:cs="Arial"/>
          <w:sz w:val="20"/>
          <w:szCs w:val="20"/>
        </w:rPr>
        <w:t>ki jo skleneta:</w:t>
      </w:r>
    </w:p>
    <w:p w:rsidR="00DC659D" w:rsidRPr="00C370B0" w:rsidRDefault="00DC659D" w:rsidP="00DC659D">
      <w:pPr>
        <w:rPr>
          <w:rFonts w:cs="Arial"/>
          <w:sz w:val="20"/>
          <w:szCs w:val="20"/>
        </w:rPr>
      </w:pPr>
    </w:p>
    <w:p w:rsidR="00DC659D" w:rsidRPr="00C370B0" w:rsidRDefault="00DC659D"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C370B0">
        <w:rPr>
          <w:rFonts w:cs="Arial"/>
          <w:b/>
          <w:sz w:val="20"/>
          <w:szCs w:val="20"/>
        </w:rPr>
        <w:t>JAVNO PODJETJE KOMUNALA ZAGORJE, d.o.o.</w:t>
      </w:r>
    </w:p>
    <w:p w:rsidR="00DC659D" w:rsidRPr="00C370B0" w:rsidRDefault="00DC659D"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C370B0">
        <w:rPr>
          <w:rFonts w:cs="Arial"/>
          <w:b/>
          <w:sz w:val="20"/>
          <w:szCs w:val="20"/>
        </w:rPr>
        <w:t>Cesta zmage 57, 1410 Zagorje ob Savi</w:t>
      </w:r>
    </w:p>
    <w:p w:rsidR="00DC659D" w:rsidRPr="00C370B0" w:rsidRDefault="00DC659D" w:rsidP="00DC659D">
      <w:pPr>
        <w:pBdr>
          <w:top w:val="single" w:sz="4" w:space="1" w:color="auto"/>
          <w:left w:val="single" w:sz="4" w:space="4" w:color="auto"/>
          <w:bottom w:val="single" w:sz="4" w:space="1" w:color="auto"/>
          <w:right w:val="single" w:sz="4" w:space="4" w:color="auto"/>
        </w:pBdr>
        <w:jc w:val="center"/>
        <w:rPr>
          <w:rFonts w:cs="Arial"/>
          <w:sz w:val="20"/>
          <w:szCs w:val="20"/>
        </w:rPr>
      </w:pPr>
      <w:r w:rsidRPr="00C370B0">
        <w:rPr>
          <w:rFonts w:cs="Arial"/>
          <w:sz w:val="20"/>
          <w:szCs w:val="20"/>
        </w:rPr>
        <w:t>ki ga zastopa direktor Sandi Grčar, inž. rud. in geotehn.</w:t>
      </w:r>
    </w:p>
    <w:p w:rsidR="00DC659D" w:rsidRPr="00C370B0" w:rsidRDefault="00DC659D" w:rsidP="00DC659D">
      <w:pPr>
        <w:pBdr>
          <w:top w:val="single" w:sz="4" w:space="1" w:color="auto"/>
          <w:left w:val="single" w:sz="4" w:space="4" w:color="auto"/>
          <w:bottom w:val="single" w:sz="4" w:space="1" w:color="auto"/>
          <w:right w:val="single" w:sz="4" w:space="4" w:color="auto"/>
        </w:pBdr>
        <w:rPr>
          <w:rFonts w:cs="Arial"/>
          <w:sz w:val="20"/>
          <w:szCs w:val="20"/>
        </w:rPr>
      </w:pPr>
    </w:p>
    <w:p w:rsidR="00DC659D" w:rsidRPr="00C370B0"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C370B0">
        <w:rPr>
          <w:rFonts w:cs="Arial"/>
          <w:sz w:val="20"/>
          <w:szCs w:val="20"/>
        </w:rPr>
        <w:t>matična številka: 5073103000</w:t>
      </w:r>
    </w:p>
    <w:p w:rsidR="00DC659D" w:rsidRPr="00C370B0"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C370B0">
        <w:rPr>
          <w:rFonts w:cs="Arial"/>
          <w:sz w:val="20"/>
          <w:szCs w:val="20"/>
        </w:rPr>
        <w:t>Ident. št. za DDV in davčna številka: SI82253536</w:t>
      </w:r>
    </w:p>
    <w:p w:rsidR="00DC659D" w:rsidRPr="00C370B0"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C370B0">
        <w:rPr>
          <w:rFonts w:cs="Arial"/>
          <w:sz w:val="20"/>
          <w:szCs w:val="20"/>
        </w:rPr>
        <w:t>TRR št.: SI56 2633 8001 2342 567, odprt pri NLB d.d.</w:t>
      </w:r>
    </w:p>
    <w:p w:rsidR="00DC659D" w:rsidRPr="00C370B0" w:rsidRDefault="00DC659D" w:rsidP="00DC659D">
      <w:pPr>
        <w:pBdr>
          <w:top w:val="single" w:sz="4" w:space="1" w:color="auto"/>
          <w:left w:val="single" w:sz="4" w:space="4" w:color="auto"/>
          <w:bottom w:val="single" w:sz="4" w:space="1" w:color="auto"/>
          <w:right w:val="single" w:sz="4" w:space="4" w:color="auto"/>
        </w:pBdr>
        <w:rPr>
          <w:rFonts w:cs="Arial"/>
          <w:b/>
          <w:sz w:val="20"/>
          <w:szCs w:val="20"/>
        </w:rPr>
      </w:pPr>
      <w:r w:rsidRPr="00C370B0">
        <w:rPr>
          <w:rFonts w:cs="Arial"/>
          <w:b/>
          <w:sz w:val="20"/>
          <w:szCs w:val="20"/>
        </w:rPr>
        <w:t>(v nadaljevanju: naročnik)</w:t>
      </w:r>
    </w:p>
    <w:p w:rsidR="00DC659D" w:rsidRPr="00C370B0" w:rsidRDefault="00DC659D" w:rsidP="00DC659D">
      <w:pPr>
        <w:rPr>
          <w:rFonts w:cs="Arial"/>
          <w:sz w:val="20"/>
          <w:szCs w:val="20"/>
        </w:rPr>
      </w:pPr>
    </w:p>
    <w:p w:rsidR="00DC659D" w:rsidRPr="00C370B0" w:rsidRDefault="00DC659D" w:rsidP="00DC659D">
      <w:pPr>
        <w:rPr>
          <w:rFonts w:cs="Arial"/>
          <w:sz w:val="20"/>
          <w:szCs w:val="20"/>
        </w:rPr>
      </w:pPr>
      <w:r w:rsidRPr="00C370B0">
        <w:rPr>
          <w:rFonts w:cs="Arial"/>
          <w:sz w:val="20"/>
          <w:szCs w:val="20"/>
        </w:rPr>
        <w:t>in</w:t>
      </w:r>
    </w:p>
    <w:p w:rsidR="00DC659D" w:rsidRPr="00C370B0" w:rsidRDefault="00DC659D" w:rsidP="00DC659D">
      <w:pPr>
        <w:rPr>
          <w:rFonts w:cs="Arial"/>
          <w:sz w:val="20"/>
          <w:szCs w:val="20"/>
        </w:rPr>
      </w:pPr>
    </w:p>
    <w:p w:rsidR="00DC659D" w:rsidRPr="00C370B0" w:rsidRDefault="00DC659D"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C370B0">
        <w:rPr>
          <w:rFonts w:cs="Arial"/>
          <w:b/>
          <w:sz w:val="20"/>
          <w:szCs w:val="20"/>
        </w:rPr>
        <w:t>...................................................................</w:t>
      </w:r>
    </w:p>
    <w:p w:rsidR="00DC659D" w:rsidRPr="00C370B0" w:rsidRDefault="00DC659D"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C370B0">
        <w:rPr>
          <w:rFonts w:cs="Arial"/>
          <w:b/>
          <w:sz w:val="20"/>
          <w:szCs w:val="20"/>
        </w:rPr>
        <w:t>…………………………………………………</w:t>
      </w:r>
    </w:p>
    <w:p w:rsidR="00DC659D" w:rsidRPr="00C370B0" w:rsidRDefault="00DC659D" w:rsidP="00DC659D">
      <w:pPr>
        <w:pBdr>
          <w:top w:val="single" w:sz="4" w:space="1" w:color="auto"/>
          <w:left w:val="single" w:sz="4" w:space="4" w:color="auto"/>
          <w:bottom w:val="single" w:sz="4" w:space="1" w:color="auto"/>
          <w:right w:val="single" w:sz="4" w:space="4" w:color="auto"/>
        </w:pBdr>
        <w:jc w:val="center"/>
        <w:rPr>
          <w:rFonts w:cs="Arial"/>
          <w:sz w:val="20"/>
          <w:szCs w:val="20"/>
        </w:rPr>
      </w:pPr>
      <w:r w:rsidRPr="00C370B0">
        <w:rPr>
          <w:rFonts w:cs="Arial"/>
          <w:sz w:val="20"/>
          <w:szCs w:val="20"/>
        </w:rPr>
        <w:t>ki ga zastopa ………………..................................</w:t>
      </w:r>
    </w:p>
    <w:p w:rsidR="00DC659D" w:rsidRPr="00C370B0" w:rsidRDefault="00DC659D" w:rsidP="00DC659D">
      <w:pPr>
        <w:pBdr>
          <w:top w:val="single" w:sz="4" w:space="1" w:color="auto"/>
          <w:left w:val="single" w:sz="4" w:space="4" w:color="auto"/>
          <w:bottom w:val="single" w:sz="4" w:space="1" w:color="auto"/>
          <w:right w:val="single" w:sz="4" w:space="4" w:color="auto"/>
        </w:pBdr>
        <w:rPr>
          <w:rFonts w:cs="Arial"/>
          <w:sz w:val="20"/>
          <w:szCs w:val="20"/>
        </w:rPr>
      </w:pPr>
    </w:p>
    <w:p w:rsidR="00DC659D" w:rsidRPr="00C370B0"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C370B0">
        <w:rPr>
          <w:rFonts w:cs="Arial"/>
          <w:sz w:val="20"/>
          <w:szCs w:val="20"/>
        </w:rPr>
        <w:t>matična številka: ........................................</w:t>
      </w:r>
    </w:p>
    <w:p w:rsidR="00DC659D" w:rsidRPr="00C370B0"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C370B0">
        <w:rPr>
          <w:rFonts w:cs="Arial"/>
          <w:sz w:val="20"/>
          <w:szCs w:val="20"/>
        </w:rPr>
        <w:t>ID št. za DDV: .........................................</w:t>
      </w:r>
    </w:p>
    <w:p w:rsidR="00DC659D" w:rsidRPr="00C370B0"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C370B0">
        <w:rPr>
          <w:rFonts w:cs="Arial"/>
          <w:sz w:val="20"/>
          <w:szCs w:val="20"/>
        </w:rPr>
        <w:t>TRR št.: SI56 .................................................., odprt pri ………………………..</w:t>
      </w:r>
    </w:p>
    <w:p w:rsidR="00DC659D" w:rsidRPr="00C370B0" w:rsidRDefault="00DC659D" w:rsidP="00DC659D">
      <w:pPr>
        <w:pBdr>
          <w:top w:val="single" w:sz="4" w:space="1" w:color="auto"/>
          <w:left w:val="single" w:sz="4" w:space="4" w:color="auto"/>
          <w:bottom w:val="single" w:sz="4" w:space="1" w:color="auto"/>
          <w:right w:val="single" w:sz="4" w:space="4" w:color="auto"/>
        </w:pBdr>
        <w:rPr>
          <w:rFonts w:cs="Arial"/>
          <w:b/>
          <w:sz w:val="20"/>
          <w:szCs w:val="20"/>
        </w:rPr>
      </w:pPr>
      <w:r w:rsidRPr="00C370B0">
        <w:rPr>
          <w:rFonts w:cs="Arial"/>
          <w:b/>
          <w:sz w:val="20"/>
          <w:szCs w:val="20"/>
        </w:rPr>
        <w:t>(v nadaljevanju: izvajalec)</w:t>
      </w:r>
    </w:p>
    <w:p w:rsidR="00DC659D" w:rsidRPr="00C370B0" w:rsidRDefault="00DC659D" w:rsidP="00DC659D">
      <w:pPr>
        <w:rPr>
          <w:rFonts w:cs="Arial"/>
          <w:b/>
          <w:sz w:val="20"/>
          <w:szCs w:val="20"/>
        </w:rPr>
      </w:pPr>
    </w:p>
    <w:p w:rsidR="00DC659D" w:rsidRPr="00C370B0" w:rsidRDefault="00DC659D" w:rsidP="001F0BEA">
      <w:pPr>
        <w:jc w:val="both"/>
        <w:rPr>
          <w:rFonts w:cs="Arial"/>
          <w:b/>
          <w:sz w:val="20"/>
          <w:szCs w:val="20"/>
        </w:rPr>
      </w:pPr>
    </w:p>
    <w:p w:rsidR="00DC659D" w:rsidRPr="00C370B0" w:rsidRDefault="00DC659D" w:rsidP="001F0BEA">
      <w:pPr>
        <w:jc w:val="both"/>
        <w:rPr>
          <w:rFonts w:cs="Arial"/>
          <w:b/>
          <w:sz w:val="20"/>
          <w:szCs w:val="20"/>
        </w:rPr>
      </w:pPr>
      <w:r w:rsidRPr="00C370B0">
        <w:rPr>
          <w:rFonts w:cs="Arial"/>
          <w:b/>
          <w:sz w:val="20"/>
          <w:szCs w:val="20"/>
        </w:rPr>
        <w:t>I. SPLOŠNE DOLOČBE</w:t>
      </w:r>
    </w:p>
    <w:p w:rsidR="00DC659D" w:rsidRPr="00C370B0" w:rsidRDefault="00DC659D" w:rsidP="00746753">
      <w:pPr>
        <w:jc w:val="center"/>
        <w:rPr>
          <w:rFonts w:cs="Arial"/>
          <w:sz w:val="20"/>
          <w:szCs w:val="20"/>
        </w:rPr>
      </w:pPr>
      <w:r w:rsidRPr="00C370B0">
        <w:rPr>
          <w:rFonts w:cs="Arial"/>
          <w:sz w:val="20"/>
          <w:szCs w:val="20"/>
        </w:rPr>
        <w:t>1. člen</w:t>
      </w:r>
    </w:p>
    <w:p w:rsidR="00DC659D" w:rsidRPr="00C370B0" w:rsidRDefault="00DC659D" w:rsidP="001F0BEA">
      <w:pPr>
        <w:jc w:val="both"/>
        <w:rPr>
          <w:rFonts w:cs="Arial"/>
          <w:sz w:val="20"/>
          <w:szCs w:val="20"/>
        </w:rPr>
      </w:pPr>
    </w:p>
    <w:p w:rsidR="00DC659D" w:rsidRPr="00C370B0" w:rsidRDefault="00DC659D" w:rsidP="001F0BEA">
      <w:pPr>
        <w:jc w:val="both"/>
        <w:rPr>
          <w:rFonts w:cs="Arial"/>
          <w:iCs/>
          <w:sz w:val="20"/>
          <w:szCs w:val="20"/>
        </w:rPr>
      </w:pPr>
      <w:r w:rsidRPr="00C370B0">
        <w:rPr>
          <w:rFonts w:cs="Arial"/>
          <w:sz w:val="20"/>
          <w:szCs w:val="20"/>
        </w:rPr>
        <w:t>Pogodbeni stranki uvodoma ugotavljata, da je:</w:t>
      </w:r>
    </w:p>
    <w:p w:rsidR="00DC659D" w:rsidRPr="00C370B0" w:rsidRDefault="00DC659D" w:rsidP="001F0BEA">
      <w:pPr>
        <w:pStyle w:val="Odstavekseznama"/>
        <w:numPr>
          <w:ilvl w:val="0"/>
          <w:numId w:val="6"/>
        </w:numPr>
        <w:ind w:left="709"/>
        <w:jc w:val="both"/>
        <w:rPr>
          <w:rFonts w:ascii="Arial" w:hAnsi="Arial" w:cs="Arial"/>
          <w:i w:val="0"/>
          <w:iCs/>
          <w:sz w:val="20"/>
        </w:rPr>
      </w:pPr>
      <w:r w:rsidRPr="00C370B0">
        <w:rPr>
          <w:rFonts w:ascii="Arial" w:hAnsi="Arial" w:cs="Arial"/>
          <w:i w:val="0"/>
          <w:sz w:val="20"/>
        </w:rPr>
        <w:t>bil izvajalec izbran na podlagi izvedenega postopka oddaje naročila po odprtem postopku v skladu z Zakonom o javnem naročanju (Uradni list RS, št. 91/2015 in št. 14/2018; v nadaljevanju: ZJN-3);</w:t>
      </w:r>
    </w:p>
    <w:p w:rsidR="00DC659D" w:rsidRPr="00C370B0" w:rsidRDefault="00DC659D" w:rsidP="001F0BEA">
      <w:pPr>
        <w:numPr>
          <w:ilvl w:val="0"/>
          <w:numId w:val="6"/>
        </w:numPr>
        <w:suppressAutoHyphens/>
        <w:jc w:val="both"/>
        <w:rPr>
          <w:rFonts w:cs="Arial"/>
          <w:sz w:val="20"/>
          <w:szCs w:val="20"/>
        </w:rPr>
      </w:pPr>
      <w:r w:rsidRPr="00C370B0">
        <w:rPr>
          <w:rFonts w:cs="Arial"/>
          <w:sz w:val="20"/>
          <w:szCs w:val="20"/>
        </w:rPr>
        <w:t xml:space="preserve">bilo obvestilo o javnem naročilu objavljeno na  Portalu javnih naročil pri Uradnem listu Republike Slovenije pod številko objave JN…………………/2019-……….. z dne ……………….. </w:t>
      </w:r>
      <w:r w:rsidR="00137687" w:rsidRPr="00C370B0">
        <w:rPr>
          <w:rFonts w:cs="Arial"/>
          <w:sz w:val="20"/>
          <w:szCs w:val="20"/>
        </w:rPr>
        <w:t>in v Dopolnilu k Uradnemu listu Evropske unije pod št. objave …………….. dne …………..2019</w:t>
      </w:r>
      <w:r w:rsidRPr="00C370B0">
        <w:rPr>
          <w:rFonts w:cs="Arial"/>
          <w:sz w:val="20"/>
          <w:szCs w:val="20"/>
        </w:rPr>
        <w:t xml:space="preserve">; </w:t>
      </w:r>
    </w:p>
    <w:p w:rsidR="00DC659D" w:rsidRPr="00C370B0" w:rsidRDefault="00DC659D" w:rsidP="001F0BEA">
      <w:pPr>
        <w:numPr>
          <w:ilvl w:val="0"/>
          <w:numId w:val="6"/>
        </w:numPr>
        <w:ind w:left="709"/>
        <w:jc w:val="both"/>
        <w:rPr>
          <w:rFonts w:cs="Arial"/>
          <w:i/>
          <w:iCs/>
          <w:sz w:val="20"/>
          <w:szCs w:val="20"/>
        </w:rPr>
      </w:pPr>
      <w:r w:rsidRPr="00C370B0">
        <w:rPr>
          <w:rFonts w:cs="Arial"/>
          <w:sz w:val="20"/>
          <w:szCs w:val="20"/>
        </w:rPr>
        <w:t xml:space="preserve">bil izvajalec izbran kot najugodnejši ponudnik z Odločitvijo o oddaji javnega naročila po </w:t>
      </w:r>
      <w:r w:rsidR="0092215A">
        <w:rPr>
          <w:rFonts w:cs="Arial"/>
          <w:sz w:val="20"/>
          <w:szCs w:val="20"/>
        </w:rPr>
        <w:t xml:space="preserve">odprtem </w:t>
      </w:r>
      <w:r w:rsidRPr="00C370B0">
        <w:rPr>
          <w:rFonts w:cs="Arial"/>
          <w:sz w:val="20"/>
          <w:szCs w:val="20"/>
        </w:rPr>
        <w:t>postopku z dne ……………….., št. ………….., ki je na Portalu javnih naročil pri Uradnem listu Republike Slovenije objavljena z dnem ……………………..;</w:t>
      </w:r>
    </w:p>
    <w:p w:rsidR="00DC659D" w:rsidRPr="00C370B0" w:rsidRDefault="00DC659D" w:rsidP="001F0BEA">
      <w:pPr>
        <w:numPr>
          <w:ilvl w:val="0"/>
          <w:numId w:val="6"/>
        </w:numPr>
        <w:ind w:left="709"/>
        <w:jc w:val="both"/>
        <w:rPr>
          <w:rFonts w:cs="Arial"/>
          <w:i/>
          <w:iCs/>
          <w:sz w:val="20"/>
          <w:szCs w:val="20"/>
        </w:rPr>
      </w:pPr>
      <w:r w:rsidRPr="00C370B0">
        <w:rPr>
          <w:rFonts w:cs="Arial"/>
          <w:sz w:val="20"/>
          <w:szCs w:val="20"/>
        </w:rPr>
        <w:t>odločitev o oddaji javnega naročila po odprtem postopku, navedena v prejšnji alineji tega člena, postala pravnomočna dne …………………………;</w:t>
      </w:r>
    </w:p>
    <w:p w:rsidR="00DC659D" w:rsidRPr="00C370B0" w:rsidRDefault="00DC659D" w:rsidP="001F0BEA">
      <w:pPr>
        <w:numPr>
          <w:ilvl w:val="0"/>
          <w:numId w:val="6"/>
        </w:numPr>
        <w:suppressAutoHyphens/>
        <w:jc w:val="both"/>
        <w:rPr>
          <w:rFonts w:cs="Arial"/>
          <w:sz w:val="20"/>
          <w:szCs w:val="20"/>
        </w:rPr>
      </w:pPr>
      <w:r w:rsidRPr="00C370B0">
        <w:rPr>
          <w:rFonts w:cs="Arial"/>
          <w:sz w:val="20"/>
          <w:szCs w:val="20"/>
        </w:rPr>
        <w:t>ima naročnik sredstva za plačilo po tej pogodbi predvidena v finančnem načrtu naročnika.</w:t>
      </w:r>
    </w:p>
    <w:p w:rsidR="00DC659D" w:rsidRPr="00C370B0" w:rsidRDefault="00DC659D" w:rsidP="001F0BEA">
      <w:pPr>
        <w:jc w:val="both"/>
        <w:rPr>
          <w:rFonts w:cs="Arial"/>
          <w:b/>
          <w:sz w:val="20"/>
          <w:szCs w:val="20"/>
        </w:rPr>
      </w:pPr>
    </w:p>
    <w:p w:rsidR="00DC659D" w:rsidRPr="00C370B0" w:rsidRDefault="00DC659D" w:rsidP="001F0BEA">
      <w:pPr>
        <w:jc w:val="both"/>
        <w:rPr>
          <w:rFonts w:cs="Arial"/>
          <w:b/>
          <w:sz w:val="20"/>
          <w:szCs w:val="20"/>
        </w:rPr>
      </w:pPr>
      <w:r w:rsidRPr="00C370B0">
        <w:rPr>
          <w:rFonts w:cs="Arial"/>
          <w:b/>
          <w:sz w:val="20"/>
          <w:szCs w:val="20"/>
        </w:rPr>
        <w:t>II. PREDMET POGODBE</w:t>
      </w:r>
    </w:p>
    <w:p w:rsidR="00DC659D" w:rsidRPr="00C370B0" w:rsidRDefault="00DC659D" w:rsidP="00746753">
      <w:pPr>
        <w:jc w:val="center"/>
        <w:rPr>
          <w:rFonts w:cs="Arial"/>
          <w:sz w:val="20"/>
          <w:szCs w:val="20"/>
        </w:rPr>
      </w:pPr>
      <w:r w:rsidRPr="00C370B0">
        <w:rPr>
          <w:rFonts w:cs="Arial"/>
          <w:sz w:val="20"/>
          <w:szCs w:val="20"/>
        </w:rPr>
        <w:t>2.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Izvajalec se s to pogodbo zavezuje, da bo s svojo strojno  opremo, mehanizacijo, voznim parkom, strokovnim kadrom in delovno silo, za naročnika strokovno, učinkovito  in kvalitetno  izvajal  zimsko  službo na lokalnih cestah in delu javnih površin v občini Zagorje ob Savi, in sicer na naslednjih odsekih:</w:t>
      </w:r>
    </w:p>
    <w:p w:rsidR="00DC659D" w:rsidRPr="00C370B0" w:rsidRDefault="00DC659D" w:rsidP="001F0BEA">
      <w:pPr>
        <w:jc w:val="both"/>
        <w:rPr>
          <w:rFonts w:cs="Arial"/>
          <w:sz w:val="20"/>
          <w:szCs w:val="20"/>
        </w:rPr>
      </w:pPr>
    </w:p>
    <w:p w:rsidR="00DC659D" w:rsidRPr="00C370B0" w:rsidRDefault="00DC659D" w:rsidP="00746753">
      <w:pPr>
        <w:jc w:val="center"/>
        <w:rPr>
          <w:rFonts w:cs="Arial"/>
          <w:sz w:val="20"/>
          <w:szCs w:val="20"/>
        </w:rPr>
      </w:pPr>
      <w:r w:rsidRPr="00C370B0">
        <w:rPr>
          <w:rFonts w:cs="Arial"/>
          <w:sz w:val="20"/>
          <w:szCs w:val="20"/>
        </w:rPr>
        <w:t xml:space="preserve">sklop   </w:t>
      </w:r>
      <w:r w:rsidRPr="00C370B0">
        <w:rPr>
          <w:rFonts w:cs="Arial"/>
          <w:b/>
          <w:bCs/>
          <w:sz w:val="20"/>
          <w:szCs w:val="20"/>
        </w:rPr>
        <w:t>A</w:t>
      </w:r>
    </w:p>
    <w:p w:rsidR="00DC659D" w:rsidRPr="00C370B0" w:rsidRDefault="00DC659D" w:rsidP="00746753">
      <w:pPr>
        <w:jc w:val="center"/>
        <w:rPr>
          <w:rFonts w:cs="Arial"/>
          <w:sz w:val="20"/>
          <w:szCs w:val="20"/>
        </w:rPr>
      </w:pPr>
      <w:r w:rsidRPr="00C370B0">
        <w:rPr>
          <w:rFonts w:cs="Arial"/>
          <w:sz w:val="20"/>
          <w:szCs w:val="20"/>
        </w:rPr>
        <w:t xml:space="preserve">sklop   </w:t>
      </w:r>
      <w:r w:rsidRPr="00C370B0">
        <w:rPr>
          <w:rFonts w:cs="Arial"/>
          <w:b/>
          <w:bCs/>
          <w:sz w:val="20"/>
          <w:szCs w:val="20"/>
        </w:rPr>
        <w:t>B</w:t>
      </w:r>
    </w:p>
    <w:p w:rsidR="00DC659D" w:rsidRPr="00C370B0" w:rsidRDefault="00DC659D" w:rsidP="00746753">
      <w:pPr>
        <w:jc w:val="center"/>
        <w:rPr>
          <w:rFonts w:cs="Arial"/>
          <w:sz w:val="20"/>
          <w:szCs w:val="20"/>
        </w:rPr>
      </w:pPr>
      <w:r w:rsidRPr="00C370B0">
        <w:rPr>
          <w:rFonts w:cs="Arial"/>
          <w:sz w:val="20"/>
          <w:szCs w:val="20"/>
        </w:rPr>
        <w:t xml:space="preserve">sklop   </w:t>
      </w:r>
      <w:r w:rsidRPr="00C370B0">
        <w:rPr>
          <w:rFonts w:cs="Arial"/>
          <w:b/>
          <w:bCs/>
          <w:sz w:val="20"/>
          <w:szCs w:val="20"/>
        </w:rPr>
        <w:t>C</w:t>
      </w:r>
    </w:p>
    <w:p w:rsidR="00DC659D" w:rsidRPr="00C370B0" w:rsidRDefault="00DC659D" w:rsidP="00746753">
      <w:pPr>
        <w:jc w:val="center"/>
        <w:rPr>
          <w:rFonts w:cs="Arial"/>
          <w:b/>
          <w:bCs/>
          <w:sz w:val="20"/>
          <w:szCs w:val="20"/>
        </w:rPr>
      </w:pPr>
      <w:r w:rsidRPr="00C370B0">
        <w:rPr>
          <w:rFonts w:cs="Arial"/>
          <w:sz w:val="20"/>
          <w:szCs w:val="20"/>
        </w:rPr>
        <w:lastRenderedPageBreak/>
        <w:t xml:space="preserve">sklop   </w:t>
      </w:r>
      <w:r w:rsidRPr="00C370B0">
        <w:rPr>
          <w:rFonts w:cs="Arial"/>
          <w:b/>
          <w:bCs/>
          <w:sz w:val="20"/>
          <w:szCs w:val="20"/>
        </w:rPr>
        <w:t>D</w:t>
      </w:r>
    </w:p>
    <w:p w:rsidR="00DC659D" w:rsidRPr="00C370B0" w:rsidRDefault="00DC659D" w:rsidP="00746753">
      <w:pPr>
        <w:jc w:val="center"/>
        <w:rPr>
          <w:rFonts w:cs="Arial"/>
          <w:b/>
          <w:bCs/>
          <w:sz w:val="20"/>
          <w:szCs w:val="20"/>
        </w:rPr>
      </w:pPr>
      <w:r w:rsidRPr="00C370B0">
        <w:rPr>
          <w:rFonts w:cs="Arial"/>
          <w:bCs/>
          <w:sz w:val="20"/>
          <w:szCs w:val="20"/>
        </w:rPr>
        <w:t xml:space="preserve">sklop   </w:t>
      </w:r>
      <w:r w:rsidRPr="00C370B0">
        <w:rPr>
          <w:rFonts w:cs="Arial"/>
          <w:b/>
          <w:bCs/>
          <w:sz w:val="20"/>
          <w:szCs w:val="20"/>
        </w:rPr>
        <w:t>E</w:t>
      </w:r>
    </w:p>
    <w:p w:rsidR="00DC659D" w:rsidRPr="00C370B0" w:rsidRDefault="00DC659D" w:rsidP="00746753">
      <w:pPr>
        <w:jc w:val="center"/>
        <w:rPr>
          <w:rFonts w:cs="Arial"/>
          <w:b/>
          <w:bCs/>
          <w:sz w:val="20"/>
          <w:szCs w:val="20"/>
        </w:rPr>
      </w:pPr>
      <w:r w:rsidRPr="00C370B0">
        <w:rPr>
          <w:rFonts w:cs="Arial"/>
          <w:sz w:val="20"/>
          <w:szCs w:val="20"/>
        </w:rPr>
        <w:t xml:space="preserve">sklop   </w:t>
      </w:r>
      <w:r w:rsidRPr="00C370B0">
        <w:rPr>
          <w:rFonts w:cs="Arial"/>
          <w:b/>
          <w:bCs/>
          <w:sz w:val="20"/>
          <w:szCs w:val="20"/>
        </w:rPr>
        <w:t>F</w:t>
      </w:r>
    </w:p>
    <w:p w:rsidR="00DC659D" w:rsidRPr="00C370B0" w:rsidRDefault="00DC659D" w:rsidP="00746753">
      <w:pPr>
        <w:jc w:val="center"/>
        <w:rPr>
          <w:rFonts w:cs="Arial"/>
          <w:b/>
          <w:bCs/>
          <w:sz w:val="20"/>
          <w:szCs w:val="20"/>
        </w:rPr>
      </w:pPr>
      <w:r w:rsidRPr="00C370B0">
        <w:rPr>
          <w:rFonts w:cs="Arial"/>
          <w:bCs/>
          <w:sz w:val="20"/>
          <w:szCs w:val="20"/>
        </w:rPr>
        <w:t xml:space="preserve">sklop  </w:t>
      </w:r>
      <w:r w:rsidRPr="00C370B0">
        <w:rPr>
          <w:rFonts w:cs="Arial"/>
          <w:b/>
          <w:bCs/>
          <w:sz w:val="20"/>
          <w:szCs w:val="20"/>
        </w:rPr>
        <w:t>G</w:t>
      </w:r>
    </w:p>
    <w:p w:rsidR="00DC659D" w:rsidRPr="00C370B0" w:rsidRDefault="00DC659D" w:rsidP="00746753">
      <w:pPr>
        <w:jc w:val="center"/>
        <w:rPr>
          <w:rFonts w:cs="Arial"/>
          <w:b/>
          <w:bCs/>
          <w:sz w:val="20"/>
          <w:szCs w:val="20"/>
        </w:rPr>
      </w:pPr>
      <w:r w:rsidRPr="00C370B0">
        <w:rPr>
          <w:rFonts w:cs="Arial"/>
          <w:bCs/>
          <w:sz w:val="20"/>
          <w:szCs w:val="20"/>
        </w:rPr>
        <w:t>sklop</w:t>
      </w:r>
      <w:r w:rsidRPr="00C370B0">
        <w:rPr>
          <w:rFonts w:cs="Arial"/>
          <w:b/>
          <w:bCs/>
          <w:sz w:val="20"/>
          <w:szCs w:val="20"/>
        </w:rPr>
        <w:t xml:space="preserve"> H</w:t>
      </w:r>
    </w:p>
    <w:p w:rsidR="00DC659D" w:rsidRPr="00C370B0" w:rsidRDefault="00DC659D" w:rsidP="00746753">
      <w:pPr>
        <w:jc w:val="center"/>
        <w:rPr>
          <w:rFonts w:cs="Arial"/>
          <w:b/>
          <w:bCs/>
          <w:sz w:val="20"/>
          <w:szCs w:val="20"/>
        </w:rPr>
      </w:pPr>
      <w:r w:rsidRPr="00C370B0">
        <w:rPr>
          <w:rFonts w:cs="Arial"/>
          <w:bCs/>
          <w:sz w:val="20"/>
          <w:szCs w:val="20"/>
        </w:rPr>
        <w:t>sklop</w:t>
      </w:r>
      <w:r w:rsidRPr="00C370B0">
        <w:rPr>
          <w:rFonts w:cs="Arial"/>
          <w:b/>
          <w:bCs/>
          <w:sz w:val="20"/>
          <w:szCs w:val="20"/>
        </w:rPr>
        <w:t xml:space="preserve"> I</w:t>
      </w:r>
    </w:p>
    <w:p w:rsidR="00DC659D" w:rsidRPr="00C370B0" w:rsidRDefault="00DC659D" w:rsidP="00746753">
      <w:pPr>
        <w:jc w:val="center"/>
        <w:rPr>
          <w:rFonts w:cs="Arial"/>
          <w:sz w:val="20"/>
          <w:szCs w:val="20"/>
        </w:rPr>
      </w:pPr>
      <w:r w:rsidRPr="00C370B0">
        <w:rPr>
          <w:rFonts w:cs="Arial"/>
          <w:sz w:val="20"/>
          <w:szCs w:val="20"/>
        </w:rPr>
        <w:t>/ponudnik obkroži ustrezen(e) sklop(e)/</w:t>
      </w:r>
    </w:p>
    <w:p w:rsidR="00C370B0" w:rsidRPr="00C370B0" w:rsidRDefault="00C370B0" w:rsidP="001F0BEA">
      <w:pPr>
        <w:pStyle w:val="Telobesedila"/>
        <w:rPr>
          <w:rFonts w:cs="Arial"/>
          <w:bCs/>
          <w:sz w:val="20"/>
          <w:szCs w:val="20"/>
          <w:lang w:val="sl-SI"/>
        </w:rPr>
      </w:pPr>
    </w:p>
    <w:p w:rsidR="00DC659D" w:rsidRPr="00C370B0" w:rsidRDefault="00C370B0" w:rsidP="001F0BEA">
      <w:pPr>
        <w:pStyle w:val="Telobesedila"/>
        <w:rPr>
          <w:rFonts w:cs="Arial"/>
          <w:bCs/>
          <w:sz w:val="20"/>
          <w:szCs w:val="20"/>
          <w:lang w:val="sl-SI"/>
        </w:rPr>
      </w:pPr>
      <w:r w:rsidRPr="00C370B0">
        <w:rPr>
          <w:rFonts w:cs="Arial"/>
          <w:bCs/>
          <w:sz w:val="20"/>
          <w:szCs w:val="20"/>
          <w:lang w:val="sl-SI"/>
        </w:rPr>
        <w:t>ki so razvidni iz obrazca predračuna, ki je priloga k tej pogodbi.</w:t>
      </w:r>
    </w:p>
    <w:p w:rsidR="00C370B0" w:rsidRPr="00C370B0" w:rsidRDefault="00C370B0" w:rsidP="001F0BEA">
      <w:pPr>
        <w:pStyle w:val="Telobesedila"/>
        <w:rPr>
          <w:rFonts w:cs="Arial"/>
          <w:b/>
          <w:bCs/>
          <w:sz w:val="20"/>
          <w:szCs w:val="20"/>
          <w:lang w:val="sl-SI"/>
        </w:rPr>
      </w:pPr>
    </w:p>
    <w:p w:rsidR="00DC659D" w:rsidRPr="00C370B0" w:rsidRDefault="00DC659D" w:rsidP="00746753">
      <w:pPr>
        <w:jc w:val="center"/>
        <w:rPr>
          <w:rFonts w:cs="Arial"/>
          <w:sz w:val="20"/>
          <w:szCs w:val="20"/>
        </w:rPr>
      </w:pPr>
      <w:r w:rsidRPr="00C370B0">
        <w:rPr>
          <w:rFonts w:cs="Arial"/>
          <w:sz w:val="20"/>
          <w:szCs w:val="20"/>
        </w:rPr>
        <w:t>3.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 xml:space="preserve">Izvajalec se s to pogodbo zavezuje, da bo v sezonah 2019/2020, 2020/2021, 2021/2022 in 2022/2023 na cestnih relacijah iz 2. člena te pogodbe pričel z odstranjevanjem snega oz. posipom </w:t>
      </w:r>
      <w:r w:rsidRPr="00C370B0">
        <w:rPr>
          <w:rFonts w:cs="Arial"/>
          <w:b/>
          <w:sz w:val="20"/>
          <w:szCs w:val="20"/>
        </w:rPr>
        <w:t xml:space="preserve">takoj </w:t>
      </w:r>
      <w:r w:rsidRPr="00C370B0">
        <w:rPr>
          <w:rFonts w:cs="Arial"/>
          <w:sz w:val="20"/>
          <w:szCs w:val="20"/>
        </w:rPr>
        <w:t>po pozivu</w:t>
      </w:r>
      <w:r w:rsidR="00166869" w:rsidRPr="00C370B0">
        <w:rPr>
          <w:rFonts w:cs="Arial"/>
          <w:sz w:val="20"/>
          <w:szCs w:val="20"/>
        </w:rPr>
        <w:t xml:space="preserve"> kontaktne osebe naročnika iz 17</w:t>
      </w:r>
      <w:r w:rsidRPr="00C370B0">
        <w:rPr>
          <w:rFonts w:cs="Arial"/>
          <w:sz w:val="20"/>
          <w:szCs w:val="20"/>
        </w:rPr>
        <w:t>. člena te pogodbe in dela izvajal neprekinjeno, dokler ne bodo v celoti opravljena, v kolikor se s kontaktno osebo ne dogovori drugače.</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Izvajalec se zavezuje, da bo v času veljavnosti te pogodbe, neprekinjeno (24 ur) dosegljiv na telefon ______________ oz. GSM _______________ in z odzivnim časom 30 min od klica vodje zimske službe pri naročniku.</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Izvajalec s to pogodbo prevzema tudi vse oblike odgovornosti in obvezo povračila vseh oblik škode, nastale zaradi njegovega nepravilnega (napačno, nepravočasno, pomanjkljivo, v nezadostnem obsegu, v nasprotju z navodili kontaktne osebe, idr.) izvajanja oz. neizvajanja zimske službe v obsegu, ki je predmet te pogodbe.</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Izvajalec bo odstranjevanje snega in posip na cestah iz 2. člena te pogodbe izvajal po prioriteti in s smerjo izvajanja, kot bo to določila nadzorna oseba naročnika.</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Izvajalec je dolžan na svoje stroške redno vzdrževati svoj vozni park, mehanizacijo in strojno opremo, potrebno za izvajanje zimske službe na cestnih relacijah, ki so predmet te pogodbe, ga oskrbovati z gorivom ter v primeru okvare ali izpada le-te zagotoviti ustrezno zamenjavo.</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Izvajalec  se zavezuje zagotoviti ustrezno kadrovsko zasedbo in delovno silo ter v primeru bolezni, dopusta ali drugačne odsotnosti tudi ustrezne nadomestne kadre.</w:t>
      </w:r>
    </w:p>
    <w:p w:rsidR="00DC659D" w:rsidRPr="00C370B0" w:rsidRDefault="00DC659D" w:rsidP="001F0BEA">
      <w:pPr>
        <w:jc w:val="both"/>
        <w:rPr>
          <w:rFonts w:cs="Arial"/>
          <w:b/>
          <w:sz w:val="20"/>
          <w:szCs w:val="20"/>
        </w:rPr>
      </w:pPr>
    </w:p>
    <w:p w:rsidR="00DC659D" w:rsidRPr="00C370B0" w:rsidRDefault="00DC659D" w:rsidP="001F0BEA">
      <w:pPr>
        <w:jc w:val="both"/>
        <w:rPr>
          <w:rFonts w:cs="Arial"/>
          <w:b/>
          <w:sz w:val="20"/>
          <w:szCs w:val="20"/>
        </w:rPr>
      </w:pPr>
      <w:r w:rsidRPr="00C370B0">
        <w:rPr>
          <w:rFonts w:cs="Arial"/>
          <w:b/>
          <w:sz w:val="20"/>
          <w:szCs w:val="20"/>
        </w:rPr>
        <w:t>III. CENA IN PLAČILNI POGOJI</w:t>
      </w:r>
    </w:p>
    <w:p w:rsidR="00DC659D" w:rsidRPr="00C370B0" w:rsidRDefault="00DC659D" w:rsidP="001F0BEA">
      <w:pPr>
        <w:jc w:val="both"/>
        <w:rPr>
          <w:rFonts w:cs="Arial"/>
          <w:b/>
          <w:sz w:val="20"/>
          <w:szCs w:val="20"/>
        </w:rPr>
      </w:pPr>
    </w:p>
    <w:p w:rsidR="00DC659D" w:rsidRPr="00C370B0" w:rsidRDefault="00DC659D" w:rsidP="00746753">
      <w:pPr>
        <w:jc w:val="center"/>
        <w:rPr>
          <w:rFonts w:cs="Arial"/>
          <w:sz w:val="20"/>
          <w:szCs w:val="20"/>
        </w:rPr>
      </w:pPr>
      <w:r w:rsidRPr="00C370B0">
        <w:rPr>
          <w:rFonts w:cs="Arial"/>
          <w:sz w:val="20"/>
          <w:szCs w:val="20"/>
        </w:rPr>
        <w:t>4.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Izvajalčevo mesečno opravljeno delo v zimski službi, ki je predmet te pogodbe,  se  ovrednoti  in  zaračuna  po naslednjih postavkah (brez DDV):</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 kamion nosilnosti nad 10-15 ton</w:t>
      </w:r>
    </w:p>
    <w:p w:rsidR="00DC659D" w:rsidRPr="00C370B0" w:rsidRDefault="00DC659D" w:rsidP="001F0BEA">
      <w:pPr>
        <w:jc w:val="both"/>
        <w:rPr>
          <w:rFonts w:cs="Arial"/>
          <w:sz w:val="20"/>
          <w:szCs w:val="20"/>
        </w:rPr>
      </w:pPr>
      <w:r w:rsidRPr="00C370B0">
        <w:rPr>
          <w:rFonts w:cs="Arial"/>
          <w:sz w:val="20"/>
          <w:szCs w:val="20"/>
        </w:rPr>
        <w:t xml:space="preserve">   (vključen: voznik, spremljevalec, plug, posipalec)</w:t>
      </w:r>
      <w:r w:rsidRPr="00C370B0">
        <w:rPr>
          <w:rFonts w:cs="Arial"/>
          <w:sz w:val="20"/>
          <w:szCs w:val="20"/>
        </w:rPr>
        <w:tab/>
        <w:t xml:space="preserve"> </w:t>
      </w:r>
      <w:r w:rsidRPr="00C370B0">
        <w:rPr>
          <w:rFonts w:cs="Arial"/>
          <w:sz w:val="20"/>
          <w:szCs w:val="20"/>
        </w:rPr>
        <w:tab/>
      </w:r>
      <w:r w:rsidRPr="00C370B0">
        <w:rPr>
          <w:rFonts w:cs="Arial"/>
          <w:sz w:val="20"/>
          <w:szCs w:val="20"/>
        </w:rPr>
        <w:tab/>
        <w:t>_________ EUR/h</w:t>
      </w:r>
    </w:p>
    <w:p w:rsidR="00DC659D" w:rsidRPr="00C370B0" w:rsidRDefault="00DC659D" w:rsidP="001F0BEA">
      <w:pPr>
        <w:ind w:firstLine="720"/>
        <w:jc w:val="both"/>
        <w:rPr>
          <w:rFonts w:cs="Arial"/>
          <w:color w:val="000000"/>
          <w:sz w:val="20"/>
          <w:szCs w:val="20"/>
        </w:rPr>
      </w:pPr>
      <w:r w:rsidRPr="00C370B0">
        <w:rPr>
          <w:rFonts w:cs="Arial"/>
          <w:sz w:val="20"/>
          <w:szCs w:val="20"/>
        </w:rPr>
        <w:tab/>
      </w:r>
      <w:r w:rsidRPr="00C370B0">
        <w:rPr>
          <w:rFonts w:cs="Arial"/>
          <w:sz w:val="20"/>
          <w:szCs w:val="20"/>
        </w:rPr>
        <w:tab/>
      </w:r>
      <w:r w:rsidRPr="00C370B0">
        <w:rPr>
          <w:rFonts w:cs="Arial"/>
          <w:sz w:val="20"/>
          <w:szCs w:val="20"/>
        </w:rPr>
        <w:tab/>
      </w:r>
      <w:r w:rsidRPr="00C370B0">
        <w:rPr>
          <w:rFonts w:cs="Arial"/>
          <w:sz w:val="20"/>
          <w:szCs w:val="20"/>
        </w:rPr>
        <w:tab/>
      </w:r>
      <w:r w:rsidRPr="00C370B0">
        <w:rPr>
          <w:rFonts w:cs="Arial"/>
          <w:sz w:val="20"/>
          <w:szCs w:val="20"/>
        </w:rPr>
        <w:tab/>
      </w:r>
      <w:r w:rsidRPr="00C370B0">
        <w:rPr>
          <w:rFonts w:cs="Arial"/>
          <w:sz w:val="20"/>
          <w:szCs w:val="20"/>
        </w:rPr>
        <w:tab/>
      </w:r>
      <w:r w:rsidRPr="00C370B0">
        <w:rPr>
          <w:rFonts w:cs="Arial"/>
          <w:sz w:val="20"/>
          <w:szCs w:val="20"/>
        </w:rPr>
        <w:tab/>
      </w:r>
      <w:r w:rsidRPr="00C370B0">
        <w:rPr>
          <w:rFonts w:cs="Arial"/>
          <w:sz w:val="20"/>
          <w:szCs w:val="20"/>
        </w:rPr>
        <w:tab/>
        <w:t xml:space="preserve">          (največ: </w:t>
      </w:r>
      <w:r w:rsidR="009006DC" w:rsidRPr="00C370B0">
        <w:rPr>
          <w:rFonts w:cs="Arial"/>
          <w:sz w:val="20"/>
          <w:szCs w:val="20"/>
        </w:rPr>
        <w:t>80,00 EUR/h</w:t>
      </w:r>
      <w:r w:rsidRPr="00C370B0">
        <w:rPr>
          <w:rFonts w:cs="Arial"/>
          <w:color w:val="000000"/>
          <w:sz w:val="20"/>
          <w:szCs w:val="20"/>
        </w:rPr>
        <w:t>)</w:t>
      </w:r>
    </w:p>
    <w:p w:rsidR="00DC659D" w:rsidRPr="00C370B0" w:rsidRDefault="00DC659D" w:rsidP="001F0BEA">
      <w:pPr>
        <w:jc w:val="both"/>
        <w:rPr>
          <w:rFonts w:cs="Arial"/>
          <w:color w:val="000000"/>
          <w:sz w:val="20"/>
          <w:szCs w:val="20"/>
        </w:rPr>
      </w:pPr>
      <w:r w:rsidRPr="00C370B0">
        <w:rPr>
          <w:rFonts w:cs="Arial"/>
          <w:color w:val="000000"/>
          <w:sz w:val="20"/>
          <w:szCs w:val="20"/>
        </w:rPr>
        <w:t xml:space="preserve">- kamion nosilnosti od 7 – 10 ton </w:t>
      </w:r>
    </w:p>
    <w:p w:rsidR="00DC659D" w:rsidRPr="00C370B0" w:rsidRDefault="00DC659D" w:rsidP="001F0BEA">
      <w:pPr>
        <w:jc w:val="both"/>
        <w:rPr>
          <w:rFonts w:cs="Arial"/>
          <w:color w:val="000000"/>
          <w:sz w:val="20"/>
          <w:szCs w:val="20"/>
        </w:rPr>
      </w:pPr>
      <w:r w:rsidRPr="00C370B0">
        <w:rPr>
          <w:rFonts w:cs="Arial"/>
          <w:color w:val="000000"/>
          <w:sz w:val="20"/>
          <w:szCs w:val="20"/>
        </w:rPr>
        <w:t xml:space="preserve">   (vključen: voznik, spremljevalec, plug, posipalec)</w:t>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t>_________ EUR/h</w:t>
      </w:r>
    </w:p>
    <w:p w:rsidR="00DC659D" w:rsidRPr="00C370B0" w:rsidRDefault="00DC659D" w:rsidP="001F0BEA">
      <w:pPr>
        <w:jc w:val="both"/>
        <w:rPr>
          <w:rFonts w:cs="Arial"/>
          <w:color w:val="000000"/>
          <w:sz w:val="20"/>
          <w:szCs w:val="20"/>
        </w:rPr>
      </w:pP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009006DC" w:rsidRPr="00C370B0">
        <w:rPr>
          <w:rFonts w:cs="Arial"/>
          <w:sz w:val="20"/>
          <w:szCs w:val="20"/>
        </w:rPr>
        <w:t xml:space="preserve"> (največ:64,00 EUR/h</w:t>
      </w:r>
      <w:r w:rsidRPr="00C370B0">
        <w:rPr>
          <w:rFonts w:cs="Arial"/>
          <w:color w:val="000000"/>
          <w:sz w:val="20"/>
          <w:szCs w:val="20"/>
        </w:rPr>
        <w:t>)</w:t>
      </w:r>
    </w:p>
    <w:p w:rsidR="009006DC" w:rsidRPr="00C370B0" w:rsidRDefault="009006DC" w:rsidP="009006DC">
      <w:pPr>
        <w:jc w:val="both"/>
        <w:rPr>
          <w:rFonts w:cs="Arial"/>
          <w:color w:val="000000"/>
          <w:sz w:val="20"/>
          <w:szCs w:val="20"/>
        </w:rPr>
      </w:pPr>
      <w:r w:rsidRPr="00C370B0">
        <w:rPr>
          <w:rFonts w:cs="Arial"/>
          <w:color w:val="000000"/>
          <w:sz w:val="20"/>
          <w:szCs w:val="20"/>
        </w:rPr>
        <w:t xml:space="preserve">- kamion nosilnosti do 7 ton </w:t>
      </w:r>
    </w:p>
    <w:p w:rsidR="009006DC" w:rsidRPr="00C370B0" w:rsidRDefault="009006DC" w:rsidP="009006DC">
      <w:pPr>
        <w:jc w:val="both"/>
        <w:rPr>
          <w:rFonts w:cs="Arial"/>
          <w:color w:val="000000"/>
          <w:sz w:val="20"/>
          <w:szCs w:val="20"/>
        </w:rPr>
      </w:pPr>
      <w:r w:rsidRPr="00C370B0">
        <w:rPr>
          <w:rFonts w:cs="Arial"/>
          <w:color w:val="000000"/>
          <w:sz w:val="20"/>
          <w:szCs w:val="20"/>
        </w:rPr>
        <w:t xml:space="preserve">   (vključen: voznik, spremljevalec, plug, posipalec)</w:t>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t>_________ EUR/h</w:t>
      </w:r>
    </w:p>
    <w:p w:rsidR="009006DC" w:rsidRPr="00C370B0" w:rsidRDefault="009006DC" w:rsidP="009006DC">
      <w:pPr>
        <w:jc w:val="both"/>
        <w:rPr>
          <w:rFonts w:cs="Arial"/>
          <w:color w:val="000000"/>
          <w:sz w:val="20"/>
          <w:szCs w:val="20"/>
        </w:rPr>
      </w:pP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t xml:space="preserve"> </w:t>
      </w:r>
      <w:r w:rsidRPr="00C370B0">
        <w:rPr>
          <w:rFonts w:cs="Arial"/>
          <w:sz w:val="20"/>
          <w:szCs w:val="20"/>
        </w:rPr>
        <w:t>(največ:57,50 EUR/h</w:t>
      </w:r>
      <w:r w:rsidRPr="00C370B0">
        <w:rPr>
          <w:rFonts w:cs="Arial"/>
          <w:color w:val="000000"/>
          <w:sz w:val="20"/>
          <w:szCs w:val="20"/>
        </w:rPr>
        <w:t>)</w:t>
      </w:r>
    </w:p>
    <w:p w:rsidR="00DC659D" w:rsidRPr="00C370B0" w:rsidRDefault="00DC659D" w:rsidP="001F0BEA">
      <w:pPr>
        <w:jc w:val="both"/>
        <w:rPr>
          <w:rFonts w:cs="Arial"/>
          <w:color w:val="000000"/>
          <w:sz w:val="20"/>
          <w:szCs w:val="20"/>
        </w:rPr>
      </w:pPr>
      <w:r w:rsidRPr="00C370B0">
        <w:rPr>
          <w:rFonts w:cs="Arial"/>
          <w:color w:val="000000"/>
          <w:sz w:val="20"/>
          <w:szCs w:val="20"/>
        </w:rPr>
        <w:t>- rovokopač ( s plugom, vključen strojnik)</w:t>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t>_________EUR /h</w:t>
      </w:r>
    </w:p>
    <w:p w:rsidR="00DC659D" w:rsidRPr="00C370B0" w:rsidRDefault="00DC659D" w:rsidP="001F0BEA">
      <w:pPr>
        <w:jc w:val="both"/>
        <w:rPr>
          <w:rFonts w:cs="Arial"/>
          <w:color w:val="000000"/>
          <w:sz w:val="20"/>
          <w:szCs w:val="20"/>
        </w:rPr>
      </w:pP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009006DC" w:rsidRPr="00C370B0">
        <w:rPr>
          <w:rFonts w:cs="Arial"/>
          <w:sz w:val="20"/>
          <w:szCs w:val="20"/>
        </w:rPr>
        <w:t xml:space="preserve"> </w:t>
      </w:r>
      <w:r w:rsidRPr="00C370B0">
        <w:rPr>
          <w:rFonts w:cs="Arial"/>
          <w:sz w:val="20"/>
          <w:szCs w:val="20"/>
        </w:rPr>
        <w:t>(največ:</w:t>
      </w:r>
      <w:r w:rsidR="009006DC" w:rsidRPr="00C370B0">
        <w:rPr>
          <w:rFonts w:cs="Arial"/>
          <w:sz w:val="20"/>
          <w:szCs w:val="20"/>
        </w:rPr>
        <w:t>45,50 EUR/h</w:t>
      </w:r>
      <w:r w:rsidRPr="00C370B0">
        <w:rPr>
          <w:rFonts w:cs="Arial"/>
          <w:color w:val="000000"/>
          <w:sz w:val="20"/>
          <w:szCs w:val="20"/>
        </w:rPr>
        <w:t>)</w:t>
      </w:r>
    </w:p>
    <w:p w:rsidR="00DC659D" w:rsidRPr="00C370B0" w:rsidRDefault="00DC659D" w:rsidP="001F0BEA">
      <w:pPr>
        <w:jc w:val="both"/>
        <w:rPr>
          <w:rFonts w:cs="Arial"/>
          <w:color w:val="000000"/>
          <w:sz w:val="20"/>
          <w:szCs w:val="20"/>
        </w:rPr>
      </w:pPr>
      <w:r w:rsidRPr="00C370B0">
        <w:rPr>
          <w:rFonts w:cs="Arial"/>
          <w:color w:val="000000"/>
          <w:sz w:val="20"/>
          <w:szCs w:val="20"/>
        </w:rPr>
        <w:t>- traktor moči 110 KS in več</w:t>
      </w:r>
    </w:p>
    <w:p w:rsidR="00DC659D" w:rsidRPr="00C370B0" w:rsidRDefault="00DC659D" w:rsidP="001F0BEA">
      <w:pPr>
        <w:jc w:val="both"/>
        <w:rPr>
          <w:rFonts w:cs="Arial"/>
          <w:color w:val="000000"/>
          <w:sz w:val="20"/>
          <w:szCs w:val="20"/>
        </w:rPr>
      </w:pPr>
      <w:r w:rsidRPr="00C370B0">
        <w:rPr>
          <w:rFonts w:cs="Arial"/>
          <w:color w:val="000000"/>
          <w:sz w:val="20"/>
          <w:szCs w:val="20"/>
        </w:rPr>
        <w:t xml:space="preserve">  (vključen strojnik, plug, posipalec)</w:t>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t>_________  EUR/h</w:t>
      </w:r>
    </w:p>
    <w:p w:rsidR="00DC659D" w:rsidRPr="00C370B0" w:rsidRDefault="009006DC" w:rsidP="001F0BEA">
      <w:pPr>
        <w:jc w:val="both"/>
        <w:rPr>
          <w:rFonts w:cs="Arial"/>
          <w:color w:val="000000"/>
          <w:sz w:val="20"/>
          <w:szCs w:val="20"/>
        </w:rPr>
      </w:pP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sz w:val="20"/>
          <w:szCs w:val="20"/>
        </w:rPr>
        <w:t xml:space="preserve">             </w:t>
      </w:r>
      <w:r w:rsidR="00DC659D" w:rsidRPr="00C370B0">
        <w:rPr>
          <w:rFonts w:cs="Arial"/>
          <w:sz w:val="20"/>
          <w:szCs w:val="20"/>
        </w:rPr>
        <w:t xml:space="preserve">(največ: </w:t>
      </w:r>
      <w:r w:rsidRPr="00C370B0">
        <w:rPr>
          <w:rFonts w:cs="Arial"/>
          <w:sz w:val="20"/>
          <w:szCs w:val="20"/>
        </w:rPr>
        <w:t>51,50 EUR/h</w:t>
      </w:r>
      <w:r w:rsidR="00DC659D" w:rsidRPr="00C370B0">
        <w:rPr>
          <w:rFonts w:cs="Arial"/>
          <w:color w:val="000000"/>
          <w:sz w:val="20"/>
          <w:szCs w:val="20"/>
        </w:rPr>
        <w:t>)</w:t>
      </w:r>
    </w:p>
    <w:p w:rsidR="00DC659D" w:rsidRPr="00C370B0" w:rsidRDefault="00DC659D" w:rsidP="001F0BEA">
      <w:pPr>
        <w:jc w:val="both"/>
        <w:rPr>
          <w:rFonts w:cs="Arial"/>
          <w:color w:val="000000"/>
          <w:sz w:val="20"/>
          <w:szCs w:val="20"/>
        </w:rPr>
      </w:pPr>
      <w:r w:rsidRPr="00C370B0">
        <w:rPr>
          <w:rFonts w:cs="Arial"/>
          <w:color w:val="000000"/>
          <w:sz w:val="20"/>
          <w:szCs w:val="20"/>
        </w:rPr>
        <w:t xml:space="preserve">- traktor moči nad 80 – 109 KS </w:t>
      </w:r>
    </w:p>
    <w:p w:rsidR="00DC659D" w:rsidRPr="00C370B0" w:rsidRDefault="00DC659D" w:rsidP="001F0BEA">
      <w:pPr>
        <w:jc w:val="both"/>
        <w:rPr>
          <w:rFonts w:cs="Arial"/>
          <w:color w:val="000000"/>
          <w:sz w:val="20"/>
          <w:szCs w:val="20"/>
        </w:rPr>
      </w:pPr>
      <w:r w:rsidRPr="00C370B0">
        <w:rPr>
          <w:rFonts w:cs="Arial"/>
          <w:color w:val="000000"/>
          <w:sz w:val="20"/>
          <w:szCs w:val="20"/>
        </w:rPr>
        <w:t xml:space="preserve">   (vključen: strojnik, plug, posipalec)</w:t>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t>_________ EUR/h</w:t>
      </w:r>
    </w:p>
    <w:p w:rsidR="00DC659D" w:rsidRPr="00C370B0" w:rsidRDefault="00DC659D" w:rsidP="001F0BEA">
      <w:pPr>
        <w:jc w:val="both"/>
        <w:rPr>
          <w:rFonts w:cs="Arial"/>
          <w:color w:val="000000"/>
          <w:sz w:val="20"/>
          <w:szCs w:val="20"/>
        </w:rPr>
      </w:pP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009006DC" w:rsidRPr="00C370B0">
        <w:rPr>
          <w:rFonts w:cs="Arial"/>
          <w:sz w:val="20"/>
          <w:szCs w:val="20"/>
        </w:rPr>
        <w:t>(največ: 48,00 EUR/h</w:t>
      </w:r>
      <w:r w:rsidRPr="00C370B0">
        <w:rPr>
          <w:rFonts w:cs="Arial"/>
          <w:color w:val="000000"/>
          <w:sz w:val="20"/>
          <w:szCs w:val="20"/>
        </w:rPr>
        <w:t>)</w:t>
      </w:r>
    </w:p>
    <w:p w:rsidR="00DC659D" w:rsidRPr="00C370B0" w:rsidRDefault="00DC659D" w:rsidP="001F0BEA">
      <w:pPr>
        <w:jc w:val="both"/>
        <w:rPr>
          <w:rFonts w:cs="Arial"/>
          <w:color w:val="000000"/>
          <w:sz w:val="20"/>
          <w:szCs w:val="20"/>
        </w:rPr>
      </w:pPr>
      <w:r w:rsidRPr="00C370B0">
        <w:rPr>
          <w:rFonts w:cs="Arial"/>
          <w:color w:val="000000"/>
          <w:sz w:val="20"/>
          <w:szCs w:val="20"/>
        </w:rPr>
        <w:lastRenderedPageBreak/>
        <w:t xml:space="preserve">- traktor moči od </w:t>
      </w:r>
      <w:r w:rsidR="009006DC" w:rsidRPr="00C370B0">
        <w:rPr>
          <w:rFonts w:cs="Arial"/>
          <w:color w:val="000000"/>
          <w:sz w:val="20"/>
          <w:szCs w:val="20"/>
        </w:rPr>
        <w:t>5</w:t>
      </w:r>
      <w:r w:rsidRPr="00C370B0">
        <w:rPr>
          <w:rFonts w:cs="Arial"/>
          <w:color w:val="000000"/>
          <w:sz w:val="20"/>
          <w:szCs w:val="20"/>
        </w:rPr>
        <w:t xml:space="preserve">0 – 80 KS </w:t>
      </w:r>
    </w:p>
    <w:p w:rsidR="00DC659D" w:rsidRPr="00C370B0" w:rsidRDefault="00DC659D" w:rsidP="001F0BEA">
      <w:pPr>
        <w:jc w:val="both"/>
        <w:rPr>
          <w:rFonts w:cs="Arial"/>
          <w:color w:val="000000"/>
          <w:sz w:val="20"/>
          <w:szCs w:val="20"/>
        </w:rPr>
      </w:pPr>
      <w:r w:rsidRPr="00C370B0">
        <w:rPr>
          <w:rFonts w:cs="Arial"/>
          <w:color w:val="000000"/>
          <w:sz w:val="20"/>
          <w:szCs w:val="20"/>
        </w:rPr>
        <w:t xml:space="preserve">   (vključen: strojnik, plug in posipalec)</w:t>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t>_________ EUR/h</w:t>
      </w:r>
    </w:p>
    <w:p w:rsidR="00DC659D" w:rsidRPr="00C370B0" w:rsidRDefault="00DC659D" w:rsidP="001F0BEA">
      <w:pPr>
        <w:jc w:val="both"/>
        <w:rPr>
          <w:rFonts w:cs="Arial"/>
          <w:color w:val="000000"/>
          <w:sz w:val="20"/>
          <w:szCs w:val="20"/>
        </w:rPr>
      </w:pP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sz w:val="20"/>
          <w:szCs w:val="20"/>
        </w:rPr>
        <w:t xml:space="preserve">          </w:t>
      </w:r>
      <w:r w:rsidR="009006DC" w:rsidRPr="00C370B0">
        <w:rPr>
          <w:rFonts w:cs="Arial"/>
          <w:sz w:val="20"/>
          <w:szCs w:val="20"/>
        </w:rPr>
        <w:t xml:space="preserve">  </w:t>
      </w:r>
      <w:r w:rsidRPr="00C370B0">
        <w:rPr>
          <w:rFonts w:cs="Arial"/>
          <w:sz w:val="20"/>
          <w:szCs w:val="20"/>
        </w:rPr>
        <w:t xml:space="preserve">(največ: </w:t>
      </w:r>
      <w:r w:rsidR="009006DC" w:rsidRPr="00C370B0">
        <w:rPr>
          <w:rFonts w:cs="Arial"/>
          <w:sz w:val="20"/>
          <w:szCs w:val="20"/>
        </w:rPr>
        <w:t>44,50 EUR/h</w:t>
      </w:r>
      <w:r w:rsidRPr="00C370B0">
        <w:rPr>
          <w:rFonts w:cs="Arial"/>
          <w:color w:val="000000"/>
          <w:sz w:val="20"/>
          <w:szCs w:val="20"/>
        </w:rPr>
        <w:t>)</w:t>
      </w:r>
    </w:p>
    <w:p w:rsidR="00DC659D" w:rsidRPr="00C370B0" w:rsidRDefault="00DC659D" w:rsidP="001F0BEA">
      <w:pPr>
        <w:jc w:val="both"/>
        <w:rPr>
          <w:rFonts w:cs="Arial"/>
          <w:color w:val="000000"/>
          <w:sz w:val="20"/>
          <w:szCs w:val="20"/>
        </w:rPr>
      </w:pPr>
    </w:p>
    <w:p w:rsidR="00DC659D" w:rsidRPr="00C370B0" w:rsidRDefault="00DC659D" w:rsidP="001F0BEA">
      <w:pPr>
        <w:jc w:val="both"/>
        <w:rPr>
          <w:rFonts w:cs="Arial"/>
          <w:color w:val="000000"/>
          <w:sz w:val="20"/>
          <w:szCs w:val="20"/>
        </w:rPr>
      </w:pPr>
      <w:r w:rsidRPr="00C370B0">
        <w:rPr>
          <w:rFonts w:cs="Arial"/>
          <w:color w:val="000000"/>
          <w:sz w:val="20"/>
          <w:szCs w:val="20"/>
        </w:rPr>
        <w:t>- pripravljenost (voznik, strojnik)</w:t>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t>_________ EUR/uro</w:t>
      </w:r>
    </w:p>
    <w:p w:rsidR="00DC659D" w:rsidRPr="00C370B0" w:rsidRDefault="00DC659D" w:rsidP="001F0BEA">
      <w:pPr>
        <w:jc w:val="both"/>
        <w:rPr>
          <w:rFonts w:cs="Arial"/>
          <w:color w:val="000000"/>
          <w:sz w:val="20"/>
          <w:szCs w:val="20"/>
        </w:rPr>
      </w:pP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009006DC" w:rsidRPr="00C370B0">
        <w:rPr>
          <w:rFonts w:cs="Arial"/>
          <w:sz w:val="20"/>
          <w:szCs w:val="20"/>
        </w:rPr>
        <w:t xml:space="preserve">  </w:t>
      </w:r>
      <w:r w:rsidRPr="00C370B0">
        <w:rPr>
          <w:rFonts w:cs="Arial"/>
          <w:sz w:val="20"/>
          <w:szCs w:val="20"/>
        </w:rPr>
        <w:t xml:space="preserve">(največ: </w:t>
      </w:r>
      <w:r w:rsidR="009006DC" w:rsidRPr="00C370B0">
        <w:rPr>
          <w:rFonts w:cs="Arial"/>
          <w:sz w:val="20"/>
          <w:szCs w:val="20"/>
        </w:rPr>
        <w:t>0,55 EUR/h</w:t>
      </w:r>
      <w:r w:rsidRPr="00C370B0">
        <w:rPr>
          <w:rFonts w:cs="Arial"/>
          <w:color w:val="000000"/>
          <w:sz w:val="20"/>
          <w:szCs w:val="20"/>
        </w:rPr>
        <w:t>)</w:t>
      </w:r>
    </w:p>
    <w:p w:rsidR="00DC659D" w:rsidRPr="00C370B0" w:rsidRDefault="00DC659D" w:rsidP="001F0BEA">
      <w:pPr>
        <w:jc w:val="both"/>
        <w:rPr>
          <w:rFonts w:cs="Arial"/>
          <w:color w:val="000000"/>
          <w:sz w:val="20"/>
          <w:szCs w:val="20"/>
        </w:rPr>
      </w:pPr>
    </w:p>
    <w:p w:rsidR="00DC659D" w:rsidRPr="00C370B0" w:rsidRDefault="00DC659D" w:rsidP="001F0BEA">
      <w:pPr>
        <w:jc w:val="both"/>
        <w:rPr>
          <w:rFonts w:cs="Arial"/>
          <w:color w:val="000000"/>
          <w:sz w:val="20"/>
          <w:szCs w:val="20"/>
        </w:rPr>
      </w:pPr>
      <w:r w:rsidRPr="00C370B0">
        <w:rPr>
          <w:rFonts w:cs="Arial"/>
          <w:color w:val="000000"/>
          <w:sz w:val="20"/>
          <w:szCs w:val="20"/>
        </w:rPr>
        <w:t>- pripravljenost (spremljevalec)</w:t>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t>_________ EUR/uro</w:t>
      </w:r>
    </w:p>
    <w:p w:rsidR="00DC659D" w:rsidRPr="00C370B0" w:rsidRDefault="00DC659D" w:rsidP="001F0BEA">
      <w:pPr>
        <w:jc w:val="both"/>
        <w:rPr>
          <w:rFonts w:cs="Arial"/>
          <w:color w:val="000000"/>
          <w:sz w:val="20"/>
          <w:szCs w:val="20"/>
        </w:rPr>
      </w:pP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color w:val="000000"/>
          <w:sz w:val="20"/>
          <w:szCs w:val="20"/>
        </w:rPr>
        <w:tab/>
      </w:r>
      <w:r w:rsidRPr="00C370B0">
        <w:rPr>
          <w:rFonts w:cs="Arial"/>
          <w:sz w:val="20"/>
          <w:szCs w:val="20"/>
        </w:rPr>
        <w:t xml:space="preserve">          </w:t>
      </w:r>
      <w:r w:rsidR="009006DC" w:rsidRPr="00C370B0">
        <w:rPr>
          <w:rFonts w:cs="Arial"/>
          <w:sz w:val="20"/>
          <w:szCs w:val="20"/>
        </w:rPr>
        <w:t xml:space="preserve">     </w:t>
      </w:r>
      <w:r w:rsidRPr="00C370B0">
        <w:rPr>
          <w:rFonts w:cs="Arial"/>
          <w:sz w:val="20"/>
          <w:szCs w:val="20"/>
        </w:rPr>
        <w:t xml:space="preserve">(največ: </w:t>
      </w:r>
      <w:r w:rsidR="009006DC" w:rsidRPr="00C370B0">
        <w:rPr>
          <w:rFonts w:cs="Arial"/>
          <w:sz w:val="20"/>
          <w:szCs w:val="20"/>
        </w:rPr>
        <w:t>0,40 EUR/h</w:t>
      </w:r>
      <w:r w:rsidRPr="00C370B0">
        <w:rPr>
          <w:rFonts w:cs="Arial"/>
          <w:color w:val="000000"/>
          <w:sz w:val="20"/>
          <w:szCs w:val="20"/>
        </w:rPr>
        <w:t>)</w:t>
      </w:r>
    </w:p>
    <w:p w:rsidR="00DC659D" w:rsidRPr="00C370B0" w:rsidRDefault="00DC659D" w:rsidP="001F0BEA">
      <w:pPr>
        <w:jc w:val="both"/>
        <w:rPr>
          <w:rFonts w:cs="Arial"/>
          <w:color w:val="000000"/>
          <w:sz w:val="20"/>
          <w:szCs w:val="20"/>
        </w:rPr>
      </w:pPr>
    </w:p>
    <w:p w:rsidR="00DC659D" w:rsidRPr="00C370B0" w:rsidRDefault="00DC659D" w:rsidP="001F0BEA">
      <w:pPr>
        <w:jc w:val="both"/>
        <w:rPr>
          <w:rFonts w:cs="Arial"/>
          <w:color w:val="000000"/>
          <w:sz w:val="20"/>
          <w:szCs w:val="20"/>
        </w:rPr>
      </w:pPr>
      <w:r w:rsidRPr="00C370B0">
        <w:rPr>
          <w:rFonts w:cs="Arial"/>
          <w:color w:val="000000"/>
          <w:sz w:val="20"/>
          <w:szCs w:val="20"/>
        </w:rPr>
        <w:t>- stojna ura (stojnina): ________% ponujene cene iz zgornjih postavk.</w:t>
      </w:r>
    </w:p>
    <w:p w:rsidR="00DC659D" w:rsidRPr="00C370B0" w:rsidRDefault="00DC659D" w:rsidP="001F0BEA">
      <w:pPr>
        <w:jc w:val="both"/>
        <w:rPr>
          <w:rFonts w:cs="Arial"/>
          <w:color w:val="000000"/>
          <w:sz w:val="20"/>
          <w:szCs w:val="20"/>
        </w:rPr>
      </w:pPr>
    </w:p>
    <w:p w:rsidR="00DC659D" w:rsidRPr="00C370B0" w:rsidRDefault="00DC659D" w:rsidP="001F0BEA">
      <w:pPr>
        <w:jc w:val="both"/>
        <w:rPr>
          <w:rFonts w:cs="Arial"/>
          <w:color w:val="000000"/>
          <w:sz w:val="20"/>
          <w:szCs w:val="20"/>
        </w:rPr>
      </w:pPr>
      <w:r w:rsidRPr="00C370B0">
        <w:rPr>
          <w:rFonts w:cs="Arial"/>
          <w:color w:val="000000"/>
          <w:sz w:val="20"/>
          <w:szCs w:val="20"/>
        </w:rPr>
        <w:t>(OPOMBA: V čas pripravljenosti se ne šteje redni delovni čas in nadurno delo.)</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 xml:space="preserve">Orientacijska pogodbena vrednost za celotno trajanje javnega naročila je </w:t>
      </w:r>
    </w:p>
    <w:p w:rsidR="00DC659D" w:rsidRPr="00C370B0" w:rsidRDefault="00DC659D" w:rsidP="001F0BEA">
      <w:pPr>
        <w:jc w:val="both"/>
        <w:rPr>
          <w:rFonts w:cs="Arial"/>
          <w:sz w:val="20"/>
          <w:szCs w:val="20"/>
        </w:rPr>
      </w:pPr>
      <w:r w:rsidRPr="00C370B0">
        <w:rPr>
          <w:rFonts w:cs="Arial"/>
          <w:sz w:val="20"/>
          <w:szCs w:val="20"/>
        </w:rPr>
        <w:t xml:space="preserve">………… EUR (z besedo: …………………… eur …/100) brez vključenega davka na dodano vrednost </w:t>
      </w:r>
    </w:p>
    <w:p w:rsidR="00DC659D" w:rsidRPr="00C370B0" w:rsidRDefault="00DC659D" w:rsidP="001F0BEA">
      <w:pPr>
        <w:jc w:val="both"/>
        <w:rPr>
          <w:rFonts w:cs="Arial"/>
          <w:sz w:val="20"/>
          <w:szCs w:val="20"/>
        </w:rPr>
      </w:pPr>
      <w:r w:rsidRPr="00C370B0">
        <w:rPr>
          <w:rFonts w:cs="Arial"/>
          <w:sz w:val="20"/>
          <w:szCs w:val="20"/>
        </w:rPr>
        <w:t xml:space="preserve">oz. </w:t>
      </w:r>
    </w:p>
    <w:p w:rsidR="00DC659D" w:rsidRPr="00C370B0" w:rsidRDefault="00DC659D" w:rsidP="001F0BEA">
      <w:pPr>
        <w:jc w:val="both"/>
        <w:rPr>
          <w:rFonts w:cs="Arial"/>
          <w:sz w:val="20"/>
          <w:szCs w:val="20"/>
        </w:rPr>
      </w:pPr>
      <w:r w:rsidRPr="00C370B0">
        <w:rPr>
          <w:rFonts w:cs="Arial"/>
          <w:sz w:val="20"/>
          <w:szCs w:val="20"/>
        </w:rPr>
        <w:t xml:space="preserve">………… EUR (z besedo: ……………………… eur …/100) z vključenim davkom na dodano vrednost. </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Pripravljenost se priznava tudi brez pisnega poziva in sicer  dan pred intervencijo.</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V postavkah iz prejšnjega odstavka niso vključene obvezne dajatve.</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 xml:space="preserve">Cene iz prejšnjega odstavka veljajo za obdobje ena leta od podpisa pogodbe. Cene se lahko spremenijo po preteku enega (1) leta na podlagi predhodno poslanega cenika, ki ga odobri naročnik. Cene se lahko dvignejo le zaradi regulacije cen, v skladu s predpisom, ki ureja načine valorizacije denarnih obveznosti v večletnih pogodbah javnega sektorja.    </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Osnova za mesečno zaračunavanje opravljenega dela iz prvega odstavka tega člena so s strani naročnikove kontaktne osebe potrjeni naslednji dokumenti:</w:t>
      </w:r>
    </w:p>
    <w:p w:rsidR="00DC659D" w:rsidRPr="00C370B0" w:rsidRDefault="00DC659D" w:rsidP="001F0BEA">
      <w:pPr>
        <w:jc w:val="both"/>
        <w:rPr>
          <w:rFonts w:cs="Arial"/>
          <w:sz w:val="20"/>
          <w:szCs w:val="20"/>
        </w:rPr>
      </w:pPr>
      <w:r w:rsidRPr="00C370B0">
        <w:rPr>
          <w:rFonts w:cs="Arial"/>
          <w:sz w:val="20"/>
          <w:szCs w:val="20"/>
        </w:rPr>
        <w:t>- za delavce: izkaz opravljenih ur,</w:t>
      </w:r>
    </w:p>
    <w:p w:rsidR="00DC659D" w:rsidRPr="00C370B0" w:rsidRDefault="00DC659D" w:rsidP="001F0BEA">
      <w:pPr>
        <w:jc w:val="both"/>
        <w:rPr>
          <w:rFonts w:cs="Arial"/>
          <w:sz w:val="20"/>
          <w:szCs w:val="20"/>
        </w:rPr>
      </w:pPr>
      <w:r w:rsidRPr="00C370B0">
        <w:rPr>
          <w:rFonts w:cs="Arial"/>
          <w:sz w:val="20"/>
          <w:szCs w:val="20"/>
        </w:rPr>
        <w:t>- za vozila: avto poročila, potni nalog in tahografi, (izpis tahografa na elektronskem mediju)</w:t>
      </w:r>
    </w:p>
    <w:p w:rsidR="00DC659D" w:rsidRPr="00C370B0" w:rsidRDefault="00DC659D" w:rsidP="001F0BEA">
      <w:pPr>
        <w:jc w:val="both"/>
        <w:rPr>
          <w:rFonts w:cs="Arial"/>
          <w:sz w:val="20"/>
          <w:szCs w:val="20"/>
        </w:rPr>
      </w:pPr>
      <w:r w:rsidRPr="00C370B0">
        <w:rPr>
          <w:rFonts w:cs="Arial"/>
          <w:sz w:val="20"/>
          <w:szCs w:val="20"/>
        </w:rPr>
        <w:t>- za stroje: strojna poročila,</w:t>
      </w:r>
    </w:p>
    <w:p w:rsidR="00DC659D" w:rsidRPr="00C370B0" w:rsidRDefault="00DC659D" w:rsidP="001F0BEA">
      <w:pPr>
        <w:jc w:val="both"/>
        <w:rPr>
          <w:rFonts w:cs="Arial"/>
          <w:sz w:val="20"/>
          <w:szCs w:val="20"/>
        </w:rPr>
      </w:pPr>
      <w:r w:rsidRPr="00C370B0">
        <w:rPr>
          <w:rFonts w:cs="Arial"/>
          <w:sz w:val="20"/>
          <w:szCs w:val="20"/>
        </w:rPr>
        <w:t>- izpolnjen obrazec »DELOVNI NALOG«,</w:t>
      </w:r>
    </w:p>
    <w:p w:rsidR="00DC659D" w:rsidRPr="00C370B0" w:rsidRDefault="00DC659D" w:rsidP="001F0BEA">
      <w:pPr>
        <w:jc w:val="both"/>
        <w:rPr>
          <w:rFonts w:cs="Arial"/>
          <w:sz w:val="20"/>
          <w:szCs w:val="20"/>
        </w:rPr>
      </w:pPr>
      <w:r w:rsidRPr="00C370B0">
        <w:rPr>
          <w:rFonts w:cs="Arial"/>
          <w:sz w:val="20"/>
          <w:szCs w:val="20"/>
        </w:rPr>
        <w:t>- elektronsko sledenje.</w:t>
      </w:r>
    </w:p>
    <w:p w:rsidR="00DC659D" w:rsidRPr="00C370B0" w:rsidRDefault="00DC659D" w:rsidP="001F0BEA">
      <w:pPr>
        <w:jc w:val="both"/>
        <w:rPr>
          <w:rFonts w:cs="Arial"/>
          <w:sz w:val="20"/>
          <w:szCs w:val="20"/>
        </w:rPr>
      </w:pPr>
    </w:p>
    <w:p w:rsidR="00DC659D" w:rsidRPr="00C370B0" w:rsidRDefault="00DC659D" w:rsidP="001F0BEA">
      <w:pPr>
        <w:autoSpaceDE w:val="0"/>
        <w:autoSpaceDN w:val="0"/>
        <w:adjustRightInd w:val="0"/>
        <w:jc w:val="both"/>
        <w:rPr>
          <w:rFonts w:cs="Arial"/>
          <w:sz w:val="20"/>
          <w:szCs w:val="20"/>
        </w:rPr>
      </w:pPr>
      <w:r w:rsidRPr="00C370B0">
        <w:rPr>
          <w:rFonts w:cs="Arial"/>
          <w:sz w:val="20"/>
          <w:szCs w:val="20"/>
        </w:rPr>
        <w:t xml:space="preserve">Izvajalec je dolžan vsak ponedeljek za pretekli teden izpolniti delovni nalog opravljenih ur (skladen z izpisom sledilne naprave) in ga po e-pošti posredovati kontaktni osebi naročnika iz 13. člena te pogodbe in predstavniku Občine Zagorje ob Savi. </w:t>
      </w:r>
    </w:p>
    <w:p w:rsidR="00DC659D" w:rsidRPr="00C370B0" w:rsidRDefault="00DC659D" w:rsidP="001F0BEA">
      <w:pPr>
        <w:autoSpaceDE w:val="0"/>
        <w:autoSpaceDN w:val="0"/>
        <w:adjustRightInd w:val="0"/>
        <w:jc w:val="both"/>
        <w:rPr>
          <w:rFonts w:cs="Arial"/>
          <w:sz w:val="20"/>
          <w:szCs w:val="20"/>
        </w:rPr>
      </w:pPr>
    </w:p>
    <w:p w:rsidR="00DC659D" w:rsidRPr="00C370B0" w:rsidRDefault="00DC659D" w:rsidP="001F0BEA">
      <w:pPr>
        <w:autoSpaceDE w:val="0"/>
        <w:autoSpaceDN w:val="0"/>
        <w:adjustRightInd w:val="0"/>
        <w:jc w:val="both"/>
        <w:rPr>
          <w:rFonts w:cs="Arial"/>
          <w:sz w:val="20"/>
          <w:szCs w:val="20"/>
        </w:rPr>
      </w:pPr>
      <w:r w:rsidRPr="00C370B0">
        <w:rPr>
          <w:rFonts w:cs="Arial"/>
          <w:sz w:val="20"/>
          <w:szCs w:val="20"/>
        </w:rPr>
        <w:t xml:space="preserve">Naročnik bo pri izvajalcu za čas trajanja pogodbe v vozilih, s katerimi bo izvajalec izvajal zimsko službo vgradil sledilno napravo. Sledilna naprava je strošek naročnika in jo bo naročnik po izteku pogodbe iz vozila/vozil izvajalca tudi na svoje stroške odstranil. </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Izvajalec je dolžan naročniku plačati v primeru, da brez utemeljenega razloga odstopi od pogodbe, pogodbeno kazen v višini 20% od orientacijske vrednosti posameznega sklopa, za katerega ima sklenjeno pogodbo.</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 xml:space="preserve">Vsi dokumenti, potrjeni s strani naročnikove kontaktne osebe iz 13. člena te pogodbe morajo biti priloženi izstavljenemu </w:t>
      </w:r>
      <w:r w:rsidR="00C370B0" w:rsidRPr="00C370B0">
        <w:rPr>
          <w:rFonts w:cs="Arial"/>
          <w:sz w:val="20"/>
          <w:szCs w:val="20"/>
        </w:rPr>
        <w:t>e-</w:t>
      </w:r>
      <w:r w:rsidRPr="00C370B0">
        <w:rPr>
          <w:rFonts w:cs="Arial"/>
          <w:sz w:val="20"/>
          <w:szCs w:val="20"/>
        </w:rPr>
        <w:t>računu  hkr</w:t>
      </w:r>
      <w:r w:rsidR="00C370B0" w:rsidRPr="00C370B0">
        <w:rPr>
          <w:rFonts w:cs="Arial"/>
          <w:sz w:val="20"/>
          <w:szCs w:val="20"/>
        </w:rPr>
        <w:t>ati z  izvlečkom cen iz 1. odstavka</w:t>
      </w:r>
      <w:r w:rsidRPr="00C370B0">
        <w:rPr>
          <w:rFonts w:cs="Arial"/>
          <w:sz w:val="20"/>
          <w:szCs w:val="20"/>
        </w:rPr>
        <w:t xml:space="preserve"> tega člena.</w:t>
      </w:r>
    </w:p>
    <w:p w:rsidR="00DC659D" w:rsidRPr="00C370B0" w:rsidRDefault="00DC659D" w:rsidP="001F0BEA">
      <w:pPr>
        <w:jc w:val="both"/>
        <w:rPr>
          <w:rFonts w:cs="Arial"/>
          <w:sz w:val="20"/>
          <w:szCs w:val="20"/>
        </w:rPr>
      </w:pPr>
    </w:p>
    <w:p w:rsidR="00DC659D" w:rsidRPr="00C370B0" w:rsidRDefault="00DC659D" w:rsidP="00746753">
      <w:pPr>
        <w:jc w:val="center"/>
        <w:rPr>
          <w:rFonts w:cs="Arial"/>
          <w:sz w:val="20"/>
          <w:szCs w:val="20"/>
        </w:rPr>
      </w:pPr>
      <w:r w:rsidRPr="00C370B0">
        <w:rPr>
          <w:rFonts w:cs="Arial"/>
          <w:sz w:val="20"/>
          <w:szCs w:val="20"/>
        </w:rPr>
        <w:t>5.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Osnova za izstavitev e-računa so potrjeni delovni nalogi iz prejšnjega člena te pogodbe s strani predstavnika Občine Zagorje ob Savi. Izvajalec  bo  e-račun  za opravljeno delo izstavil naročniku najkasneje do 8. dne v mesecu za  pretekli  mesec.</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Naročnik bo račun iz prejšnjega odstavka plačala na transakcijski račun izvajalca št.: IBAN SI56 _____________________________ odprt pri ______________________ v  roku 30 dni po prejetju e-računa.</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Za zamudo plačila plača občina zakonske zamudne obresti od dne zapadlosti do plačila.</w:t>
      </w:r>
    </w:p>
    <w:p w:rsidR="00DC659D" w:rsidRPr="00C370B0" w:rsidRDefault="00DC659D" w:rsidP="001F0BEA">
      <w:pPr>
        <w:jc w:val="both"/>
        <w:rPr>
          <w:rFonts w:cs="Arial"/>
          <w:sz w:val="20"/>
          <w:szCs w:val="20"/>
        </w:rPr>
      </w:pPr>
    </w:p>
    <w:p w:rsidR="00DC659D" w:rsidRPr="00C370B0" w:rsidRDefault="00DC659D" w:rsidP="001F0BEA">
      <w:pPr>
        <w:numPr>
          <w:ilvl w:val="12"/>
          <w:numId w:val="0"/>
        </w:numPr>
        <w:jc w:val="both"/>
        <w:rPr>
          <w:rFonts w:cs="Arial"/>
          <w:i/>
          <w:sz w:val="20"/>
          <w:szCs w:val="20"/>
        </w:rPr>
      </w:pPr>
      <w:r w:rsidRPr="00C370B0">
        <w:rPr>
          <w:rFonts w:cs="Arial"/>
          <w:i/>
          <w:sz w:val="20"/>
          <w:szCs w:val="20"/>
        </w:rPr>
        <w:t xml:space="preserve">(Opomba: Te določbe se uporabljajo namesto zgornjih določb tega člena v primeru, če bo izvajalec nastopal s podizvajalci. V nasprotnem primeru se te določbe črtajo.) </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Opravljena dela po tej pogodbi bodo izvajalec in podizvajalci obračunavali po cenah na enoto iz ponudbenega predračuna ter po dejansko izvršenih količinah opravljenih del.</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Naročnik bo potrjen končni e-račun podizvajalcev poravnal neposredno podizvajalcem na način in v roku kot je dogovorjeno za plačilo izvajalcu, na njihov transakcijski račun:</w:t>
      </w:r>
    </w:p>
    <w:p w:rsidR="00DC659D" w:rsidRPr="00C370B0" w:rsidRDefault="00DC659D" w:rsidP="001F0BEA">
      <w:pPr>
        <w:pStyle w:val="Odstavekseznama"/>
        <w:numPr>
          <w:ilvl w:val="0"/>
          <w:numId w:val="16"/>
        </w:numPr>
        <w:ind w:left="142" w:hanging="142"/>
        <w:contextualSpacing/>
        <w:jc w:val="both"/>
        <w:rPr>
          <w:rFonts w:ascii="Arial" w:hAnsi="Arial" w:cs="Arial"/>
          <w:i w:val="0"/>
          <w:sz w:val="20"/>
        </w:rPr>
      </w:pPr>
      <w:r w:rsidRPr="00C370B0">
        <w:rPr>
          <w:rFonts w:ascii="Arial" w:hAnsi="Arial" w:cs="Arial"/>
          <w:i w:val="0"/>
          <w:sz w:val="20"/>
        </w:rPr>
        <w:t>podizvajalcu ……………………………………………………… na transakcijski račun št. …………………..……. odprt pri ………………………………….</w:t>
      </w:r>
    </w:p>
    <w:p w:rsidR="00DC659D" w:rsidRPr="00C370B0" w:rsidRDefault="00DC659D" w:rsidP="001F0BEA">
      <w:pPr>
        <w:pStyle w:val="Odstavekseznama"/>
        <w:numPr>
          <w:ilvl w:val="0"/>
          <w:numId w:val="16"/>
        </w:numPr>
        <w:ind w:left="142" w:hanging="142"/>
        <w:contextualSpacing/>
        <w:jc w:val="both"/>
        <w:rPr>
          <w:rFonts w:ascii="Arial" w:hAnsi="Arial" w:cs="Arial"/>
          <w:i w:val="0"/>
          <w:sz w:val="20"/>
        </w:rPr>
      </w:pPr>
      <w:r w:rsidRPr="00C370B0">
        <w:rPr>
          <w:rFonts w:ascii="Arial" w:hAnsi="Arial" w:cs="Arial"/>
          <w:i w:val="0"/>
          <w:sz w:val="20"/>
        </w:rPr>
        <w:t>podizvajalcu ……………………………………………………… na transakcijski račun št. …………………..……. odprt pri ………………………………….</w:t>
      </w:r>
    </w:p>
    <w:p w:rsidR="00DC659D" w:rsidRPr="00C370B0" w:rsidRDefault="00DC659D" w:rsidP="001F0BEA">
      <w:pPr>
        <w:pStyle w:val="Noga"/>
        <w:ind w:left="142"/>
        <w:jc w:val="both"/>
        <w:rPr>
          <w:rFonts w:ascii="Arial" w:hAnsi="Arial" w:cs="Arial"/>
          <w:sz w:val="20"/>
        </w:rPr>
      </w:pPr>
    </w:p>
    <w:p w:rsidR="00DC659D" w:rsidRPr="00C370B0" w:rsidRDefault="00DC659D" w:rsidP="001F0BEA">
      <w:pPr>
        <w:pStyle w:val="Noga"/>
        <w:jc w:val="both"/>
        <w:rPr>
          <w:rFonts w:ascii="Arial" w:hAnsi="Arial" w:cs="Arial"/>
          <w:sz w:val="20"/>
        </w:rPr>
      </w:pPr>
      <w:r w:rsidRPr="00C370B0">
        <w:rPr>
          <w:rFonts w:ascii="Arial" w:hAnsi="Arial" w:cs="Arial"/>
          <w:sz w:val="20"/>
        </w:rPr>
        <w:t xml:space="preserve">(Opomba: Ta dikcija bo uporabljena v primeru, če bosta izvajalec in podizvajalec imela sklenjen dogovor o neposrednem plačilu.) </w:t>
      </w:r>
    </w:p>
    <w:p w:rsidR="00DC659D" w:rsidRPr="00C370B0" w:rsidRDefault="00DC659D" w:rsidP="001F0BEA">
      <w:pPr>
        <w:jc w:val="both"/>
        <w:rPr>
          <w:rFonts w:cs="Arial"/>
          <w:sz w:val="20"/>
          <w:szCs w:val="20"/>
        </w:rPr>
      </w:pPr>
    </w:p>
    <w:p w:rsidR="00DC659D" w:rsidRPr="00C370B0" w:rsidRDefault="00DC659D" w:rsidP="00746753">
      <w:pPr>
        <w:jc w:val="center"/>
        <w:rPr>
          <w:rFonts w:cs="Arial"/>
          <w:sz w:val="20"/>
          <w:szCs w:val="20"/>
        </w:rPr>
      </w:pPr>
      <w:r w:rsidRPr="00C370B0">
        <w:rPr>
          <w:rFonts w:cs="Arial"/>
          <w:sz w:val="20"/>
          <w:szCs w:val="20"/>
        </w:rPr>
        <w:t>6.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Pogodbene  stranke  soglašajo, da je ta  pogodba  sklenjena  za določen čas, to je za čas od 1.8. 2019 do 31.7.2023.</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Pogodbene stranke soglašajo, da se čas iz prejšnjega odstavka za vse oz. posamezne cestne odseke, ki so predmet te pogodbe, prične prej oz. podaljša v kolikor bodo to vremenske razmere (snežne padavine, nizke temperature zraka, specifičnost posameznih cestnih odsekov) narekovale in bosta  takšno potrebo sporazumno ugotovili kontaktni osebi iz prejšnjega člena te pogodbe.</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Ob nastopu  primera iz prejšnjega odstavka kontaktni osebi naročnika in izvajalca določita tudi vrsto  in obseg izvajanja zimske službe.</w:t>
      </w:r>
    </w:p>
    <w:p w:rsidR="00DC659D" w:rsidRPr="00C370B0" w:rsidRDefault="00DC659D" w:rsidP="001F0BEA">
      <w:pPr>
        <w:jc w:val="both"/>
        <w:rPr>
          <w:rFonts w:cs="Arial"/>
          <w:sz w:val="20"/>
          <w:szCs w:val="20"/>
        </w:rPr>
      </w:pPr>
    </w:p>
    <w:p w:rsidR="00DC659D" w:rsidRPr="00C370B0" w:rsidRDefault="00746753" w:rsidP="001F0BEA">
      <w:pPr>
        <w:spacing w:after="200" w:line="276" w:lineRule="auto"/>
        <w:jc w:val="both"/>
        <w:rPr>
          <w:rFonts w:cs="Arial"/>
          <w:b/>
          <w:bCs/>
          <w:i/>
          <w:iCs/>
          <w:sz w:val="20"/>
          <w:szCs w:val="20"/>
        </w:rPr>
      </w:pPr>
      <w:r w:rsidRPr="00C370B0">
        <w:rPr>
          <w:rFonts w:cs="Arial"/>
          <w:b/>
          <w:bCs/>
          <w:sz w:val="20"/>
          <w:szCs w:val="20"/>
        </w:rPr>
        <w:t>IV. PODIZVAJALCI</w:t>
      </w:r>
    </w:p>
    <w:p w:rsidR="00DC659D" w:rsidRPr="00C370B0" w:rsidRDefault="00DC659D" w:rsidP="00746753">
      <w:pPr>
        <w:pStyle w:val="Odstavekseznama"/>
        <w:numPr>
          <w:ilvl w:val="0"/>
          <w:numId w:val="20"/>
        </w:numPr>
        <w:ind w:right="-286"/>
        <w:contextualSpacing/>
        <w:jc w:val="center"/>
        <w:rPr>
          <w:rFonts w:ascii="Arial" w:hAnsi="Arial" w:cs="Arial"/>
          <w:i w:val="0"/>
          <w:iCs/>
          <w:sz w:val="20"/>
        </w:rPr>
      </w:pPr>
      <w:r w:rsidRPr="00C370B0">
        <w:rPr>
          <w:rFonts w:ascii="Arial" w:hAnsi="Arial" w:cs="Arial"/>
          <w:i w:val="0"/>
          <w:sz w:val="20"/>
        </w:rPr>
        <w:t>člen</w:t>
      </w:r>
    </w:p>
    <w:p w:rsidR="00DC659D" w:rsidRPr="00C370B0" w:rsidRDefault="00DC659D" w:rsidP="001F0BEA">
      <w:pPr>
        <w:tabs>
          <w:tab w:val="num" w:pos="0"/>
        </w:tabs>
        <w:jc w:val="both"/>
        <w:rPr>
          <w:rFonts w:cs="Arial"/>
          <w:i/>
          <w:iCs/>
          <w:sz w:val="20"/>
          <w:szCs w:val="20"/>
        </w:rPr>
      </w:pPr>
    </w:p>
    <w:p w:rsidR="00DC659D" w:rsidRPr="00C370B0" w:rsidRDefault="00DC659D" w:rsidP="001F0BEA">
      <w:pPr>
        <w:spacing w:line="276" w:lineRule="auto"/>
        <w:jc w:val="both"/>
        <w:rPr>
          <w:rFonts w:cs="Arial"/>
          <w:i/>
          <w:iCs/>
          <w:sz w:val="20"/>
          <w:szCs w:val="20"/>
        </w:rPr>
      </w:pPr>
      <w:r w:rsidRPr="00C370B0">
        <w:rPr>
          <w:rFonts w:cs="Arial"/>
          <w:sz w:val="20"/>
          <w:szCs w:val="20"/>
        </w:rPr>
        <w:t>Izvajalec bo pogodbena dela izvedel skupaj z naslednjim/i podizvajalcem/i:</w:t>
      </w:r>
    </w:p>
    <w:p w:rsidR="00DC659D" w:rsidRPr="00C370B0" w:rsidRDefault="00DC659D" w:rsidP="001F0BEA">
      <w:pPr>
        <w:spacing w:line="276" w:lineRule="auto"/>
        <w:jc w:val="both"/>
        <w:rPr>
          <w:rFonts w:cs="Arial"/>
          <w:sz w:val="20"/>
          <w:szCs w:val="20"/>
        </w:rPr>
      </w:pPr>
      <w:r w:rsidRPr="00C370B0">
        <w:rPr>
          <w:rFonts w:cs="Arial"/>
          <w:sz w:val="20"/>
          <w:szCs w:val="20"/>
        </w:rPr>
        <w:t xml:space="preserve">…………………………………………………………………………..... (naziv), </w:t>
      </w:r>
    </w:p>
    <w:p w:rsidR="00DC659D" w:rsidRPr="00C370B0" w:rsidRDefault="00DC659D" w:rsidP="001F0BEA">
      <w:pPr>
        <w:spacing w:line="276" w:lineRule="auto"/>
        <w:jc w:val="both"/>
        <w:rPr>
          <w:rFonts w:cs="Arial"/>
          <w:sz w:val="20"/>
          <w:szCs w:val="20"/>
        </w:rPr>
      </w:pPr>
      <w:r w:rsidRPr="00C370B0">
        <w:rPr>
          <w:rFonts w:cs="Arial"/>
          <w:sz w:val="20"/>
          <w:szCs w:val="20"/>
        </w:rPr>
        <w:t xml:space="preserve">…………………………………………………………………………….. (polni naslov), </w:t>
      </w:r>
    </w:p>
    <w:p w:rsidR="00DC659D" w:rsidRPr="00C370B0" w:rsidRDefault="00DC659D" w:rsidP="001F0BEA">
      <w:pPr>
        <w:spacing w:line="276" w:lineRule="auto"/>
        <w:jc w:val="both"/>
        <w:rPr>
          <w:rFonts w:cs="Arial"/>
          <w:sz w:val="20"/>
          <w:szCs w:val="20"/>
        </w:rPr>
      </w:pPr>
      <w:r w:rsidRPr="00C370B0">
        <w:rPr>
          <w:rFonts w:cs="Arial"/>
          <w:sz w:val="20"/>
          <w:szCs w:val="20"/>
        </w:rPr>
        <w:t xml:space="preserve">matična številka: …………………………………., </w:t>
      </w:r>
    </w:p>
    <w:p w:rsidR="00DC659D" w:rsidRPr="00C370B0" w:rsidRDefault="00DC659D" w:rsidP="001F0BEA">
      <w:pPr>
        <w:spacing w:line="276" w:lineRule="auto"/>
        <w:jc w:val="both"/>
        <w:rPr>
          <w:rFonts w:cs="Arial"/>
          <w:sz w:val="20"/>
          <w:szCs w:val="20"/>
        </w:rPr>
      </w:pPr>
      <w:r w:rsidRPr="00C370B0">
        <w:rPr>
          <w:rFonts w:cs="Arial"/>
          <w:sz w:val="20"/>
          <w:szCs w:val="20"/>
        </w:rPr>
        <w:t xml:space="preserve">davčna številka/identifikacijska številka za DDV ……………….., </w:t>
      </w:r>
    </w:p>
    <w:p w:rsidR="00DC659D" w:rsidRPr="00C370B0" w:rsidRDefault="00DC659D" w:rsidP="001F0BEA">
      <w:pPr>
        <w:spacing w:line="276" w:lineRule="auto"/>
        <w:jc w:val="both"/>
        <w:rPr>
          <w:rFonts w:cs="Arial"/>
          <w:sz w:val="20"/>
          <w:szCs w:val="20"/>
        </w:rPr>
      </w:pPr>
      <w:r w:rsidRPr="00C370B0">
        <w:rPr>
          <w:rFonts w:cs="Arial"/>
          <w:sz w:val="20"/>
          <w:szCs w:val="20"/>
        </w:rPr>
        <w:t>bo izvedel …………….……………………………….... (navesti predmet in vsako vrsto ter količino del, ki jih bo izvedel podizvajalec). Vrednost teh del znaša …………. EUR brez vključenega davka na dodatno vrednost oz. ………………… EUR z vključenim davkom na dodano vrednosti.</w:t>
      </w:r>
      <w:bookmarkStart w:id="5" w:name="_GoBack"/>
      <w:bookmarkEnd w:id="5"/>
      <w:r w:rsidRPr="00C370B0">
        <w:rPr>
          <w:rFonts w:cs="Arial"/>
          <w:sz w:val="20"/>
          <w:szCs w:val="20"/>
        </w:rPr>
        <w:t xml:space="preserve"> Podizvajalec  bo dela izvedel …………………..…….. (navesti kraj izvedbe del) najkasneje do …………..…/ v roku ………..….. dni od …………</w:t>
      </w:r>
    </w:p>
    <w:p w:rsidR="00DC659D" w:rsidRPr="00C370B0" w:rsidRDefault="00DC659D" w:rsidP="001F0BEA">
      <w:pPr>
        <w:spacing w:line="276" w:lineRule="auto"/>
        <w:jc w:val="both"/>
        <w:rPr>
          <w:rFonts w:cs="Arial"/>
          <w:i/>
          <w:iCs/>
          <w:sz w:val="20"/>
          <w:szCs w:val="20"/>
        </w:rPr>
      </w:pPr>
    </w:p>
    <w:p w:rsidR="00DC659D" w:rsidRPr="00C370B0" w:rsidRDefault="00DC659D" w:rsidP="001F0BEA">
      <w:pPr>
        <w:spacing w:after="200" w:line="276" w:lineRule="auto"/>
        <w:jc w:val="both"/>
        <w:rPr>
          <w:rFonts w:cs="Arial"/>
          <w:i/>
          <w:iCs/>
          <w:sz w:val="20"/>
          <w:szCs w:val="20"/>
        </w:rPr>
      </w:pPr>
      <w:r w:rsidRPr="00C370B0">
        <w:rPr>
          <w:rFonts w:cs="Arial"/>
          <w:i/>
          <w:sz w:val="20"/>
          <w:szCs w:val="20"/>
        </w:rPr>
        <w:t xml:space="preserve">(Opomba: Če je podizvajalcev več, se zgornje podatke navede za vsakega podizvajalca posebej in  preostalo besedilo tega člena ustrezno spremeni, glede na število podizvajalcev.)  </w:t>
      </w:r>
    </w:p>
    <w:p w:rsidR="00DC659D" w:rsidRPr="00C370B0" w:rsidRDefault="00DC659D" w:rsidP="001F0BEA">
      <w:pPr>
        <w:keepLines/>
        <w:jc w:val="both"/>
        <w:rPr>
          <w:rFonts w:cs="Arial"/>
          <w:sz w:val="20"/>
          <w:szCs w:val="20"/>
        </w:rPr>
      </w:pPr>
      <w:r w:rsidRPr="00C370B0">
        <w:rPr>
          <w:rFonts w:cs="Arial"/>
          <w:sz w:val="20"/>
          <w:szCs w:val="20"/>
        </w:rPr>
        <w:t>Izvajalec, ki izvaja javno naročilo z enim ali več podizvajalci, mora v celoti upoštevati obveznosti iz 94. člena ZJN-3 in zahteve iz naročnikove razpisne dokumentacije oktober 2018, ter za vse navedene podizvajalce predložiti izpolnjene, podpisane in žigosane zahtevane obrazce iz razpisne dokumentacije. Če izvajalec ne ravna v skladu s 94. člena ZJN-3, bo naročnik Državni revizijski komisiji za revizijo postopkov oddaje javnih naročil podal predlog za uvedbo postopka o prekršku iz 2. točke prvega odstavka 112. člena ZJN-3.</w:t>
      </w:r>
    </w:p>
    <w:p w:rsidR="00DC659D" w:rsidRPr="00C370B0" w:rsidRDefault="00DC659D" w:rsidP="001F0BEA">
      <w:pPr>
        <w:keepLines/>
        <w:tabs>
          <w:tab w:val="left" w:pos="5280"/>
        </w:tabs>
        <w:jc w:val="both"/>
        <w:rPr>
          <w:rFonts w:cs="Arial"/>
          <w:sz w:val="20"/>
          <w:szCs w:val="20"/>
        </w:rPr>
      </w:pPr>
      <w:r w:rsidRPr="00C370B0">
        <w:rPr>
          <w:rFonts w:cs="Arial"/>
          <w:sz w:val="20"/>
          <w:szCs w:val="20"/>
        </w:rPr>
        <w:tab/>
      </w:r>
    </w:p>
    <w:p w:rsidR="00DC659D" w:rsidRPr="00C370B0" w:rsidRDefault="00DC659D" w:rsidP="001F0BEA">
      <w:pPr>
        <w:keepLines/>
        <w:jc w:val="both"/>
        <w:rPr>
          <w:rFonts w:cs="Arial"/>
          <w:sz w:val="20"/>
          <w:szCs w:val="20"/>
        </w:rPr>
      </w:pPr>
      <w:r w:rsidRPr="00C370B0">
        <w:rPr>
          <w:rFonts w:cs="Arial"/>
          <w:sz w:val="20"/>
          <w:szCs w:val="20"/>
        </w:rPr>
        <w:lastRenderedPageBreak/>
        <w:t>Podizvajalec mora izpolnjevati vse pogoje in zahteve naročnika v zvezi s podizvajalci, ki so navedeni v razpisni dokumentaciji maj 2019 ter izpolniti vse navedene priloge, ki se nanašajo na izpolnjevanje pogojev podizvajalcev.</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 xml:space="preserve">Izvajalec v razmerju do naročnika v celoti odgovarja za dobro izvedbo obveznosti iz pogodbe, ne glede na število podizvajalcev. </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 xml:space="preserve">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naslednje podatke in dokumente, in sicer: kontaktne podatke in zakonite zastopnike novih podizvajalcev, izpolnjene izjave v skladu z 79. členom ZJN-3 in pisno zahtevo novega podizvajalca za neposredno plačilo, če novi podizvajalec to zahteva. </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maj 2019. Naročnik bo o morebitni zavrnitvi novega podizvajalca obvestiti izvajalca najpozneje v desetih (10) dneh od prejema predloga. </w:t>
      </w:r>
    </w:p>
    <w:p w:rsidR="00DC659D" w:rsidRPr="00C370B0" w:rsidRDefault="00DC659D" w:rsidP="001F0BEA">
      <w:pPr>
        <w:keepLines/>
        <w:jc w:val="both"/>
        <w:rPr>
          <w:rFonts w:cs="Arial"/>
          <w:sz w:val="20"/>
          <w:szCs w:val="20"/>
        </w:rPr>
      </w:pPr>
    </w:p>
    <w:p w:rsidR="00DC659D" w:rsidRPr="00C370B0" w:rsidRDefault="00DC659D" w:rsidP="001F0BEA">
      <w:pPr>
        <w:keepLines/>
        <w:spacing w:after="120"/>
        <w:jc w:val="both"/>
        <w:rPr>
          <w:rFonts w:cs="Arial"/>
          <w:sz w:val="20"/>
          <w:szCs w:val="20"/>
        </w:rPr>
      </w:pPr>
      <w:r w:rsidRPr="00C370B0">
        <w:rPr>
          <w:rFonts w:cs="Arial"/>
          <w:sz w:val="20"/>
          <w:szCs w:val="20"/>
        </w:rPr>
        <w:t>Izvajalec mora za podizvajalca, ki zahteva neposredno plačilo, ob vsakem računu priložiti:</w:t>
      </w:r>
    </w:p>
    <w:p w:rsidR="00DC659D" w:rsidRPr="00C370B0" w:rsidRDefault="00DC659D" w:rsidP="001F0BEA">
      <w:pPr>
        <w:keepLines/>
        <w:numPr>
          <w:ilvl w:val="0"/>
          <w:numId w:val="17"/>
        </w:numPr>
        <w:suppressAutoHyphens/>
        <w:jc w:val="both"/>
        <w:rPr>
          <w:rFonts w:cs="Arial"/>
          <w:sz w:val="20"/>
          <w:szCs w:val="20"/>
        </w:rPr>
      </w:pPr>
      <w:r w:rsidRPr="00C370B0">
        <w:rPr>
          <w:rFonts w:cs="Arial"/>
          <w:sz w:val="20"/>
          <w:szCs w:val="20"/>
        </w:rPr>
        <w:t>račun podizvajalca za opravljene obveznosti iz pogodbe, potrjen s strani izvajalca, na podlagi katerega naročnik izvede nakazilo za opravljene obveznosti iz pogodbe</w:t>
      </w:r>
      <w:r w:rsidRPr="00C370B0" w:rsidDel="00654A1C">
        <w:rPr>
          <w:rFonts w:cs="Arial"/>
          <w:sz w:val="20"/>
          <w:szCs w:val="20"/>
        </w:rPr>
        <w:t xml:space="preserve"> </w:t>
      </w:r>
      <w:r w:rsidRPr="00C370B0">
        <w:rPr>
          <w:rFonts w:cs="Arial"/>
          <w:sz w:val="20"/>
          <w:szCs w:val="20"/>
        </w:rPr>
        <w:t xml:space="preserve">neposredno na račun podizvajalca ali </w:t>
      </w:r>
    </w:p>
    <w:p w:rsidR="00DC659D" w:rsidRPr="00C370B0" w:rsidRDefault="00DC659D" w:rsidP="001F0BEA">
      <w:pPr>
        <w:keepLines/>
        <w:numPr>
          <w:ilvl w:val="0"/>
          <w:numId w:val="17"/>
        </w:numPr>
        <w:suppressAutoHyphens/>
        <w:jc w:val="both"/>
        <w:rPr>
          <w:rFonts w:cs="Arial"/>
          <w:sz w:val="20"/>
          <w:szCs w:val="20"/>
        </w:rPr>
      </w:pPr>
      <w:r w:rsidRPr="00C370B0">
        <w:rPr>
          <w:rFonts w:cs="Arial"/>
          <w:sz w:val="20"/>
          <w:szCs w:val="20"/>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 xml:space="preserve">V primeru, če nobeden od dokumentov iz prejšnjega odstavka za prijavljenega podizvajalca ni predložen, naročnik do dostavitve vseh dokumentov zadrži plačilo celotnega računa in s tem ne pride v zamudo pri plačilu. </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 xml:space="preserve">Naročnik bo potrjene račune podizvajalcev poravnal neposredno podizvajalcem na način in v roku, kot je dogovorjeno za plačilo izvajalcu. </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 xml:space="preserve">Podizvajalec neposrednega plačila ne zahteva </w:t>
      </w:r>
    </w:p>
    <w:p w:rsidR="00DC659D" w:rsidRPr="00C370B0" w:rsidRDefault="00DC659D" w:rsidP="001F0BEA">
      <w:pPr>
        <w:keepLines/>
        <w:jc w:val="both"/>
        <w:rPr>
          <w:rFonts w:cs="Arial"/>
          <w:sz w:val="20"/>
          <w:szCs w:val="20"/>
        </w:rPr>
      </w:pPr>
      <w:r w:rsidRPr="00C370B0">
        <w:rPr>
          <w:rFonts w:cs="Arial"/>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pogodbe. Če izvajalec naročniku na njegov poziv ne posreduje teh izjav, naročnik Državni revizijski komisiji za revizijo postopkov oddaje javnih naročil poda predlog za uvedbo postopka o prekršku iz 2. točke prvega odstavka 112. člena ZJN-3.</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Izvajalec ne nastopa s podizvajalcem</w:t>
      </w:r>
    </w:p>
    <w:p w:rsidR="00DC659D" w:rsidRPr="00C370B0" w:rsidRDefault="00DC659D" w:rsidP="001F0BEA">
      <w:pPr>
        <w:keepLines/>
        <w:jc w:val="both"/>
        <w:rPr>
          <w:rFonts w:cs="Arial"/>
          <w:sz w:val="20"/>
          <w:szCs w:val="20"/>
        </w:rPr>
      </w:pPr>
      <w:r w:rsidRPr="00C370B0">
        <w:rPr>
          <w:rFonts w:cs="Arial"/>
          <w:sz w:val="20"/>
          <w:szCs w:val="20"/>
        </w:rPr>
        <w:t xml:space="preserve">Izvajalec ob predložitvi ponudbe in ob sklenitvi te pogodbe nima prijavljenih podizvajalcev za izvedbo pogodbe. </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 xml:space="preserve">Izvajalec mora med izvajanjem pogodbe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in sicer: kontaktne podatke in zakonite zastopnike novih podizvajalcev, izpolnjene izjave novih podizvajalcev v skladu z 79. členom ZJN-3 in pisno zahtevo novega podizvajalca za neposredno plačilo, če novi podizvajalec to zahteva. </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lastRenderedPageBreak/>
        <w:t>Naročnik bo zavrnil vsakega podizvajalca, ki ne izpolnjuje pogojev razpisne dokumentacije januar 2019, ki se nanašajo na podizvajalce. Naročnik lahko zavrne predlog za zamenjavo podizvajalca oziroma vključitev novega podizvajalca tudi, če bi to lahko vplivalo na nemoteno izvajanje ali dokončanje storitev in če novi podizvajalec ne izpolnjuje pogojev, ki jih je postavil naročnik v razpisni dokumentaciji januar 2019. Naročnik bo o morebitni zavrnitvi novega podizvajalca obvestil izvajalca najpozneje v desetih (10) dneh od prejema predloga.</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Izvajalec v razmerju do naročnika v celoti odgovarja za dobro izvedbo obveznosti iz pogodbe, ne glede na število podizvajalcev.</w:t>
      </w:r>
    </w:p>
    <w:p w:rsidR="00DC659D" w:rsidRPr="00C370B0" w:rsidRDefault="00DC659D" w:rsidP="001F0BEA">
      <w:pPr>
        <w:ind w:right="-2"/>
        <w:jc w:val="both"/>
        <w:rPr>
          <w:rFonts w:cs="Arial"/>
          <w:i/>
          <w:iCs/>
          <w:color w:val="000000"/>
          <w:sz w:val="20"/>
          <w:szCs w:val="20"/>
          <w:shd w:val="clear" w:color="auto" w:fill="FFFFFF"/>
        </w:rPr>
      </w:pPr>
    </w:p>
    <w:p w:rsidR="00DC659D" w:rsidRPr="00C370B0" w:rsidRDefault="00DC659D" w:rsidP="001F0BEA">
      <w:pPr>
        <w:spacing w:after="200" w:line="276" w:lineRule="auto"/>
        <w:jc w:val="both"/>
        <w:rPr>
          <w:rFonts w:cs="Arial"/>
          <w:i/>
          <w:iCs/>
          <w:sz w:val="20"/>
          <w:szCs w:val="20"/>
        </w:rPr>
      </w:pPr>
      <w:r w:rsidRPr="00C370B0">
        <w:rPr>
          <w:rFonts w:cs="Arial"/>
          <w:b/>
          <w:bCs/>
          <w:sz w:val="20"/>
          <w:szCs w:val="20"/>
        </w:rPr>
        <w:t>Neposredna plačila podizvajalcem</w:t>
      </w:r>
    </w:p>
    <w:p w:rsidR="00DC659D" w:rsidRPr="00C370B0" w:rsidRDefault="00DC659D" w:rsidP="00746753">
      <w:pPr>
        <w:numPr>
          <w:ilvl w:val="12"/>
          <w:numId w:val="0"/>
        </w:numPr>
        <w:jc w:val="center"/>
        <w:rPr>
          <w:rFonts w:cs="Arial"/>
          <w:i/>
          <w:iCs/>
          <w:sz w:val="20"/>
          <w:szCs w:val="20"/>
        </w:rPr>
      </w:pPr>
      <w:r w:rsidRPr="00C370B0">
        <w:rPr>
          <w:rFonts w:cs="Arial"/>
          <w:sz w:val="20"/>
          <w:szCs w:val="20"/>
        </w:rPr>
        <w:t>8. člen</w:t>
      </w:r>
    </w:p>
    <w:p w:rsidR="00DC659D" w:rsidRPr="00C370B0" w:rsidRDefault="00DC659D" w:rsidP="001F0BEA">
      <w:pPr>
        <w:pStyle w:val="Brezrazmikov"/>
        <w:rPr>
          <w:szCs w:val="20"/>
        </w:rPr>
      </w:pPr>
    </w:p>
    <w:p w:rsidR="00DC659D" w:rsidRPr="00C370B0" w:rsidRDefault="00DC659D" w:rsidP="001F0BEA">
      <w:pPr>
        <w:pStyle w:val="Brezrazmikov"/>
        <w:rPr>
          <w:iCs/>
          <w:szCs w:val="20"/>
        </w:rPr>
      </w:pPr>
      <w:r w:rsidRPr="00C370B0">
        <w:rPr>
          <w:iCs/>
          <w:szCs w:val="20"/>
        </w:rPr>
        <w:t>Izvajalec je naročniku v ponudbi priložil zahteve za neposredno plačilo za naslednjega podizvajalca oziroma naslednje podizvajalce:</w:t>
      </w:r>
    </w:p>
    <w:p w:rsidR="00DC659D" w:rsidRPr="00C370B0" w:rsidRDefault="00DC659D" w:rsidP="001F0BEA">
      <w:pPr>
        <w:spacing w:line="276" w:lineRule="auto"/>
        <w:jc w:val="both"/>
        <w:rPr>
          <w:rFonts w:cs="Arial"/>
          <w:sz w:val="20"/>
          <w:szCs w:val="20"/>
        </w:rPr>
      </w:pPr>
      <w:r w:rsidRPr="00C370B0">
        <w:rPr>
          <w:rFonts w:cs="Arial"/>
          <w:sz w:val="20"/>
          <w:szCs w:val="20"/>
        </w:rPr>
        <w:t xml:space="preserve">…………………………………………………………………………..... (naziv), </w:t>
      </w:r>
    </w:p>
    <w:p w:rsidR="00DC659D" w:rsidRPr="00C370B0" w:rsidRDefault="00DC659D" w:rsidP="001F0BEA">
      <w:pPr>
        <w:spacing w:line="276" w:lineRule="auto"/>
        <w:jc w:val="both"/>
        <w:rPr>
          <w:rFonts w:cs="Arial"/>
          <w:sz w:val="20"/>
          <w:szCs w:val="20"/>
        </w:rPr>
      </w:pPr>
      <w:r w:rsidRPr="00C370B0">
        <w:rPr>
          <w:rFonts w:cs="Arial"/>
          <w:sz w:val="20"/>
          <w:szCs w:val="20"/>
        </w:rPr>
        <w:t xml:space="preserve">…………………………………………………………………………….. (polni naslov), </w:t>
      </w:r>
    </w:p>
    <w:p w:rsidR="00DC659D" w:rsidRPr="00C370B0" w:rsidRDefault="00DC659D" w:rsidP="001F0BEA">
      <w:pPr>
        <w:spacing w:line="276" w:lineRule="auto"/>
        <w:jc w:val="both"/>
        <w:rPr>
          <w:rFonts w:cs="Arial"/>
          <w:sz w:val="20"/>
          <w:szCs w:val="20"/>
        </w:rPr>
      </w:pPr>
      <w:r w:rsidRPr="00C370B0">
        <w:rPr>
          <w:rFonts w:cs="Arial"/>
          <w:sz w:val="20"/>
          <w:szCs w:val="20"/>
        </w:rPr>
        <w:t xml:space="preserve">matična številka: …………………………………., </w:t>
      </w:r>
    </w:p>
    <w:p w:rsidR="00DC659D" w:rsidRPr="00C370B0" w:rsidRDefault="00DC659D" w:rsidP="001F0BEA">
      <w:pPr>
        <w:spacing w:line="276" w:lineRule="auto"/>
        <w:jc w:val="both"/>
        <w:rPr>
          <w:rFonts w:cs="Arial"/>
          <w:sz w:val="20"/>
          <w:szCs w:val="20"/>
        </w:rPr>
      </w:pPr>
      <w:r w:rsidRPr="00C370B0">
        <w:rPr>
          <w:rFonts w:cs="Arial"/>
          <w:sz w:val="20"/>
          <w:szCs w:val="20"/>
        </w:rPr>
        <w:t>davčna številka/identifikacijska številka za DDV: …………….……..</w:t>
      </w:r>
    </w:p>
    <w:p w:rsidR="00DC659D" w:rsidRPr="00C370B0" w:rsidRDefault="00DC659D" w:rsidP="001F0BEA">
      <w:pPr>
        <w:spacing w:after="200" w:line="276" w:lineRule="auto"/>
        <w:jc w:val="both"/>
        <w:rPr>
          <w:rFonts w:cs="Arial"/>
          <w:i/>
          <w:sz w:val="20"/>
          <w:szCs w:val="20"/>
        </w:rPr>
      </w:pPr>
      <w:r w:rsidRPr="00C370B0">
        <w:rPr>
          <w:rFonts w:cs="Arial"/>
          <w:i/>
          <w:sz w:val="20"/>
          <w:szCs w:val="20"/>
        </w:rPr>
        <w:t xml:space="preserve">(Opomba: Če je podizvajalcev več, se zgornje podatke navede za vsakega podizvajalca posebej.)  </w:t>
      </w:r>
    </w:p>
    <w:p w:rsidR="00DC659D" w:rsidRPr="00C370B0" w:rsidRDefault="00DC659D" w:rsidP="001F0BEA">
      <w:pPr>
        <w:spacing w:after="200" w:line="276" w:lineRule="auto"/>
        <w:jc w:val="both"/>
        <w:rPr>
          <w:rFonts w:cs="Arial"/>
          <w:i/>
          <w:iCs/>
          <w:sz w:val="20"/>
          <w:szCs w:val="20"/>
        </w:rPr>
      </w:pPr>
      <w:r w:rsidRPr="00C370B0">
        <w:rPr>
          <w:rFonts w:cs="Arial"/>
          <w:sz w:val="20"/>
          <w:szCs w:val="20"/>
        </w:rPr>
        <w:t>Izvajalec je naročniku za podizvajalce, ki so zahtevali neposredno plačilo za opravljena dela, priložil tudi soglasje, na podlagi katerega naročnik namesto izvajalca poravna podizvajalčevo terjatev do izvajalca.</w:t>
      </w:r>
    </w:p>
    <w:p w:rsidR="00DC659D" w:rsidRPr="00C370B0" w:rsidRDefault="00DC659D" w:rsidP="001F0BEA">
      <w:pPr>
        <w:jc w:val="both"/>
        <w:rPr>
          <w:rFonts w:cs="Arial"/>
          <w:sz w:val="20"/>
          <w:szCs w:val="20"/>
        </w:rPr>
      </w:pPr>
      <w:r w:rsidRPr="00C370B0">
        <w:rPr>
          <w:rFonts w:cs="Arial"/>
          <w:sz w:val="20"/>
          <w:szCs w:val="20"/>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podizvajalca/ev, ki jih je predhodno potrdil.</w:t>
      </w:r>
    </w:p>
    <w:p w:rsidR="00DC659D" w:rsidRPr="00C370B0" w:rsidRDefault="00DC659D" w:rsidP="001F0BEA">
      <w:pPr>
        <w:jc w:val="both"/>
        <w:rPr>
          <w:rFonts w:cs="Arial"/>
          <w:sz w:val="20"/>
          <w:szCs w:val="20"/>
        </w:rPr>
      </w:pPr>
    </w:p>
    <w:p w:rsidR="00DC659D" w:rsidRPr="00C370B0" w:rsidRDefault="00DC659D" w:rsidP="001F0BEA">
      <w:pPr>
        <w:jc w:val="both"/>
        <w:rPr>
          <w:rFonts w:cs="Arial"/>
          <w:b/>
          <w:sz w:val="20"/>
          <w:szCs w:val="20"/>
        </w:rPr>
      </w:pPr>
      <w:r w:rsidRPr="00C370B0">
        <w:rPr>
          <w:rFonts w:cs="Arial"/>
          <w:b/>
          <w:sz w:val="20"/>
          <w:szCs w:val="20"/>
        </w:rPr>
        <w:t>V. ZAVAROVANJE ZA DOBRO IZVEDBO OBVEZNOSTI PO TEJ POGODBI</w:t>
      </w:r>
    </w:p>
    <w:p w:rsidR="00DC659D" w:rsidRPr="00C370B0" w:rsidRDefault="00DC659D" w:rsidP="001F0BEA">
      <w:pPr>
        <w:jc w:val="both"/>
        <w:rPr>
          <w:rFonts w:cs="Arial"/>
          <w:sz w:val="20"/>
          <w:szCs w:val="20"/>
        </w:rPr>
      </w:pPr>
    </w:p>
    <w:p w:rsidR="00DC659D" w:rsidRPr="00C370B0" w:rsidRDefault="00DC659D" w:rsidP="00746753">
      <w:pPr>
        <w:jc w:val="center"/>
        <w:rPr>
          <w:rFonts w:cs="Arial"/>
          <w:sz w:val="20"/>
          <w:szCs w:val="20"/>
        </w:rPr>
      </w:pPr>
      <w:r w:rsidRPr="00C370B0">
        <w:rPr>
          <w:rFonts w:cs="Arial"/>
          <w:sz w:val="20"/>
          <w:szCs w:val="20"/>
        </w:rPr>
        <w:t>9. člen</w:t>
      </w:r>
    </w:p>
    <w:p w:rsidR="00DC659D" w:rsidRPr="00C370B0" w:rsidRDefault="00DC659D" w:rsidP="001F0BEA">
      <w:pPr>
        <w:jc w:val="both"/>
        <w:rPr>
          <w:rFonts w:cs="Arial"/>
          <w:b/>
          <w:sz w:val="20"/>
          <w:szCs w:val="20"/>
        </w:rPr>
      </w:pPr>
    </w:p>
    <w:p w:rsidR="00DC659D" w:rsidRPr="00C370B0" w:rsidRDefault="00DC659D" w:rsidP="001F0BEA">
      <w:pPr>
        <w:pStyle w:val="Telobesedila3"/>
        <w:rPr>
          <w:rFonts w:cs="Arial"/>
          <w:sz w:val="20"/>
          <w:szCs w:val="20"/>
        </w:rPr>
      </w:pPr>
      <w:r w:rsidRPr="00C370B0">
        <w:rPr>
          <w:rFonts w:cs="Arial"/>
          <w:sz w:val="20"/>
          <w:szCs w:val="20"/>
        </w:rPr>
        <w:t>Izvajalec mora ob podpisu pogodbe naročniku izročiti kot zavarovanje za dobro izvedbo obveznosti po tej pogodbi tri (3) bianco menice z menično izjavo, plačljivo na prvi poziv, z oznako »brez protesta«, v višini 10% pogodbene vrednosti (z vključenim DDV), kar znaša …………………. (z besedo: …………….. eur 00/100) z veljavnostjo en (1) mesec po prenehanju veljavnosti te pogodbe.</w:t>
      </w:r>
    </w:p>
    <w:p w:rsidR="00DC659D" w:rsidRPr="00C370B0" w:rsidRDefault="00DC659D" w:rsidP="001F0BEA">
      <w:pPr>
        <w:jc w:val="both"/>
        <w:rPr>
          <w:rFonts w:cs="Arial"/>
          <w:b/>
          <w:sz w:val="20"/>
          <w:szCs w:val="20"/>
        </w:rPr>
      </w:pPr>
    </w:p>
    <w:p w:rsidR="00DC659D" w:rsidRPr="00C370B0" w:rsidRDefault="00DC659D" w:rsidP="001F0BEA">
      <w:pPr>
        <w:jc w:val="both"/>
        <w:rPr>
          <w:rFonts w:cs="Arial"/>
          <w:b/>
          <w:sz w:val="20"/>
          <w:szCs w:val="20"/>
        </w:rPr>
      </w:pPr>
      <w:r w:rsidRPr="00C370B0">
        <w:rPr>
          <w:rFonts w:cs="Arial"/>
          <w:b/>
          <w:sz w:val="20"/>
          <w:szCs w:val="20"/>
        </w:rPr>
        <w:t>V</w:t>
      </w:r>
      <w:r w:rsidR="00746753" w:rsidRPr="00C370B0">
        <w:rPr>
          <w:rFonts w:cs="Arial"/>
          <w:b/>
          <w:sz w:val="20"/>
          <w:szCs w:val="20"/>
        </w:rPr>
        <w:t>I</w:t>
      </w:r>
      <w:r w:rsidRPr="00C370B0">
        <w:rPr>
          <w:rFonts w:cs="Arial"/>
          <w:b/>
          <w:sz w:val="20"/>
          <w:szCs w:val="20"/>
        </w:rPr>
        <w:t>. ODSTOP OD POGODBE</w:t>
      </w:r>
    </w:p>
    <w:p w:rsidR="00DC659D" w:rsidRPr="00C370B0" w:rsidRDefault="00DC659D" w:rsidP="00746753">
      <w:pPr>
        <w:jc w:val="center"/>
        <w:rPr>
          <w:rFonts w:cs="Arial"/>
          <w:sz w:val="20"/>
          <w:szCs w:val="20"/>
        </w:rPr>
      </w:pPr>
    </w:p>
    <w:p w:rsidR="00DC659D" w:rsidRPr="00C370B0" w:rsidRDefault="00DC659D" w:rsidP="00746753">
      <w:pPr>
        <w:jc w:val="center"/>
        <w:rPr>
          <w:rFonts w:cs="Arial"/>
          <w:sz w:val="20"/>
          <w:szCs w:val="20"/>
        </w:rPr>
      </w:pPr>
      <w:r w:rsidRPr="00C370B0">
        <w:rPr>
          <w:rFonts w:cs="Arial"/>
          <w:sz w:val="20"/>
          <w:szCs w:val="20"/>
        </w:rPr>
        <w:t>10.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Pogodbene  stranke  se  dogovorijo, da  je od  te  pogodbe  mogoče enostransko  odstopiti, če:</w:t>
      </w:r>
    </w:p>
    <w:p w:rsidR="00DC659D" w:rsidRPr="00C370B0" w:rsidRDefault="00DC659D" w:rsidP="001F0BEA">
      <w:pPr>
        <w:pStyle w:val="Odstavekseznama"/>
        <w:numPr>
          <w:ilvl w:val="0"/>
          <w:numId w:val="19"/>
        </w:numPr>
        <w:suppressAutoHyphens/>
        <w:spacing w:line="260" w:lineRule="atLeast"/>
        <w:contextualSpacing/>
        <w:jc w:val="both"/>
        <w:rPr>
          <w:rFonts w:ascii="Arial" w:hAnsi="Arial" w:cs="Arial"/>
          <w:i w:val="0"/>
          <w:sz w:val="20"/>
        </w:rPr>
      </w:pPr>
      <w:r w:rsidRPr="00C370B0">
        <w:rPr>
          <w:rFonts w:ascii="Arial" w:hAnsi="Arial" w:cs="Arial"/>
          <w:i w:val="0"/>
          <w:sz w:val="20"/>
        </w:rPr>
        <w:t>izvajalec ne izvaja s to pogodbo dogovorjenih nalog  in  obveznosti oz. jih izvaja nestrokovno, pomanjkljivo  oz. nekvalitetno,</w:t>
      </w:r>
    </w:p>
    <w:p w:rsidR="00DC659D" w:rsidRPr="00C370B0" w:rsidRDefault="00DC659D" w:rsidP="001F0BEA">
      <w:pPr>
        <w:pStyle w:val="Odstavekseznama"/>
        <w:numPr>
          <w:ilvl w:val="0"/>
          <w:numId w:val="19"/>
        </w:numPr>
        <w:suppressAutoHyphens/>
        <w:spacing w:line="260" w:lineRule="atLeast"/>
        <w:contextualSpacing/>
        <w:jc w:val="both"/>
        <w:rPr>
          <w:rFonts w:ascii="Arial" w:hAnsi="Arial" w:cs="Arial"/>
          <w:i w:val="0"/>
          <w:sz w:val="20"/>
        </w:rPr>
      </w:pPr>
      <w:r w:rsidRPr="00C370B0">
        <w:rPr>
          <w:rFonts w:ascii="Arial" w:hAnsi="Arial" w:cs="Arial"/>
          <w:i w:val="0"/>
          <w:sz w:val="20"/>
        </w:rPr>
        <w:t xml:space="preserve">naročnik ne plača dveh (2) zaporednih  zapadlih računov  oz.,  </w:t>
      </w:r>
    </w:p>
    <w:p w:rsidR="00DC659D" w:rsidRPr="00C370B0" w:rsidRDefault="00DC659D" w:rsidP="001F0BEA">
      <w:pPr>
        <w:pStyle w:val="Odstavekseznama"/>
        <w:numPr>
          <w:ilvl w:val="0"/>
          <w:numId w:val="19"/>
        </w:numPr>
        <w:suppressAutoHyphens/>
        <w:spacing w:line="260" w:lineRule="atLeast"/>
        <w:contextualSpacing/>
        <w:jc w:val="both"/>
        <w:rPr>
          <w:rFonts w:ascii="Arial" w:hAnsi="Arial" w:cs="Arial"/>
          <w:i w:val="0"/>
          <w:sz w:val="20"/>
        </w:rPr>
      </w:pPr>
      <w:r w:rsidRPr="00C370B0">
        <w:rPr>
          <w:rFonts w:ascii="Arial" w:hAnsi="Arial" w:cs="Arial"/>
          <w:i w:val="0"/>
          <w:sz w:val="20"/>
        </w:rPr>
        <w:t>najmanj  trikrat  zaporedoma zamudi  s  plačilom  zapadlega računa za več kot 10 dni.</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Odstop od te pogodbe, skupaj z razlogi, ki so narekovali takšno dejanje, je treba nasprotni strani sporočiti pisno s priporočeno pošto, veljati pa prične 8. dan po prejemu  pisnega  odstopa  od pogodbe.</w:t>
      </w:r>
    </w:p>
    <w:p w:rsidR="00DC659D" w:rsidRPr="00C370B0" w:rsidRDefault="00DC659D" w:rsidP="001F0BEA">
      <w:pPr>
        <w:jc w:val="both"/>
        <w:rPr>
          <w:rFonts w:cs="Arial"/>
          <w:b/>
          <w:i/>
          <w:sz w:val="20"/>
          <w:szCs w:val="20"/>
        </w:rPr>
      </w:pPr>
    </w:p>
    <w:p w:rsidR="00DC659D" w:rsidRPr="00C370B0" w:rsidRDefault="00DC659D" w:rsidP="001F0BEA">
      <w:pPr>
        <w:jc w:val="both"/>
        <w:rPr>
          <w:rFonts w:cs="Arial"/>
          <w:b/>
          <w:i/>
          <w:sz w:val="20"/>
          <w:szCs w:val="20"/>
        </w:rPr>
      </w:pPr>
      <w:r w:rsidRPr="00C370B0">
        <w:rPr>
          <w:rFonts w:cs="Arial"/>
          <w:b/>
          <w:sz w:val="20"/>
          <w:szCs w:val="20"/>
        </w:rPr>
        <w:t>VI</w:t>
      </w:r>
      <w:r w:rsidR="00746753" w:rsidRPr="00C370B0">
        <w:rPr>
          <w:rFonts w:cs="Arial"/>
          <w:b/>
          <w:sz w:val="20"/>
          <w:szCs w:val="20"/>
        </w:rPr>
        <w:t>I</w:t>
      </w:r>
      <w:r w:rsidRPr="00C370B0">
        <w:rPr>
          <w:rFonts w:cs="Arial"/>
          <w:b/>
          <w:i/>
          <w:sz w:val="20"/>
          <w:szCs w:val="20"/>
        </w:rPr>
        <w:t xml:space="preserve">. </w:t>
      </w:r>
      <w:r w:rsidRPr="00C370B0">
        <w:rPr>
          <w:rFonts w:cs="Arial"/>
          <w:b/>
          <w:sz w:val="20"/>
          <w:szCs w:val="20"/>
        </w:rPr>
        <w:t>VAROVANJE POSLOVNE SKRIVNOSTI</w:t>
      </w:r>
    </w:p>
    <w:p w:rsidR="00DC659D" w:rsidRPr="00C370B0" w:rsidRDefault="00DC659D" w:rsidP="001F0BEA">
      <w:pPr>
        <w:jc w:val="both"/>
        <w:rPr>
          <w:rFonts w:cs="Arial"/>
          <w:b/>
          <w:sz w:val="20"/>
          <w:szCs w:val="20"/>
        </w:rPr>
      </w:pPr>
    </w:p>
    <w:p w:rsidR="00DC659D" w:rsidRPr="00C370B0" w:rsidRDefault="00DC659D" w:rsidP="00746753">
      <w:pPr>
        <w:jc w:val="center"/>
        <w:rPr>
          <w:rFonts w:cs="Arial"/>
          <w:sz w:val="20"/>
          <w:szCs w:val="20"/>
        </w:rPr>
      </w:pPr>
      <w:r w:rsidRPr="00C370B0">
        <w:rPr>
          <w:rFonts w:cs="Arial"/>
          <w:sz w:val="20"/>
          <w:szCs w:val="20"/>
        </w:rPr>
        <w:t>11.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lastRenderedPageBreak/>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razen podatkov, ki jih je naročnik dolžan razkriti na podlagi Zakona o dostopu do informacij javnega značaja (Uradni list RS, št. 51/06 – uradno prečiščeno besedilo, 117/06 – ZDavP-2, 23/14, 50/14, 19/15 – odl. US in 102/15 in 7/18). </w:t>
      </w:r>
    </w:p>
    <w:p w:rsidR="00DC659D" w:rsidRPr="00C370B0" w:rsidRDefault="00DC659D" w:rsidP="001F0BEA">
      <w:pPr>
        <w:jc w:val="both"/>
        <w:rPr>
          <w:rFonts w:cs="Arial"/>
          <w:sz w:val="20"/>
          <w:szCs w:val="20"/>
        </w:rPr>
      </w:pPr>
    </w:p>
    <w:p w:rsidR="00DC659D" w:rsidRPr="00C370B0" w:rsidRDefault="00DC659D" w:rsidP="001F0BEA">
      <w:pPr>
        <w:jc w:val="both"/>
        <w:rPr>
          <w:rFonts w:cs="Arial"/>
          <w:i/>
          <w:iCs/>
          <w:sz w:val="20"/>
          <w:szCs w:val="20"/>
        </w:rPr>
      </w:pPr>
      <w:r w:rsidRPr="00C370B0">
        <w:rPr>
          <w:rFonts w:cs="Arial"/>
          <w:sz w:val="20"/>
          <w:szCs w:val="20"/>
        </w:rPr>
        <w:t>Izvajalec ne sme izkoriščati za svojo osebno uporabo ali izdati tretjemu podatkov, s katerimi se seznani pri izvajanju pogodbenih del, in so kot takšni varovani s predpisi o varstvu osebnih podatkov.</w:t>
      </w:r>
    </w:p>
    <w:p w:rsidR="00DC659D" w:rsidRPr="00C370B0" w:rsidRDefault="00DC659D" w:rsidP="001F0BEA">
      <w:pPr>
        <w:jc w:val="both"/>
        <w:rPr>
          <w:rFonts w:cs="Arial"/>
          <w:i/>
          <w:iCs/>
          <w:sz w:val="20"/>
          <w:szCs w:val="20"/>
        </w:rPr>
      </w:pPr>
    </w:p>
    <w:p w:rsidR="00DC659D" w:rsidRPr="00C370B0" w:rsidRDefault="00DC659D" w:rsidP="001F0BEA">
      <w:pPr>
        <w:jc w:val="both"/>
        <w:rPr>
          <w:rFonts w:cs="Arial"/>
          <w:i/>
          <w:iCs/>
          <w:sz w:val="20"/>
          <w:szCs w:val="20"/>
        </w:rPr>
      </w:pPr>
      <w:r w:rsidRPr="00C370B0">
        <w:rPr>
          <w:rFonts w:cs="Arial"/>
          <w:sz w:val="20"/>
          <w:szCs w:val="20"/>
        </w:rPr>
        <w:t>V primeru kršitve določb o varovanju poslovne skrivnosti, sta pogodbeni stranki odškodninsko odgovorni za vso posredno in neposredno škodo skladno s temeljnimi načeli civilnega prava.</w:t>
      </w:r>
    </w:p>
    <w:p w:rsidR="00DC659D" w:rsidRPr="00C370B0" w:rsidRDefault="00DC659D" w:rsidP="001F0BEA">
      <w:pPr>
        <w:pStyle w:val="Seznam"/>
        <w:numPr>
          <w:ilvl w:val="12"/>
          <w:numId w:val="0"/>
        </w:numPr>
        <w:tabs>
          <w:tab w:val="left" w:pos="567"/>
          <w:tab w:val="left" w:pos="4253"/>
          <w:tab w:val="left" w:pos="5529"/>
          <w:tab w:val="right" w:pos="8505"/>
        </w:tabs>
        <w:jc w:val="both"/>
        <w:rPr>
          <w:rFonts w:cs="Arial"/>
          <w:sz w:val="20"/>
        </w:rPr>
      </w:pPr>
    </w:p>
    <w:p w:rsidR="00DC659D" w:rsidRPr="00C370B0" w:rsidRDefault="00DC659D" w:rsidP="001F0BEA">
      <w:pPr>
        <w:jc w:val="both"/>
        <w:rPr>
          <w:rFonts w:cs="Arial"/>
          <w:b/>
          <w:sz w:val="20"/>
          <w:szCs w:val="20"/>
        </w:rPr>
      </w:pPr>
      <w:r w:rsidRPr="00C370B0">
        <w:rPr>
          <w:rFonts w:cs="Arial"/>
          <w:b/>
          <w:sz w:val="20"/>
          <w:szCs w:val="20"/>
        </w:rPr>
        <w:t>V</w:t>
      </w:r>
      <w:r w:rsidR="00746753" w:rsidRPr="00C370B0">
        <w:rPr>
          <w:rFonts w:cs="Arial"/>
          <w:b/>
          <w:sz w:val="20"/>
          <w:szCs w:val="20"/>
        </w:rPr>
        <w:t>I</w:t>
      </w:r>
      <w:r w:rsidRPr="00C370B0">
        <w:rPr>
          <w:rFonts w:cs="Arial"/>
          <w:b/>
          <w:sz w:val="20"/>
          <w:szCs w:val="20"/>
        </w:rPr>
        <w:t>II. VIŠJA SILA</w:t>
      </w:r>
    </w:p>
    <w:p w:rsidR="00DC659D" w:rsidRPr="00C370B0" w:rsidRDefault="00DC659D" w:rsidP="001F0BEA">
      <w:pPr>
        <w:jc w:val="both"/>
        <w:rPr>
          <w:rFonts w:cs="Arial"/>
          <w:b/>
          <w:i/>
          <w:sz w:val="20"/>
          <w:szCs w:val="20"/>
        </w:rPr>
      </w:pPr>
    </w:p>
    <w:p w:rsidR="00DC659D" w:rsidRPr="00C370B0" w:rsidRDefault="00DC659D" w:rsidP="00746753">
      <w:pPr>
        <w:jc w:val="center"/>
        <w:rPr>
          <w:rFonts w:cs="Arial"/>
          <w:sz w:val="20"/>
          <w:szCs w:val="20"/>
        </w:rPr>
      </w:pPr>
      <w:r w:rsidRPr="00C370B0">
        <w:rPr>
          <w:rFonts w:cs="Arial"/>
          <w:sz w:val="20"/>
          <w:szCs w:val="20"/>
        </w:rPr>
        <w:t>12. člen</w:t>
      </w:r>
    </w:p>
    <w:p w:rsidR="00DC659D" w:rsidRPr="00C370B0" w:rsidRDefault="00DC659D" w:rsidP="001F0BEA">
      <w:pPr>
        <w:jc w:val="both"/>
        <w:rPr>
          <w:rFonts w:cs="Arial"/>
          <w:b/>
          <w:i/>
          <w:sz w:val="20"/>
          <w:szCs w:val="20"/>
        </w:rPr>
      </w:pPr>
    </w:p>
    <w:p w:rsidR="00DC659D" w:rsidRPr="00C370B0" w:rsidRDefault="00DC659D" w:rsidP="001F0BEA">
      <w:pPr>
        <w:jc w:val="both"/>
        <w:rPr>
          <w:rFonts w:cs="Arial"/>
          <w:sz w:val="20"/>
          <w:szCs w:val="20"/>
        </w:rPr>
      </w:pPr>
      <w:r w:rsidRPr="00C370B0">
        <w:rPr>
          <w:rFonts w:cs="Arial"/>
          <w:sz w:val="20"/>
          <w:szCs w:val="20"/>
        </w:rPr>
        <w:t>Pogodbeni stranki se dogovorita, da nobena pogodbena stranka ne bo odgovarjala za izpolnjevanje svojih obveznosti zaradi nastopa višje sile, če neizpolnjevanje pogodbenih obveznosti, posledice zunanjih razlogov izven njunega nadzora, ki jih pogodbeni stranki ob podpisu pogodbe nista mogli predvideti oz. jih ob nastopu pogodbe nista mogli brez posledic odpraviti in so ti dogodki takšne narave, da pogodbeni stranki onemogoča ali otežuje izpolnjevanje prevzete obveznosti.</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Kot dogodke ali dejanja višje sile se štejejo zlasti naravne katastrofe vseh vrst, ukrepi vladnih organov, vojni dogodki, ki so kot takšni označeni v mednarodnem vojnem pravu, in drugi primeri, ki jih kot sodna praksa šteje, kot dogodke višje sile, v zimskem času pa zapora cesta za tovorna vozila zaradi prejemanja snega na cestišču – izločanje iz prometa.</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 xml:space="preserve">V primeru, da je kateri od pogodbenih strank onemogočeno izpolnjevanje njenih obveznosti iz razlogov navedenih v tem členu, mora pogodbena stranka nemudoma, najkasneje pa v roku treh (3) delovnih dni obvestiti drugo pogodbeno stranko v pisni obliki in ji posredovati dokazni material, iz katerega izhaja utemeljenost njenih navedb. V primeru, da okoliščine trajajo več kot 30 dni, se bosta pogodbeni stranki dogovorili glede nadaljnjega sodelovanja oz. morebitnega prenehanja te pogodbe. </w:t>
      </w:r>
    </w:p>
    <w:p w:rsidR="00DC659D" w:rsidRPr="00C370B0" w:rsidRDefault="00DC659D" w:rsidP="001F0BEA">
      <w:pPr>
        <w:jc w:val="both"/>
        <w:rPr>
          <w:rFonts w:cs="Arial"/>
          <w:b/>
          <w:i/>
          <w:sz w:val="20"/>
          <w:szCs w:val="20"/>
        </w:rPr>
      </w:pPr>
    </w:p>
    <w:p w:rsidR="00DC659D" w:rsidRPr="00C370B0" w:rsidRDefault="00746753" w:rsidP="001F0BEA">
      <w:pPr>
        <w:keepLines/>
        <w:jc w:val="both"/>
        <w:rPr>
          <w:rFonts w:cs="Arial"/>
          <w:b/>
          <w:sz w:val="20"/>
          <w:szCs w:val="20"/>
        </w:rPr>
      </w:pPr>
      <w:r w:rsidRPr="00C370B0">
        <w:rPr>
          <w:rFonts w:cs="Arial"/>
          <w:b/>
          <w:sz w:val="20"/>
          <w:szCs w:val="20"/>
        </w:rPr>
        <w:t>IX. PROTIKORUPCIJSKA KLAVZULA</w:t>
      </w:r>
    </w:p>
    <w:p w:rsidR="00DC659D" w:rsidRPr="00C370B0" w:rsidRDefault="00DC659D" w:rsidP="00746753">
      <w:pPr>
        <w:pStyle w:val="Odstavekseznama"/>
        <w:keepLines/>
        <w:numPr>
          <w:ilvl w:val="0"/>
          <w:numId w:val="21"/>
        </w:numPr>
        <w:suppressAutoHyphens/>
        <w:contextualSpacing/>
        <w:jc w:val="center"/>
        <w:rPr>
          <w:rFonts w:ascii="Arial" w:hAnsi="Arial" w:cs="Arial"/>
          <w:i w:val="0"/>
          <w:sz w:val="20"/>
        </w:rPr>
      </w:pPr>
      <w:r w:rsidRPr="00C370B0">
        <w:rPr>
          <w:rFonts w:ascii="Arial" w:hAnsi="Arial" w:cs="Arial"/>
          <w:i w:val="0"/>
          <w:sz w:val="20"/>
        </w:rPr>
        <w:t>člen</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rsidR="00DC659D" w:rsidRPr="00C370B0" w:rsidRDefault="00DC659D" w:rsidP="001F0BEA">
      <w:pPr>
        <w:keepLines/>
        <w:jc w:val="both"/>
        <w:rPr>
          <w:rFonts w:cs="Arial"/>
          <w:sz w:val="20"/>
          <w:szCs w:val="20"/>
        </w:rPr>
      </w:pPr>
    </w:p>
    <w:p w:rsidR="00DC659D" w:rsidRPr="00C370B0" w:rsidRDefault="00DC659D" w:rsidP="00746753">
      <w:pPr>
        <w:pStyle w:val="Odstavekseznama"/>
        <w:keepLines/>
        <w:numPr>
          <w:ilvl w:val="0"/>
          <w:numId w:val="21"/>
        </w:numPr>
        <w:suppressAutoHyphens/>
        <w:contextualSpacing/>
        <w:jc w:val="center"/>
        <w:rPr>
          <w:rFonts w:ascii="Arial" w:hAnsi="Arial" w:cs="Arial"/>
          <w:i w:val="0"/>
          <w:sz w:val="20"/>
        </w:rPr>
      </w:pPr>
      <w:r w:rsidRPr="00C370B0">
        <w:rPr>
          <w:rFonts w:ascii="Arial" w:hAnsi="Arial" w:cs="Arial"/>
          <w:i w:val="0"/>
          <w:sz w:val="20"/>
        </w:rPr>
        <w:t>člen</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Izvajalec se obvezuje, da bo kadarkoli v času veljavnosti te pogodbe oziroma kadarkoli v času izvajanja predmeta te pogodbe, v skladu s šestim odstavkom 91. člena ZJN-3 (velja tudi za vse podizvajalce, s katerimi prodajalec izvaja predmet te pogodbe), v roku osmih (8) dni od prejema poziva, kupcu posredoval podatke o:</w:t>
      </w:r>
    </w:p>
    <w:p w:rsidR="00DC659D" w:rsidRPr="00C370B0" w:rsidRDefault="00DC659D" w:rsidP="001F0BEA">
      <w:pPr>
        <w:keepLines/>
        <w:numPr>
          <w:ilvl w:val="0"/>
          <w:numId w:val="18"/>
        </w:numPr>
        <w:suppressAutoHyphens/>
        <w:jc w:val="both"/>
        <w:rPr>
          <w:rFonts w:cs="Arial"/>
          <w:sz w:val="20"/>
          <w:szCs w:val="20"/>
        </w:rPr>
      </w:pPr>
      <w:r w:rsidRPr="00C370B0">
        <w:rPr>
          <w:rFonts w:cs="Arial"/>
          <w:sz w:val="20"/>
          <w:szCs w:val="20"/>
        </w:rPr>
        <w:t>svojih ustanoviteljih, družbenikih, delničarjih, komandistih ali drugih lastnikih in podatke o lastniških deležih navedenih oseb,</w:t>
      </w:r>
    </w:p>
    <w:p w:rsidR="00DC659D" w:rsidRPr="00C370B0" w:rsidRDefault="00DC659D" w:rsidP="001F0BEA">
      <w:pPr>
        <w:keepLines/>
        <w:numPr>
          <w:ilvl w:val="0"/>
          <w:numId w:val="18"/>
        </w:numPr>
        <w:suppressAutoHyphens/>
        <w:jc w:val="both"/>
        <w:rPr>
          <w:rFonts w:cs="Arial"/>
          <w:sz w:val="20"/>
          <w:szCs w:val="20"/>
        </w:rPr>
      </w:pPr>
      <w:r w:rsidRPr="00C370B0">
        <w:rPr>
          <w:rFonts w:cs="Arial"/>
          <w:sz w:val="20"/>
          <w:szCs w:val="20"/>
        </w:rPr>
        <w:lastRenderedPageBreak/>
        <w:t>gospodarskih subjektih, za katere se glede na določbe zakona, ki ureja gospodarske družbe, šteje, da so z njim povezane družbe.</w:t>
      </w:r>
    </w:p>
    <w:p w:rsidR="00DC659D" w:rsidRPr="00C370B0" w:rsidRDefault="00DC659D" w:rsidP="001F0BEA">
      <w:pPr>
        <w:keepLines/>
        <w:ind w:left="720"/>
        <w:jc w:val="both"/>
        <w:rPr>
          <w:rFonts w:cs="Arial"/>
          <w:sz w:val="20"/>
          <w:szCs w:val="20"/>
        </w:rPr>
      </w:pPr>
    </w:p>
    <w:p w:rsidR="00DC659D" w:rsidRPr="00C370B0" w:rsidRDefault="00DC659D" w:rsidP="001F0BEA">
      <w:pPr>
        <w:keepLines/>
        <w:jc w:val="both"/>
        <w:rPr>
          <w:rFonts w:cs="Arial"/>
          <w:sz w:val="20"/>
          <w:szCs w:val="20"/>
        </w:rPr>
      </w:pPr>
      <w:r w:rsidRPr="00C370B0">
        <w:rPr>
          <w:rFonts w:cs="Arial"/>
          <w:kern w:val="16"/>
          <w:sz w:val="20"/>
          <w:szCs w:val="20"/>
        </w:rPr>
        <w:t xml:space="preserve">V primeru, da izvajalec v obdobju veljavnosti pogodbe oziroma kadarkoli </w:t>
      </w:r>
      <w:r w:rsidRPr="00C370B0">
        <w:rPr>
          <w:rFonts w:cs="Arial"/>
          <w:sz w:val="20"/>
          <w:szCs w:val="20"/>
        </w:rPr>
        <w:t>v času izvajanja predmeta te pogodbe</w:t>
      </w:r>
      <w:r w:rsidRPr="00C370B0">
        <w:rPr>
          <w:rFonts w:cs="Arial"/>
          <w:kern w:val="16"/>
          <w:sz w:val="20"/>
          <w:szCs w:val="20"/>
        </w:rPr>
        <w:t>, v roku</w:t>
      </w:r>
      <w:r w:rsidRPr="00C370B0">
        <w:rPr>
          <w:rFonts w:cs="Arial"/>
          <w:sz w:val="20"/>
          <w:szCs w:val="20"/>
          <w:lang w:eastAsia="ar-SA"/>
        </w:rPr>
        <w:t xml:space="preserve"> osmih (8) dni od prejema poziva</w:t>
      </w:r>
      <w:r w:rsidRPr="00C370B0">
        <w:rPr>
          <w:rFonts w:cs="Arial"/>
          <w:kern w:val="16"/>
          <w:sz w:val="20"/>
          <w:szCs w:val="20"/>
        </w:rPr>
        <w:t>, ne posreduje naročniku podatkov iz prejšnjega odstavka tega člena, bo naročnik Državni revizijski komisiji za revizijo postopkov oddaje javnih naročil predlagal, da uvede postopek o prekršku iz 1. točke prvega odstavka 112. člena ZJN-3.</w:t>
      </w:r>
    </w:p>
    <w:p w:rsidR="00DC659D" w:rsidRPr="00C370B0" w:rsidRDefault="00DC659D" w:rsidP="001F0BEA">
      <w:pPr>
        <w:jc w:val="both"/>
        <w:rPr>
          <w:rFonts w:cs="Arial"/>
          <w:b/>
          <w:sz w:val="20"/>
          <w:szCs w:val="20"/>
        </w:rPr>
      </w:pPr>
    </w:p>
    <w:p w:rsidR="00DC659D" w:rsidRPr="00C370B0" w:rsidRDefault="00746753" w:rsidP="001F0BEA">
      <w:pPr>
        <w:jc w:val="both"/>
        <w:rPr>
          <w:rFonts w:cs="Arial"/>
          <w:b/>
          <w:sz w:val="20"/>
          <w:szCs w:val="20"/>
        </w:rPr>
      </w:pPr>
      <w:r w:rsidRPr="00C370B0">
        <w:rPr>
          <w:rFonts w:cs="Arial"/>
          <w:b/>
          <w:sz w:val="20"/>
          <w:szCs w:val="20"/>
        </w:rPr>
        <w:t>X. SOCIALNA KLAVZULA IN RAZVEZNI POGOJ</w:t>
      </w:r>
    </w:p>
    <w:p w:rsidR="00DC659D" w:rsidRPr="00C370B0" w:rsidRDefault="00DC659D" w:rsidP="001F0BEA">
      <w:pPr>
        <w:jc w:val="both"/>
        <w:rPr>
          <w:rFonts w:cs="Arial"/>
          <w:sz w:val="20"/>
          <w:szCs w:val="20"/>
        </w:rPr>
      </w:pPr>
    </w:p>
    <w:p w:rsidR="00DC659D" w:rsidRPr="00C370B0" w:rsidRDefault="00DC659D" w:rsidP="00746753">
      <w:pPr>
        <w:jc w:val="center"/>
        <w:rPr>
          <w:rFonts w:cs="Arial"/>
          <w:sz w:val="20"/>
          <w:szCs w:val="20"/>
        </w:rPr>
      </w:pPr>
      <w:r w:rsidRPr="00C370B0">
        <w:rPr>
          <w:rFonts w:cs="Arial"/>
          <w:sz w:val="20"/>
          <w:szCs w:val="20"/>
        </w:rPr>
        <w:t>15. člen</w:t>
      </w:r>
    </w:p>
    <w:p w:rsidR="00DC659D" w:rsidRPr="00C370B0" w:rsidRDefault="00DC659D" w:rsidP="001F0BEA">
      <w:pPr>
        <w:jc w:val="both"/>
        <w:rPr>
          <w:rFonts w:cs="Arial"/>
          <w:i/>
          <w:iCs/>
          <w:sz w:val="20"/>
          <w:szCs w:val="20"/>
        </w:rPr>
      </w:pPr>
    </w:p>
    <w:p w:rsidR="00DC659D" w:rsidRPr="00C370B0" w:rsidRDefault="00DC659D" w:rsidP="001F0BEA">
      <w:pPr>
        <w:jc w:val="both"/>
        <w:rPr>
          <w:rFonts w:cs="Arial"/>
          <w:bCs/>
          <w:iCs/>
          <w:sz w:val="20"/>
          <w:szCs w:val="20"/>
        </w:rPr>
      </w:pPr>
      <w:r w:rsidRPr="00C370B0">
        <w:rPr>
          <w:rFonts w:cs="Arial"/>
          <w:bCs/>
          <w:iCs/>
          <w:sz w:val="20"/>
          <w:szCs w:val="20"/>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DC659D" w:rsidRPr="00C370B0" w:rsidRDefault="00DC659D" w:rsidP="001F0BEA">
      <w:pPr>
        <w:jc w:val="both"/>
        <w:rPr>
          <w:rFonts w:cs="Arial"/>
          <w:bCs/>
          <w:iCs/>
          <w:sz w:val="20"/>
          <w:szCs w:val="20"/>
        </w:rPr>
      </w:pPr>
    </w:p>
    <w:p w:rsidR="00DC659D" w:rsidRPr="00C370B0" w:rsidRDefault="00DC659D" w:rsidP="001F0BEA">
      <w:pPr>
        <w:jc w:val="both"/>
        <w:rPr>
          <w:rFonts w:cs="Arial"/>
          <w:bCs/>
          <w:iCs/>
          <w:sz w:val="20"/>
          <w:szCs w:val="20"/>
        </w:rPr>
      </w:pPr>
      <w:r w:rsidRPr="00C370B0">
        <w:rPr>
          <w:rFonts w:cs="Arial"/>
          <w:bCs/>
          <w:iCs/>
          <w:sz w:val="20"/>
          <w:szCs w:val="20"/>
        </w:rPr>
        <w:t>Ta pogodba je sklenjena pod razveznim pogojem, ki se uresniči v primeru izpolnitve ene od naslednjih okoliščin:</w:t>
      </w:r>
    </w:p>
    <w:p w:rsidR="00DC659D" w:rsidRPr="00C370B0" w:rsidRDefault="00DC659D" w:rsidP="001F0BEA">
      <w:pPr>
        <w:jc w:val="both"/>
        <w:rPr>
          <w:rFonts w:cs="Arial"/>
          <w:bCs/>
          <w:iCs/>
          <w:sz w:val="20"/>
          <w:szCs w:val="20"/>
        </w:rPr>
      </w:pPr>
      <w:r w:rsidRPr="00C370B0">
        <w:rPr>
          <w:rFonts w:cs="Arial"/>
          <w:bCs/>
          <w:iCs/>
          <w:sz w:val="20"/>
          <w:szCs w:val="20"/>
        </w:rPr>
        <w:t>-</w:t>
      </w:r>
      <w:r w:rsidRPr="00C370B0">
        <w:rPr>
          <w:rFonts w:cs="Arial"/>
          <w:bCs/>
          <w:iCs/>
          <w:sz w:val="20"/>
          <w:szCs w:val="20"/>
        </w:rPr>
        <w:tab/>
        <w:t xml:space="preserve">če bo naročnik seznanjen, da je sodišče s pravnomočno odločitvijo ugotovilo kršitev obveznosti delovne, okoljske ali socialne zakonodaje s strani izvajalca/dobavitelja ali podizvajalca ali </w:t>
      </w:r>
    </w:p>
    <w:p w:rsidR="00DC659D" w:rsidRPr="00C370B0" w:rsidRDefault="00DC659D" w:rsidP="001F0BEA">
      <w:pPr>
        <w:jc w:val="both"/>
        <w:rPr>
          <w:rFonts w:cs="Arial"/>
          <w:bCs/>
          <w:iCs/>
          <w:sz w:val="20"/>
          <w:szCs w:val="20"/>
        </w:rPr>
      </w:pPr>
      <w:r w:rsidRPr="00C370B0">
        <w:rPr>
          <w:rFonts w:cs="Arial"/>
          <w:bCs/>
          <w:iCs/>
          <w:sz w:val="20"/>
          <w:szCs w:val="20"/>
        </w:rPr>
        <w:t>-</w:t>
      </w:r>
      <w:r w:rsidRPr="00C370B0">
        <w:rPr>
          <w:rFonts w:cs="Arial"/>
          <w:bCs/>
          <w:iCs/>
          <w:sz w:val="20"/>
          <w:szCs w:val="20"/>
        </w:rPr>
        <w:tab/>
        <w:t>če bo naročnik seznanjen, da je pristojni državni organ pri izvajalcu/dobavitelju ali podizvajalcu v času izvajanja pogodbe ugotovil najmanj dve kršitvi v zvezi s:</w:t>
      </w:r>
    </w:p>
    <w:p w:rsidR="00DC659D" w:rsidRPr="00C370B0" w:rsidRDefault="00DC659D" w:rsidP="001F0BEA">
      <w:pPr>
        <w:jc w:val="both"/>
        <w:rPr>
          <w:rFonts w:cs="Arial"/>
          <w:bCs/>
          <w:iCs/>
          <w:sz w:val="20"/>
          <w:szCs w:val="20"/>
        </w:rPr>
      </w:pPr>
      <w:r w:rsidRPr="00C370B0">
        <w:rPr>
          <w:rFonts w:cs="Arial"/>
          <w:bCs/>
          <w:iCs/>
          <w:sz w:val="20"/>
          <w:szCs w:val="20"/>
        </w:rPr>
        <w:t>o</w:t>
      </w:r>
      <w:r w:rsidRPr="00C370B0">
        <w:rPr>
          <w:rFonts w:cs="Arial"/>
          <w:bCs/>
          <w:iCs/>
          <w:sz w:val="20"/>
          <w:szCs w:val="20"/>
        </w:rPr>
        <w:tab/>
        <w:t xml:space="preserve">plačilom za delo, </w:t>
      </w:r>
    </w:p>
    <w:p w:rsidR="00DC659D" w:rsidRPr="00C370B0" w:rsidRDefault="00DC659D" w:rsidP="001F0BEA">
      <w:pPr>
        <w:jc w:val="both"/>
        <w:rPr>
          <w:rFonts w:cs="Arial"/>
          <w:bCs/>
          <w:iCs/>
          <w:sz w:val="20"/>
          <w:szCs w:val="20"/>
        </w:rPr>
      </w:pPr>
      <w:r w:rsidRPr="00C370B0">
        <w:rPr>
          <w:rFonts w:cs="Arial"/>
          <w:bCs/>
          <w:iCs/>
          <w:sz w:val="20"/>
          <w:szCs w:val="20"/>
        </w:rPr>
        <w:t>o</w:t>
      </w:r>
      <w:r w:rsidRPr="00C370B0">
        <w:rPr>
          <w:rFonts w:cs="Arial"/>
          <w:bCs/>
          <w:iCs/>
          <w:sz w:val="20"/>
          <w:szCs w:val="20"/>
        </w:rPr>
        <w:tab/>
        <w:t xml:space="preserve">delovnim časom, </w:t>
      </w:r>
    </w:p>
    <w:p w:rsidR="00DC659D" w:rsidRPr="00C370B0" w:rsidRDefault="00DC659D" w:rsidP="001F0BEA">
      <w:pPr>
        <w:jc w:val="both"/>
        <w:rPr>
          <w:rFonts w:cs="Arial"/>
          <w:bCs/>
          <w:iCs/>
          <w:sz w:val="20"/>
          <w:szCs w:val="20"/>
        </w:rPr>
      </w:pPr>
      <w:r w:rsidRPr="00C370B0">
        <w:rPr>
          <w:rFonts w:cs="Arial"/>
          <w:bCs/>
          <w:iCs/>
          <w:sz w:val="20"/>
          <w:szCs w:val="20"/>
        </w:rPr>
        <w:t>o</w:t>
      </w:r>
      <w:r w:rsidRPr="00C370B0">
        <w:rPr>
          <w:rFonts w:cs="Arial"/>
          <w:bCs/>
          <w:iCs/>
          <w:sz w:val="20"/>
          <w:szCs w:val="20"/>
        </w:rPr>
        <w:tab/>
        <w:t xml:space="preserve">počitki, </w:t>
      </w:r>
    </w:p>
    <w:p w:rsidR="00DC659D" w:rsidRPr="00C370B0" w:rsidRDefault="00DC659D" w:rsidP="001F0BEA">
      <w:pPr>
        <w:jc w:val="both"/>
        <w:rPr>
          <w:rFonts w:cs="Arial"/>
          <w:bCs/>
          <w:iCs/>
          <w:sz w:val="20"/>
          <w:szCs w:val="20"/>
        </w:rPr>
      </w:pPr>
      <w:r w:rsidRPr="00C370B0">
        <w:rPr>
          <w:rFonts w:cs="Arial"/>
          <w:bCs/>
          <w:iCs/>
          <w:sz w:val="20"/>
          <w:szCs w:val="20"/>
        </w:rPr>
        <w:t>o</w:t>
      </w:r>
      <w:r w:rsidRPr="00C370B0">
        <w:rPr>
          <w:rFonts w:cs="Arial"/>
          <w:bCs/>
          <w:iCs/>
          <w:sz w:val="20"/>
          <w:szCs w:val="20"/>
        </w:rPr>
        <w:tab/>
        <w:t xml:space="preserve">opravljanjem dela na podlagi pogodb civilnega prava kljub obstoju elementov delovnega razmerja ali v zvezi z zaposlovanjem na črno </w:t>
      </w:r>
    </w:p>
    <w:p w:rsidR="00DC659D" w:rsidRPr="00C370B0" w:rsidRDefault="00DC659D" w:rsidP="001F0BEA">
      <w:pPr>
        <w:jc w:val="both"/>
        <w:rPr>
          <w:rFonts w:cs="Arial"/>
          <w:bCs/>
          <w:iCs/>
          <w:sz w:val="20"/>
          <w:szCs w:val="20"/>
        </w:rPr>
      </w:pPr>
      <w:r w:rsidRPr="00C370B0">
        <w:rPr>
          <w:rFonts w:cs="Arial"/>
          <w:bCs/>
          <w:iCs/>
          <w:sz w:val="20"/>
          <w:szCs w:val="20"/>
        </w:rPr>
        <w:t>in za kateri mu je bila s pravnomočno odločitvijo ali več pravnomočnimi odločitvami izrečena globa za prekršek,</w:t>
      </w:r>
    </w:p>
    <w:p w:rsidR="00DC659D" w:rsidRPr="00C370B0" w:rsidRDefault="00DC659D" w:rsidP="001F0BEA">
      <w:pPr>
        <w:jc w:val="both"/>
        <w:rPr>
          <w:rFonts w:cs="Arial"/>
          <w:bCs/>
          <w:iCs/>
          <w:sz w:val="20"/>
          <w:szCs w:val="20"/>
        </w:rPr>
      </w:pPr>
      <w:r w:rsidRPr="00C370B0">
        <w:rPr>
          <w:rFonts w:cs="Arial"/>
          <w:bCs/>
          <w:iCs/>
          <w:sz w:val="20"/>
          <w:szCs w:val="20"/>
        </w:rPr>
        <w:t xml:space="preserve">in pod pogojem, da je od seznanitve s kršitvijo in do izteka veljavnosti pogodbe še najmanj šest (6)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DC659D" w:rsidRPr="00C370B0" w:rsidRDefault="00DC659D" w:rsidP="001F0BEA">
      <w:pPr>
        <w:jc w:val="both"/>
        <w:rPr>
          <w:rFonts w:cs="Arial"/>
          <w:bCs/>
          <w:iCs/>
          <w:sz w:val="20"/>
          <w:szCs w:val="20"/>
        </w:rPr>
      </w:pPr>
    </w:p>
    <w:p w:rsidR="00DC659D" w:rsidRPr="00C370B0" w:rsidRDefault="00DC659D" w:rsidP="001F0BEA">
      <w:pPr>
        <w:jc w:val="both"/>
        <w:rPr>
          <w:rFonts w:cs="Arial"/>
          <w:bCs/>
          <w:iCs/>
          <w:sz w:val="20"/>
          <w:szCs w:val="20"/>
        </w:rPr>
      </w:pPr>
      <w:r w:rsidRPr="00C370B0">
        <w:rPr>
          <w:rFonts w:cs="Arial"/>
          <w:bCs/>
          <w:iC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DC659D" w:rsidRPr="00C370B0" w:rsidRDefault="00DC659D" w:rsidP="001F0BEA">
      <w:pPr>
        <w:jc w:val="both"/>
        <w:rPr>
          <w:rFonts w:cs="Arial"/>
          <w:bCs/>
          <w:iCs/>
          <w:sz w:val="20"/>
          <w:szCs w:val="20"/>
        </w:rPr>
      </w:pPr>
    </w:p>
    <w:p w:rsidR="00DC659D" w:rsidRPr="00C370B0" w:rsidRDefault="00DC659D" w:rsidP="001F0BEA">
      <w:pPr>
        <w:jc w:val="both"/>
        <w:rPr>
          <w:rFonts w:cs="Arial"/>
          <w:bCs/>
          <w:iCs/>
          <w:sz w:val="20"/>
          <w:szCs w:val="20"/>
        </w:rPr>
      </w:pPr>
      <w:r w:rsidRPr="00C370B0">
        <w:rPr>
          <w:rFonts w:cs="Arial"/>
          <w:bCs/>
          <w:iCs/>
          <w:sz w:val="20"/>
          <w:szCs w:val="20"/>
        </w:rPr>
        <w:t>Če naročnik v roku 30 dni od seznanitve s kršitvijo ne začne novega postopka javnega naročila, se šteje, da je pogodba razvezana trideseti dan od seznanitve s kršitvijo.</w:t>
      </w:r>
    </w:p>
    <w:p w:rsidR="00DC659D" w:rsidRPr="00C370B0" w:rsidRDefault="00DC659D" w:rsidP="001F0BEA">
      <w:pPr>
        <w:jc w:val="both"/>
        <w:rPr>
          <w:rFonts w:cs="Arial"/>
          <w:b/>
          <w:i/>
          <w:color w:val="FF0000"/>
          <w:sz w:val="20"/>
          <w:szCs w:val="20"/>
        </w:rPr>
      </w:pPr>
    </w:p>
    <w:p w:rsidR="00DC659D" w:rsidRPr="00C370B0" w:rsidRDefault="00DC659D" w:rsidP="001F0BEA">
      <w:pPr>
        <w:jc w:val="both"/>
        <w:rPr>
          <w:rFonts w:cs="Arial"/>
          <w:b/>
          <w:sz w:val="20"/>
          <w:szCs w:val="20"/>
        </w:rPr>
      </w:pPr>
      <w:r w:rsidRPr="00C370B0">
        <w:rPr>
          <w:rFonts w:cs="Arial"/>
          <w:b/>
          <w:sz w:val="20"/>
          <w:szCs w:val="20"/>
        </w:rPr>
        <w:t>X</w:t>
      </w:r>
      <w:r w:rsidR="00746753" w:rsidRPr="00C370B0">
        <w:rPr>
          <w:rFonts w:cs="Arial"/>
          <w:b/>
          <w:sz w:val="20"/>
          <w:szCs w:val="20"/>
        </w:rPr>
        <w:t>I</w:t>
      </w:r>
      <w:r w:rsidRPr="00C370B0">
        <w:rPr>
          <w:rFonts w:cs="Arial"/>
          <w:b/>
          <w:sz w:val="20"/>
          <w:szCs w:val="20"/>
        </w:rPr>
        <w:t>. SISTEM VODENJA KAKOVOSTI IN RAVNANJA Z OKOLJEM</w:t>
      </w:r>
    </w:p>
    <w:p w:rsidR="00DC659D" w:rsidRPr="00C370B0" w:rsidRDefault="00DC659D" w:rsidP="001F0BEA">
      <w:pPr>
        <w:jc w:val="both"/>
        <w:rPr>
          <w:rFonts w:cs="Arial"/>
          <w:b/>
          <w:sz w:val="20"/>
          <w:szCs w:val="20"/>
        </w:rPr>
      </w:pPr>
    </w:p>
    <w:p w:rsidR="00DC659D" w:rsidRPr="00C370B0" w:rsidRDefault="00DC659D" w:rsidP="00746753">
      <w:pPr>
        <w:jc w:val="center"/>
        <w:rPr>
          <w:rFonts w:cs="Arial"/>
          <w:sz w:val="20"/>
          <w:szCs w:val="20"/>
        </w:rPr>
      </w:pPr>
      <w:r w:rsidRPr="00C370B0">
        <w:rPr>
          <w:rFonts w:cs="Arial"/>
          <w:sz w:val="20"/>
          <w:szCs w:val="20"/>
        </w:rPr>
        <w:t>16. člen</w:t>
      </w:r>
    </w:p>
    <w:p w:rsidR="00DC659D" w:rsidRPr="00C370B0" w:rsidRDefault="00DC659D" w:rsidP="001F0BEA">
      <w:pPr>
        <w:jc w:val="both"/>
        <w:rPr>
          <w:rFonts w:cs="Arial"/>
          <w:b/>
          <w:sz w:val="20"/>
          <w:szCs w:val="20"/>
        </w:rPr>
      </w:pPr>
    </w:p>
    <w:p w:rsidR="00DC659D" w:rsidRPr="00C370B0" w:rsidRDefault="00DC659D" w:rsidP="001F0BEA">
      <w:pPr>
        <w:jc w:val="both"/>
        <w:rPr>
          <w:rFonts w:cs="Arial"/>
          <w:sz w:val="20"/>
          <w:szCs w:val="20"/>
        </w:rPr>
      </w:pPr>
      <w:r w:rsidRPr="00C370B0">
        <w:rPr>
          <w:rFonts w:cs="Arial"/>
          <w:sz w:val="20"/>
          <w:szCs w:val="20"/>
        </w:rPr>
        <w:t>Naročnik ima pridobljen certifikat kakovosti in certifikat ravnanja z okoljem. S tem v zvezi izvajalec del zagotavlja:</w:t>
      </w:r>
    </w:p>
    <w:p w:rsidR="00DC659D" w:rsidRPr="00C370B0" w:rsidRDefault="00DC659D" w:rsidP="001F0BEA">
      <w:pPr>
        <w:numPr>
          <w:ilvl w:val="0"/>
          <w:numId w:val="2"/>
        </w:numPr>
        <w:jc w:val="both"/>
        <w:rPr>
          <w:rFonts w:cs="Arial"/>
          <w:sz w:val="20"/>
          <w:szCs w:val="20"/>
        </w:rPr>
      </w:pPr>
      <w:r w:rsidRPr="00C370B0">
        <w:rPr>
          <w:rFonts w:cs="Arial"/>
          <w:sz w:val="20"/>
          <w:szCs w:val="20"/>
        </w:rPr>
        <w:t>da bo vsa dela opravljal s kadri, ki imajo ustrezno izobrazbo, usposobljenost in izkušnje.</w:t>
      </w:r>
    </w:p>
    <w:p w:rsidR="00DC659D" w:rsidRPr="00C370B0" w:rsidRDefault="00DC659D" w:rsidP="001F0BEA">
      <w:pPr>
        <w:jc w:val="both"/>
        <w:rPr>
          <w:rFonts w:cs="Arial"/>
          <w:sz w:val="20"/>
          <w:szCs w:val="20"/>
        </w:rPr>
      </w:pPr>
      <w:r w:rsidRPr="00C370B0">
        <w:rPr>
          <w:rFonts w:cs="Arial"/>
          <w:sz w:val="20"/>
          <w:szCs w:val="20"/>
        </w:rPr>
        <w:t>Poleg tega, bo izvajalec del vsem delavcem, ko bodo opravljali dela po predmetni pogodbi, omogočil usposabljanje pri naročniku v zvezi z zahtevami sistema vodenja kakovosti in ravnanja z okoljem, predvsem pa:</w:t>
      </w:r>
    </w:p>
    <w:p w:rsidR="00DC659D" w:rsidRPr="00C370B0" w:rsidRDefault="00DC659D" w:rsidP="001F0BEA">
      <w:pPr>
        <w:numPr>
          <w:ilvl w:val="0"/>
          <w:numId w:val="2"/>
        </w:numPr>
        <w:jc w:val="both"/>
        <w:rPr>
          <w:rFonts w:cs="Arial"/>
          <w:sz w:val="20"/>
          <w:szCs w:val="20"/>
        </w:rPr>
      </w:pPr>
      <w:r w:rsidRPr="00C370B0">
        <w:rPr>
          <w:rFonts w:cs="Arial"/>
          <w:sz w:val="20"/>
          <w:szCs w:val="20"/>
        </w:rPr>
        <w:t>da se zavedajo pomena okoljske politike in zahtev standarda ravnanja z okoljem,</w:t>
      </w:r>
    </w:p>
    <w:p w:rsidR="00DC659D" w:rsidRPr="00C370B0" w:rsidRDefault="00DC659D" w:rsidP="001F0BEA">
      <w:pPr>
        <w:numPr>
          <w:ilvl w:val="0"/>
          <w:numId w:val="2"/>
        </w:numPr>
        <w:jc w:val="both"/>
        <w:rPr>
          <w:rFonts w:cs="Arial"/>
          <w:sz w:val="20"/>
          <w:szCs w:val="20"/>
        </w:rPr>
      </w:pPr>
      <w:r w:rsidRPr="00C370B0">
        <w:rPr>
          <w:rFonts w:cs="Arial"/>
          <w:sz w:val="20"/>
          <w:szCs w:val="20"/>
        </w:rPr>
        <w:t>da se zavedajo pomembnih okoljskih vidikov in možnih vplivov ter koristi za okolje,</w:t>
      </w:r>
    </w:p>
    <w:p w:rsidR="00DC659D" w:rsidRPr="00C370B0" w:rsidRDefault="00DC659D" w:rsidP="001F0BEA">
      <w:pPr>
        <w:numPr>
          <w:ilvl w:val="0"/>
          <w:numId w:val="2"/>
        </w:numPr>
        <w:jc w:val="both"/>
        <w:rPr>
          <w:rFonts w:cs="Arial"/>
          <w:sz w:val="20"/>
          <w:szCs w:val="20"/>
        </w:rPr>
      </w:pPr>
      <w:r w:rsidRPr="00C370B0">
        <w:rPr>
          <w:rFonts w:cs="Arial"/>
          <w:sz w:val="20"/>
          <w:szCs w:val="20"/>
        </w:rPr>
        <w:t>da se zavedajo svojih vlog in odgovornosti pri ravnanju z okoljem, kot tudi morebitnih posledic v primeru odstopanj od opredeljenih postopkov standarda ravnanja z okoljem.</w:t>
      </w:r>
    </w:p>
    <w:p w:rsidR="00DC659D" w:rsidRPr="00C370B0" w:rsidRDefault="00DC659D" w:rsidP="001F0BEA">
      <w:pPr>
        <w:jc w:val="both"/>
        <w:rPr>
          <w:rFonts w:cs="Arial"/>
          <w:b/>
          <w:sz w:val="20"/>
          <w:szCs w:val="20"/>
        </w:rPr>
      </w:pPr>
    </w:p>
    <w:p w:rsidR="00DC659D" w:rsidRPr="00C370B0" w:rsidRDefault="00DC659D" w:rsidP="001F0BEA">
      <w:pPr>
        <w:pStyle w:val="Telobesedila2"/>
        <w:jc w:val="both"/>
        <w:rPr>
          <w:rFonts w:cs="Arial"/>
          <w:sz w:val="20"/>
          <w:szCs w:val="20"/>
        </w:rPr>
      </w:pPr>
      <w:r w:rsidRPr="00C370B0">
        <w:rPr>
          <w:rFonts w:cs="Arial"/>
          <w:sz w:val="20"/>
          <w:szCs w:val="20"/>
        </w:rPr>
        <w:t xml:space="preserve">Pri izvajanju javnih naročil morajo gospodarski subjekti izpolnjevati veljavne obveznosti na področju okoljskega, socialnega in delovnega prava, ki so določene v pravu Evropske unije, predpisih, ki veljajo </w:t>
      </w:r>
      <w:r w:rsidRPr="00C370B0">
        <w:rPr>
          <w:rFonts w:cs="Arial"/>
          <w:sz w:val="20"/>
          <w:szCs w:val="20"/>
        </w:rPr>
        <w:lastRenderedPageBreak/>
        <w:t>v Republiki Sloveniji, kolektivnih pogodbah ali predpisih mednarodnega okoljskega, socialnega in delovnega prava. Seznam mednarodnih socialnih in okoljskih konvencij določata Priloga X Direktive 2014/24/EU in Priloga XIV Direktive 2014/25/EU.</w:t>
      </w:r>
    </w:p>
    <w:p w:rsidR="00DC659D" w:rsidRPr="00C370B0" w:rsidRDefault="00DC659D" w:rsidP="001F0BEA">
      <w:pPr>
        <w:jc w:val="both"/>
        <w:rPr>
          <w:rFonts w:cs="Arial"/>
          <w:b/>
          <w:sz w:val="20"/>
          <w:szCs w:val="20"/>
        </w:rPr>
      </w:pPr>
    </w:p>
    <w:p w:rsidR="00DC659D" w:rsidRPr="00C370B0" w:rsidRDefault="00DC659D" w:rsidP="001F0BEA">
      <w:pPr>
        <w:jc w:val="both"/>
        <w:rPr>
          <w:rFonts w:cs="Arial"/>
          <w:b/>
          <w:sz w:val="20"/>
          <w:szCs w:val="20"/>
        </w:rPr>
      </w:pPr>
      <w:r w:rsidRPr="00C370B0">
        <w:rPr>
          <w:rFonts w:cs="Arial"/>
          <w:b/>
          <w:sz w:val="20"/>
          <w:szCs w:val="20"/>
        </w:rPr>
        <w:t>X</w:t>
      </w:r>
      <w:r w:rsidR="00746753" w:rsidRPr="00C370B0">
        <w:rPr>
          <w:rFonts w:cs="Arial"/>
          <w:b/>
          <w:sz w:val="20"/>
          <w:szCs w:val="20"/>
        </w:rPr>
        <w:t>II</w:t>
      </w:r>
      <w:r w:rsidRPr="00C370B0">
        <w:rPr>
          <w:rFonts w:cs="Arial"/>
          <w:b/>
          <w:sz w:val="20"/>
          <w:szCs w:val="20"/>
        </w:rPr>
        <w:t>. PREHODNE IN KONČNE DOLOČBE</w:t>
      </w:r>
    </w:p>
    <w:p w:rsidR="00DC659D" w:rsidRPr="00C370B0" w:rsidRDefault="00DC659D" w:rsidP="00746753">
      <w:pPr>
        <w:jc w:val="center"/>
        <w:rPr>
          <w:rFonts w:cs="Arial"/>
          <w:sz w:val="20"/>
          <w:szCs w:val="20"/>
        </w:rPr>
      </w:pPr>
      <w:r w:rsidRPr="00C370B0">
        <w:rPr>
          <w:rFonts w:cs="Arial"/>
          <w:sz w:val="20"/>
          <w:szCs w:val="20"/>
        </w:rPr>
        <w:t>17.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Pogodbene stranke imenujejo vsaka svojo kontaktno osebo, pooblaščeno za odločanje v vseh zadevah v zvezi s to pogodbo.</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Kontaktna oseba naročnika v zvezi z opravljanjem storitev je:</w:t>
      </w:r>
    </w:p>
    <w:p w:rsidR="00DC659D" w:rsidRPr="00C370B0" w:rsidRDefault="00DC659D" w:rsidP="001F0BEA">
      <w:pPr>
        <w:jc w:val="both"/>
        <w:rPr>
          <w:rFonts w:cs="Arial"/>
          <w:sz w:val="20"/>
          <w:szCs w:val="20"/>
        </w:rPr>
      </w:pPr>
      <w:r w:rsidRPr="00C370B0">
        <w:rPr>
          <w:rFonts w:cs="Arial"/>
          <w:sz w:val="20"/>
          <w:szCs w:val="20"/>
        </w:rPr>
        <w:t>Miran Biruš, tel.:</w:t>
      </w:r>
      <w:r w:rsidRPr="00C370B0">
        <w:rPr>
          <w:rFonts w:cs="Arial"/>
          <w:bCs/>
          <w:sz w:val="20"/>
          <w:szCs w:val="20"/>
        </w:rPr>
        <w:t xml:space="preserve"> 03 56 67 700;  040-165-233,</w:t>
      </w:r>
      <w:r w:rsidRPr="00C370B0">
        <w:rPr>
          <w:rFonts w:cs="Arial"/>
          <w:sz w:val="20"/>
          <w:szCs w:val="20"/>
        </w:rPr>
        <w:t xml:space="preserve"> </w:t>
      </w:r>
      <w:r w:rsidRPr="00C370B0">
        <w:rPr>
          <w:rFonts w:cs="Arial"/>
          <w:bCs/>
          <w:sz w:val="20"/>
          <w:szCs w:val="20"/>
        </w:rPr>
        <w:t>fax: 03 56 67 714,</w:t>
      </w:r>
      <w:r w:rsidRPr="00C370B0">
        <w:rPr>
          <w:rFonts w:cs="Arial"/>
          <w:sz w:val="20"/>
          <w:szCs w:val="20"/>
        </w:rPr>
        <w:t xml:space="preserve"> </w:t>
      </w:r>
      <w:r w:rsidRPr="00C370B0">
        <w:rPr>
          <w:rFonts w:cs="Arial"/>
          <w:bCs/>
          <w:sz w:val="20"/>
          <w:szCs w:val="20"/>
        </w:rPr>
        <w:t>e-mail: miran.birus@komunala-zagorje.si.</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Kontaktna oseba izvajalca je:</w:t>
      </w:r>
      <w:r w:rsidRPr="00C370B0">
        <w:rPr>
          <w:rFonts w:cs="Arial"/>
          <w:b/>
          <w:bCs/>
          <w:sz w:val="20"/>
          <w:szCs w:val="20"/>
        </w:rPr>
        <w:t xml:space="preserve"> </w:t>
      </w:r>
      <w:r w:rsidRPr="00C370B0">
        <w:rPr>
          <w:rFonts w:cs="Arial"/>
          <w:sz w:val="20"/>
          <w:szCs w:val="20"/>
        </w:rPr>
        <w:t>_______________________  tel.: __________________,</w:t>
      </w:r>
    </w:p>
    <w:p w:rsidR="00DC659D" w:rsidRPr="00C370B0" w:rsidRDefault="00DC659D" w:rsidP="001F0BEA">
      <w:pPr>
        <w:jc w:val="both"/>
        <w:rPr>
          <w:rFonts w:cs="Arial"/>
          <w:sz w:val="20"/>
          <w:szCs w:val="20"/>
        </w:rPr>
      </w:pPr>
      <w:r w:rsidRPr="00C370B0">
        <w:rPr>
          <w:rFonts w:cs="Arial"/>
          <w:sz w:val="20"/>
          <w:szCs w:val="20"/>
        </w:rPr>
        <w:t>e-mail: ______________________________________.</w:t>
      </w:r>
    </w:p>
    <w:p w:rsidR="00DC659D" w:rsidRPr="00C370B0" w:rsidRDefault="00DC659D" w:rsidP="001F0BEA">
      <w:pPr>
        <w:jc w:val="both"/>
        <w:rPr>
          <w:rFonts w:cs="Arial"/>
          <w:sz w:val="20"/>
          <w:szCs w:val="20"/>
        </w:rPr>
      </w:pPr>
    </w:p>
    <w:p w:rsidR="00DC659D" w:rsidRPr="00C370B0" w:rsidRDefault="00DC659D" w:rsidP="00746753">
      <w:pPr>
        <w:jc w:val="center"/>
        <w:rPr>
          <w:rFonts w:cs="Arial"/>
          <w:sz w:val="20"/>
          <w:szCs w:val="20"/>
        </w:rPr>
      </w:pPr>
      <w:r w:rsidRPr="00C370B0">
        <w:rPr>
          <w:rFonts w:cs="Arial"/>
          <w:sz w:val="20"/>
          <w:szCs w:val="20"/>
        </w:rPr>
        <w:t>18.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 xml:space="preserve">Ta pogodba je sklenjena za določen čas, to je od 1.8.2019 do 31.7.2023 in s potekom tega časa preneha veljati. </w:t>
      </w:r>
    </w:p>
    <w:p w:rsidR="00DC659D" w:rsidRPr="00C370B0" w:rsidRDefault="00DC659D" w:rsidP="00746753">
      <w:pPr>
        <w:jc w:val="center"/>
        <w:rPr>
          <w:rFonts w:cs="Arial"/>
          <w:sz w:val="20"/>
          <w:szCs w:val="20"/>
        </w:rPr>
      </w:pPr>
      <w:r w:rsidRPr="00C370B0">
        <w:rPr>
          <w:rFonts w:cs="Arial"/>
          <w:sz w:val="20"/>
          <w:szCs w:val="20"/>
        </w:rPr>
        <w:t>19.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Pogodbeni stranki bosta morebitne spore, ki bi nastali iz te pogodbe, reševali sporazumno. V kolikor to ne bo mogoče, bo o sporu odločalo pristojno sodišče v Trbovljah.</w:t>
      </w:r>
    </w:p>
    <w:p w:rsidR="00DC659D" w:rsidRPr="00C370B0" w:rsidRDefault="00DC659D" w:rsidP="001F0BEA">
      <w:pPr>
        <w:jc w:val="both"/>
        <w:rPr>
          <w:rFonts w:cs="Arial"/>
          <w:sz w:val="20"/>
          <w:szCs w:val="20"/>
        </w:rPr>
      </w:pPr>
    </w:p>
    <w:p w:rsidR="00DC659D" w:rsidRPr="00C370B0" w:rsidRDefault="00DC659D" w:rsidP="00746753">
      <w:pPr>
        <w:jc w:val="center"/>
        <w:rPr>
          <w:rFonts w:cs="Arial"/>
          <w:sz w:val="20"/>
          <w:szCs w:val="20"/>
        </w:rPr>
      </w:pPr>
      <w:r w:rsidRPr="00C370B0">
        <w:rPr>
          <w:rFonts w:cs="Arial"/>
          <w:sz w:val="20"/>
          <w:szCs w:val="20"/>
        </w:rPr>
        <w:t>20.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Spremembe k pogodbi pogodbeni stranki sprejmeta v obliki dodatka k tej pogodbi.</w:t>
      </w:r>
    </w:p>
    <w:p w:rsidR="00DC659D" w:rsidRPr="00C370B0" w:rsidRDefault="00DC659D" w:rsidP="001F0BEA">
      <w:pPr>
        <w:jc w:val="both"/>
        <w:rPr>
          <w:rFonts w:cs="Arial"/>
          <w:sz w:val="20"/>
          <w:szCs w:val="20"/>
        </w:rPr>
      </w:pPr>
    </w:p>
    <w:p w:rsidR="00DC659D" w:rsidRPr="00C370B0" w:rsidRDefault="00DC659D" w:rsidP="00746753">
      <w:pPr>
        <w:jc w:val="center"/>
        <w:rPr>
          <w:rFonts w:cs="Arial"/>
          <w:sz w:val="20"/>
          <w:szCs w:val="20"/>
        </w:rPr>
      </w:pPr>
      <w:r w:rsidRPr="00C370B0">
        <w:rPr>
          <w:rFonts w:cs="Arial"/>
          <w:sz w:val="20"/>
          <w:szCs w:val="20"/>
        </w:rPr>
        <w:t>21.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Pogodba je sestavljena v 2 (dveh) enakih izvodih, od katerih prejme vsaka pogodbena stranka po en (1) izvod.</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Pogodba začne veljati z dnem podpisa obeh pogodbenih strank.</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V ………………………, dne ………….</w:t>
      </w:r>
      <w:r w:rsidRPr="00C370B0">
        <w:rPr>
          <w:rFonts w:cs="Arial"/>
          <w:sz w:val="20"/>
          <w:szCs w:val="20"/>
        </w:rPr>
        <w:tab/>
        <w:t xml:space="preserve">       V Zagorju ob Savi, dne ……………</w:t>
      </w: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tbl>
      <w:tblPr>
        <w:tblW w:w="8830" w:type="dxa"/>
        <w:tblLayout w:type="fixed"/>
        <w:tblCellMar>
          <w:left w:w="70" w:type="dxa"/>
          <w:right w:w="70" w:type="dxa"/>
        </w:tblCellMar>
        <w:tblLook w:val="0000" w:firstRow="0" w:lastRow="0" w:firstColumn="0" w:lastColumn="0" w:noHBand="0" w:noVBand="0"/>
      </w:tblPr>
      <w:tblGrid>
        <w:gridCol w:w="4606"/>
        <w:gridCol w:w="4224"/>
      </w:tblGrid>
      <w:tr w:rsidR="00DC659D" w:rsidRPr="00C370B0" w:rsidTr="00A54DED">
        <w:tc>
          <w:tcPr>
            <w:tcW w:w="4606" w:type="dxa"/>
          </w:tcPr>
          <w:p w:rsidR="00DC659D" w:rsidRPr="00C370B0" w:rsidRDefault="00DC659D" w:rsidP="00A54DED">
            <w:pPr>
              <w:rPr>
                <w:rFonts w:cs="Arial"/>
                <w:b/>
                <w:sz w:val="20"/>
                <w:szCs w:val="20"/>
              </w:rPr>
            </w:pPr>
            <w:r w:rsidRPr="00C370B0">
              <w:rPr>
                <w:rFonts w:cs="Arial"/>
                <w:b/>
                <w:sz w:val="20"/>
                <w:szCs w:val="20"/>
              </w:rPr>
              <w:t>IZVAJALEC:</w:t>
            </w:r>
          </w:p>
          <w:p w:rsidR="00DC659D" w:rsidRPr="00C370B0" w:rsidRDefault="00DC659D" w:rsidP="00A54DED">
            <w:pPr>
              <w:rPr>
                <w:rFonts w:cs="Arial"/>
                <w:b/>
                <w:sz w:val="20"/>
                <w:szCs w:val="20"/>
              </w:rPr>
            </w:pPr>
            <w:r w:rsidRPr="00C370B0">
              <w:rPr>
                <w:rFonts w:cs="Arial"/>
                <w:b/>
                <w:sz w:val="20"/>
                <w:szCs w:val="20"/>
              </w:rPr>
              <w:t>.......................................................</w:t>
            </w:r>
          </w:p>
          <w:p w:rsidR="00DC659D" w:rsidRPr="00C370B0" w:rsidRDefault="00DC659D" w:rsidP="00A54DED">
            <w:pPr>
              <w:rPr>
                <w:rFonts w:cs="Arial"/>
                <w:b/>
                <w:sz w:val="20"/>
                <w:szCs w:val="20"/>
              </w:rPr>
            </w:pPr>
            <w:r w:rsidRPr="00C370B0">
              <w:rPr>
                <w:rFonts w:cs="Arial"/>
                <w:b/>
                <w:sz w:val="20"/>
                <w:szCs w:val="20"/>
              </w:rPr>
              <w:t>.......................................................</w:t>
            </w:r>
          </w:p>
          <w:p w:rsidR="00DC659D" w:rsidRPr="00C370B0" w:rsidRDefault="00DC659D" w:rsidP="00A54DED">
            <w:pPr>
              <w:rPr>
                <w:rFonts w:cs="Arial"/>
                <w:sz w:val="20"/>
                <w:szCs w:val="20"/>
              </w:rPr>
            </w:pPr>
            <w:r w:rsidRPr="00C370B0">
              <w:rPr>
                <w:rFonts w:cs="Arial"/>
                <w:sz w:val="20"/>
                <w:szCs w:val="20"/>
              </w:rPr>
              <w:t>……………………………………….</w:t>
            </w:r>
          </w:p>
          <w:p w:rsidR="00DC659D" w:rsidRPr="00C370B0" w:rsidRDefault="00DC659D" w:rsidP="00A54DED">
            <w:pPr>
              <w:rPr>
                <w:rFonts w:cs="Arial"/>
                <w:sz w:val="20"/>
                <w:szCs w:val="20"/>
              </w:rPr>
            </w:pPr>
            <w:r w:rsidRPr="00C370B0">
              <w:rPr>
                <w:rFonts w:cs="Arial"/>
                <w:sz w:val="20"/>
                <w:szCs w:val="20"/>
              </w:rPr>
              <w:t>(………………….)</w:t>
            </w:r>
          </w:p>
          <w:p w:rsidR="003819CA" w:rsidRPr="00C370B0" w:rsidRDefault="003819CA" w:rsidP="00A54DED">
            <w:pPr>
              <w:rPr>
                <w:rFonts w:cs="Arial"/>
                <w:sz w:val="20"/>
                <w:szCs w:val="20"/>
              </w:rPr>
            </w:pPr>
          </w:p>
          <w:p w:rsidR="003819CA" w:rsidRPr="00C370B0" w:rsidRDefault="003819CA" w:rsidP="00A54DED">
            <w:pPr>
              <w:rPr>
                <w:rFonts w:cs="Arial"/>
                <w:sz w:val="20"/>
                <w:szCs w:val="20"/>
              </w:rPr>
            </w:pPr>
          </w:p>
          <w:p w:rsidR="00DC659D" w:rsidRPr="00C370B0" w:rsidRDefault="00DC659D" w:rsidP="00A54DED">
            <w:pPr>
              <w:rPr>
                <w:rFonts w:cs="Arial"/>
                <w:sz w:val="20"/>
                <w:szCs w:val="20"/>
              </w:rPr>
            </w:pPr>
            <w:r w:rsidRPr="00C370B0">
              <w:rPr>
                <w:rFonts w:cs="Arial"/>
                <w:sz w:val="20"/>
                <w:szCs w:val="20"/>
              </w:rPr>
              <w:t>žig</w:t>
            </w:r>
          </w:p>
        </w:tc>
        <w:tc>
          <w:tcPr>
            <w:tcW w:w="4224" w:type="dxa"/>
          </w:tcPr>
          <w:p w:rsidR="00DC659D" w:rsidRPr="00C370B0" w:rsidRDefault="00DC659D" w:rsidP="00A54DED">
            <w:pPr>
              <w:jc w:val="right"/>
              <w:rPr>
                <w:rFonts w:cs="Arial"/>
                <w:b/>
                <w:sz w:val="20"/>
                <w:szCs w:val="20"/>
              </w:rPr>
            </w:pPr>
            <w:r w:rsidRPr="00C370B0">
              <w:rPr>
                <w:rFonts w:cs="Arial"/>
                <w:b/>
                <w:sz w:val="20"/>
                <w:szCs w:val="20"/>
              </w:rPr>
              <w:t>NAROČNIK:</w:t>
            </w:r>
          </w:p>
          <w:p w:rsidR="00DC659D" w:rsidRPr="00C370B0" w:rsidRDefault="00DC659D" w:rsidP="00A54DED">
            <w:pPr>
              <w:jc w:val="right"/>
              <w:rPr>
                <w:rFonts w:cs="Arial"/>
                <w:b/>
                <w:sz w:val="20"/>
                <w:szCs w:val="20"/>
              </w:rPr>
            </w:pPr>
            <w:r w:rsidRPr="00C370B0">
              <w:rPr>
                <w:rFonts w:cs="Arial"/>
                <w:b/>
                <w:sz w:val="20"/>
                <w:szCs w:val="20"/>
              </w:rPr>
              <w:t>Javno podjetje Komunala Zagorje, d.o.o., Zagorje ob Savi</w:t>
            </w:r>
          </w:p>
          <w:p w:rsidR="00DC659D" w:rsidRPr="00C370B0" w:rsidRDefault="00DC659D" w:rsidP="00A54DED">
            <w:pPr>
              <w:jc w:val="right"/>
              <w:rPr>
                <w:rFonts w:cs="Arial"/>
                <w:sz w:val="20"/>
                <w:szCs w:val="20"/>
              </w:rPr>
            </w:pPr>
            <w:r w:rsidRPr="00C370B0">
              <w:rPr>
                <w:rFonts w:cs="Arial"/>
                <w:sz w:val="20"/>
                <w:szCs w:val="20"/>
              </w:rPr>
              <w:t>Sandi Grčar, inž. rud. in geotehn.</w:t>
            </w:r>
          </w:p>
          <w:p w:rsidR="00DC659D" w:rsidRPr="00C370B0" w:rsidRDefault="00DC659D" w:rsidP="00A54DED">
            <w:pPr>
              <w:jc w:val="right"/>
              <w:rPr>
                <w:rFonts w:cs="Arial"/>
                <w:sz w:val="20"/>
                <w:szCs w:val="20"/>
              </w:rPr>
            </w:pPr>
            <w:r w:rsidRPr="00C370B0">
              <w:rPr>
                <w:rFonts w:cs="Arial"/>
                <w:sz w:val="20"/>
                <w:szCs w:val="20"/>
              </w:rPr>
              <w:t>(direktor)</w:t>
            </w:r>
          </w:p>
          <w:p w:rsidR="00DC659D" w:rsidRPr="00C370B0" w:rsidRDefault="00DC659D" w:rsidP="00A54DED">
            <w:pPr>
              <w:jc w:val="right"/>
              <w:rPr>
                <w:rFonts w:cs="Arial"/>
                <w:sz w:val="20"/>
                <w:szCs w:val="20"/>
              </w:rPr>
            </w:pPr>
          </w:p>
          <w:p w:rsidR="003819CA" w:rsidRPr="00C370B0" w:rsidRDefault="003819CA" w:rsidP="00A54DED">
            <w:pPr>
              <w:jc w:val="right"/>
              <w:rPr>
                <w:rFonts w:cs="Arial"/>
                <w:sz w:val="20"/>
                <w:szCs w:val="20"/>
              </w:rPr>
            </w:pPr>
          </w:p>
          <w:p w:rsidR="00DC659D" w:rsidRPr="00C370B0" w:rsidRDefault="00DC659D" w:rsidP="00A54DED">
            <w:pPr>
              <w:jc w:val="right"/>
              <w:rPr>
                <w:rFonts w:cs="Arial"/>
                <w:sz w:val="20"/>
                <w:szCs w:val="20"/>
              </w:rPr>
            </w:pPr>
            <w:r w:rsidRPr="00C370B0">
              <w:rPr>
                <w:rFonts w:cs="Arial"/>
                <w:sz w:val="20"/>
                <w:szCs w:val="20"/>
              </w:rPr>
              <w:t>žig</w:t>
            </w:r>
          </w:p>
          <w:p w:rsidR="00DC659D" w:rsidRPr="00C370B0" w:rsidRDefault="00DC659D" w:rsidP="00A54DED">
            <w:pPr>
              <w:jc w:val="right"/>
              <w:rPr>
                <w:rFonts w:cs="Arial"/>
                <w:b/>
                <w:sz w:val="20"/>
                <w:szCs w:val="20"/>
              </w:rPr>
            </w:pPr>
          </w:p>
        </w:tc>
      </w:tr>
    </w:tbl>
    <w:p w:rsidR="00DC659D" w:rsidRPr="00C370B0" w:rsidRDefault="00DC659D" w:rsidP="00DC659D">
      <w:pPr>
        <w:jc w:val="right"/>
        <w:rPr>
          <w:rFonts w:cs="Arial"/>
          <w:b/>
          <w:sz w:val="20"/>
          <w:szCs w:val="20"/>
        </w:rPr>
      </w:pPr>
    </w:p>
    <w:p w:rsidR="00FA68BF" w:rsidRPr="00C370B0" w:rsidRDefault="00FA68BF" w:rsidP="00FA68BF">
      <w:pPr>
        <w:autoSpaceDE w:val="0"/>
        <w:autoSpaceDN w:val="0"/>
        <w:adjustRightInd w:val="0"/>
        <w:jc w:val="both"/>
        <w:rPr>
          <w:rFonts w:cs="Arial"/>
          <w:b/>
          <w:bCs/>
          <w:sz w:val="20"/>
          <w:szCs w:val="20"/>
          <w:lang w:val="en-US"/>
        </w:rPr>
      </w:pPr>
    </w:p>
    <w:p w:rsidR="00FA68BF" w:rsidRPr="00C370B0" w:rsidRDefault="00FA68BF" w:rsidP="00FA68BF">
      <w:pPr>
        <w:jc w:val="both"/>
        <w:rPr>
          <w:rFonts w:cs="Arial"/>
          <w:iCs/>
          <w:sz w:val="20"/>
          <w:szCs w:val="20"/>
        </w:rPr>
      </w:pPr>
    </w:p>
    <w:p w:rsidR="00FA68BF" w:rsidRPr="00C370B0" w:rsidRDefault="00FA68BF" w:rsidP="00FA68BF">
      <w:pPr>
        <w:ind w:right="-286"/>
        <w:jc w:val="both"/>
        <w:rPr>
          <w:rFonts w:cs="Arial"/>
          <w:sz w:val="20"/>
          <w:szCs w:val="20"/>
        </w:rPr>
      </w:pPr>
    </w:p>
    <w:p w:rsidR="00FA68BF" w:rsidRPr="00C370B0" w:rsidRDefault="00FA68BF" w:rsidP="00FA68BF">
      <w:pPr>
        <w:ind w:right="-286"/>
        <w:jc w:val="both"/>
        <w:rPr>
          <w:rFonts w:cs="Arial"/>
          <w:sz w:val="20"/>
          <w:szCs w:val="20"/>
        </w:rPr>
      </w:pPr>
      <w:r w:rsidRPr="00C370B0">
        <w:rPr>
          <w:rFonts w:cs="Arial"/>
          <w:sz w:val="20"/>
          <w:szCs w:val="20"/>
        </w:rPr>
        <w:t>Priloge te pogodbe in njen sestavni del so:</w:t>
      </w:r>
    </w:p>
    <w:p w:rsidR="00FA68BF" w:rsidRPr="00C370B0" w:rsidRDefault="00C370B0" w:rsidP="00FA68BF">
      <w:pPr>
        <w:pStyle w:val="Odstavekseznama"/>
        <w:numPr>
          <w:ilvl w:val="0"/>
          <w:numId w:val="15"/>
        </w:numPr>
        <w:jc w:val="both"/>
        <w:rPr>
          <w:rFonts w:ascii="Arial" w:hAnsi="Arial" w:cs="Arial"/>
          <w:i w:val="0"/>
          <w:iCs/>
          <w:sz w:val="20"/>
        </w:rPr>
      </w:pPr>
      <w:r w:rsidRPr="00C370B0">
        <w:rPr>
          <w:rFonts w:ascii="Arial" w:hAnsi="Arial" w:cs="Arial"/>
          <w:i w:val="0"/>
          <w:sz w:val="20"/>
        </w:rPr>
        <w:t>popis del/</w:t>
      </w:r>
      <w:r w:rsidR="00FA68BF" w:rsidRPr="00C370B0">
        <w:rPr>
          <w:rFonts w:ascii="Arial" w:hAnsi="Arial" w:cs="Arial"/>
          <w:i w:val="0"/>
          <w:sz w:val="20"/>
        </w:rPr>
        <w:t>obrazec predračuna za sklop ……..,</w:t>
      </w:r>
    </w:p>
    <w:p w:rsidR="00FA68BF" w:rsidRPr="00C370B0" w:rsidRDefault="00FA68BF" w:rsidP="00FA68BF">
      <w:pPr>
        <w:pStyle w:val="Odstavekseznama"/>
        <w:numPr>
          <w:ilvl w:val="0"/>
          <w:numId w:val="15"/>
        </w:numPr>
        <w:jc w:val="both"/>
        <w:rPr>
          <w:rFonts w:ascii="Arial" w:hAnsi="Arial" w:cs="Arial"/>
          <w:i w:val="0"/>
          <w:iCs/>
          <w:sz w:val="20"/>
        </w:rPr>
      </w:pPr>
      <w:r w:rsidRPr="00C370B0">
        <w:rPr>
          <w:rFonts w:ascii="Arial" w:hAnsi="Arial" w:cs="Arial"/>
          <w:i w:val="0"/>
          <w:sz w:val="20"/>
        </w:rPr>
        <w:t xml:space="preserve">razpisna dokumentacija  maj 2019; </w:t>
      </w:r>
    </w:p>
    <w:p w:rsidR="00FA68BF" w:rsidRPr="00C370B0" w:rsidRDefault="00FA68BF" w:rsidP="00FA68BF">
      <w:pPr>
        <w:pStyle w:val="Odstavekseznama"/>
        <w:numPr>
          <w:ilvl w:val="0"/>
          <w:numId w:val="15"/>
        </w:numPr>
        <w:jc w:val="both"/>
        <w:rPr>
          <w:rFonts w:ascii="Arial" w:hAnsi="Arial" w:cs="Arial"/>
          <w:i w:val="0"/>
          <w:iCs/>
          <w:sz w:val="20"/>
        </w:rPr>
      </w:pPr>
      <w:r w:rsidRPr="00C370B0">
        <w:rPr>
          <w:rFonts w:ascii="Arial" w:hAnsi="Arial" w:cs="Arial"/>
          <w:i w:val="0"/>
          <w:sz w:val="20"/>
        </w:rPr>
        <w:t>zavarovanje za dobro izvedbo pogodbenih obveznosti,</w:t>
      </w:r>
    </w:p>
    <w:p w:rsidR="00FA68BF" w:rsidRPr="00C370B0" w:rsidRDefault="00FA68BF" w:rsidP="00FA68BF">
      <w:pPr>
        <w:numPr>
          <w:ilvl w:val="0"/>
          <w:numId w:val="10"/>
        </w:numPr>
        <w:tabs>
          <w:tab w:val="clear" w:pos="1440"/>
          <w:tab w:val="num" w:pos="340"/>
          <w:tab w:val="left" w:pos="567"/>
          <w:tab w:val="left" w:pos="4253"/>
          <w:tab w:val="left" w:pos="5529"/>
          <w:tab w:val="right" w:pos="8505"/>
        </w:tabs>
        <w:autoSpaceDE w:val="0"/>
        <w:autoSpaceDN w:val="0"/>
        <w:adjustRightInd w:val="0"/>
        <w:ind w:left="340" w:hanging="340"/>
        <w:jc w:val="both"/>
        <w:rPr>
          <w:rFonts w:cs="Arial"/>
          <w:sz w:val="20"/>
          <w:szCs w:val="20"/>
        </w:rPr>
      </w:pPr>
      <w:r w:rsidRPr="00C370B0">
        <w:rPr>
          <w:rFonts w:cs="Arial"/>
          <w:sz w:val="20"/>
          <w:szCs w:val="20"/>
        </w:rPr>
        <w:t>izjava o udeležbi fizičnih in pravnih oseb v lastništvu ponudnika,</w:t>
      </w:r>
    </w:p>
    <w:p w:rsidR="00FA68BF" w:rsidRPr="00C370B0" w:rsidRDefault="00FA68BF" w:rsidP="00FA68BF">
      <w:pPr>
        <w:numPr>
          <w:ilvl w:val="0"/>
          <w:numId w:val="10"/>
        </w:numPr>
        <w:tabs>
          <w:tab w:val="clear" w:pos="1440"/>
          <w:tab w:val="num" w:pos="340"/>
          <w:tab w:val="left" w:pos="567"/>
          <w:tab w:val="left" w:pos="4253"/>
          <w:tab w:val="left" w:pos="5529"/>
          <w:tab w:val="right" w:pos="8505"/>
        </w:tabs>
        <w:autoSpaceDE w:val="0"/>
        <w:autoSpaceDN w:val="0"/>
        <w:adjustRightInd w:val="0"/>
        <w:ind w:left="340" w:hanging="340"/>
        <w:jc w:val="both"/>
        <w:rPr>
          <w:rFonts w:cs="Arial"/>
          <w:sz w:val="20"/>
          <w:szCs w:val="20"/>
        </w:rPr>
      </w:pPr>
      <w:r w:rsidRPr="00C370B0">
        <w:rPr>
          <w:rFonts w:cs="Arial"/>
          <w:sz w:val="20"/>
          <w:szCs w:val="20"/>
        </w:rPr>
        <w:lastRenderedPageBreak/>
        <w:t>izjava o udeležbi fizičnih in pravnih oseb v lastništvu podizvajalca.</w:t>
      </w:r>
    </w:p>
    <w:p w:rsidR="00DC659D" w:rsidRPr="00C370B0" w:rsidRDefault="00DC659D"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A68BF" w:rsidRPr="00C370B0" w:rsidRDefault="00FA68BF" w:rsidP="00DC659D">
      <w:pPr>
        <w:jc w:val="right"/>
        <w:rPr>
          <w:rFonts w:cs="Arial"/>
          <w:b/>
          <w:sz w:val="20"/>
          <w:szCs w:val="20"/>
        </w:rPr>
      </w:pPr>
    </w:p>
    <w:p w:rsidR="00F41D85" w:rsidRPr="00C370B0" w:rsidRDefault="00F41D85" w:rsidP="00DC659D">
      <w:pPr>
        <w:jc w:val="right"/>
        <w:rPr>
          <w:rFonts w:cs="Arial"/>
          <w:b/>
          <w:sz w:val="20"/>
          <w:szCs w:val="20"/>
        </w:rPr>
      </w:pPr>
    </w:p>
    <w:p w:rsidR="00F41D85" w:rsidRPr="00C370B0" w:rsidRDefault="00F41D85" w:rsidP="00DC659D">
      <w:pPr>
        <w:jc w:val="right"/>
        <w:rPr>
          <w:rFonts w:cs="Arial"/>
          <w:b/>
          <w:sz w:val="20"/>
          <w:szCs w:val="20"/>
        </w:rPr>
      </w:pPr>
    </w:p>
    <w:p w:rsidR="00F41D85" w:rsidRPr="00C370B0" w:rsidRDefault="00F41D85" w:rsidP="00DC659D">
      <w:pPr>
        <w:jc w:val="right"/>
        <w:rPr>
          <w:rFonts w:cs="Arial"/>
          <w:b/>
          <w:sz w:val="20"/>
          <w:szCs w:val="20"/>
        </w:rPr>
      </w:pPr>
    </w:p>
    <w:p w:rsidR="00F41D85" w:rsidRPr="00C370B0" w:rsidRDefault="00F41D85" w:rsidP="00DC659D">
      <w:pPr>
        <w:jc w:val="right"/>
        <w:rPr>
          <w:rFonts w:cs="Arial"/>
          <w:b/>
          <w:sz w:val="20"/>
          <w:szCs w:val="20"/>
        </w:rPr>
      </w:pPr>
    </w:p>
    <w:p w:rsidR="00F41D85" w:rsidRPr="00C370B0" w:rsidRDefault="00F41D85" w:rsidP="00DC659D">
      <w:pPr>
        <w:jc w:val="right"/>
        <w:rPr>
          <w:rFonts w:cs="Arial"/>
          <w:b/>
          <w:sz w:val="20"/>
          <w:szCs w:val="20"/>
        </w:rPr>
      </w:pPr>
    </w:p>
    <w:p w:rsidR="00F41D85" w:rsidRPr="00C370B0" w:rsidRDefault="00F41D85" w:rsidP="00DC659D">
      <w:pPr>
        <w:jc w:val="right"/>
        <w:rPr>
          <w:rFonts w:cs="Arial"/>
          <w:b/>
          <w:sz w:val="20"/>
          <w:szCs w:val="20"/>
        </w:rPr>
      </w:pPr>
    </w:p>
    <w:p w:rsidR="00F41D85" w:rsidRPr="00C370B0" w:rsidRDefault="00F41D85" w:rsidP="00DC659D">
      <w:pPr>
        <w:jc w:val="right"/>
        <w:rPr>
          <w:rFonts w:cs="Arial"/>
          <w:b/>
          <w:sz w:val="20"/>
          <w:szCs w:val="20"/>
        </w:rPr>
      </w:pPr>
    </w:p>
    <w:p w:rsidR="00F41D85" w:rsidRPr="00C370B0" w:rsidRDefault="00F41D85" w:rsidP="00DC659D">
      <w:pPr>
        <w:jc w:val="right"/>
        <w:rPr>
          <w:rFonts w:cs="Arial"/>
          <w:b/>
          <w:sz w:val="20"/>
          <w:szCs w:val="20"/>
        </w:rPr>
      </w:pPr>
    </w:p>
    <w:p w:rsidR="00F41D85" w:rsidRPr="00C370B0" w:rsidRDefault="00F41D85" w:rsidP="00DC659D">
      <w:pPr>
        <w:jc w:val="right"/>
        <w:rPr>
          <w:rFonts w:cs="Arial"/>
          <w:b/>
          <w:sz w:val="20"/>
          <w:szCs w:val="20"/>
        </w:rPr>
      </w:pPr>
    </w:p>
    <w:p w:rsidR="00F41D85" w:rsidRPr="00C370B0" w:rsidRDefault="00F41D85" w:rsidP="00DC659D">
      <w:pPr>
        <w:jc w:val="right"/>
        <w:rPr>
          <w:rFonts w:cs="Arial"/>
          <w:b/>
          <w:sz w:val="20"/>
          <w:szCs w:val="20"/>
        </w:rPr>
      </w:pPr>
    </w:p>
    <w:p w:rsidR="00F41D85" w:rsidRPr="00C370B0" w:rsidRDefault="00F41D85" w:rsidP="00DC659D">
      <w:pPr>
        <w:jc w:val="right"/>
        <w:rPr>
          <w:rFonts w:cs="Arial"/>
          <w:b/>
          <w:sz w:val="20"/>
          <w:szCs w:val="20"/>
        </w:rPr>
      </w:pPr>
    </w:p>
    <w:p w:rsidR="00F41D85" w:rsidRPr="00C370B0" w:rsidRDefault="00F41D85" w:rsidP="00DC659D">
      <w:pPr>
        <w:jc w:val="right"/>
        <w:rPr>
          <w:rFonts w:cs="Arial"/>
          <w:b/>
          <w:sz w:val="20"/>
          <w:szCs w:val="20"/>
        </w:rPr>
      </w:pPr>
    </w:p>
    <w:p w:rsidR="00F41D85" w:rsidRPr="00C370B0" w:rsidRDefault="00F41D85" w:rsidP="00DC659D">
      <w:pPr>
        <w:jc w:val="right"/>
        <w:rPr>
          <w:rFonts w:cs="Arial"/>
          <w:b/>
          <w:sz w:val="20"/>
          <w:szCs w:val="20"/>
        </w:rPr>
      </w:pPr>
    </w:p>
    <w:p w:rsidR="00F41D85" w:rsidRPr="00C370B0" w:rsidRDefault="00F41D85" w:rsidP="00DC659D">
      <w:pPr>
        <w:jc w:val="right"/>
        <w:rPr>
          <w:rFonts w:cs="Arial"/>
          <w:b/>
          <w:sz w:val="20"/>
          <w:szCs w:val="20"/>
        </w:rPr>
      </w:pPr>
    </w:p>
    <w:p w:rsidR="00C370B0" w:rsidRPr="00C370B0" w:rsidRDefault="00C370B0" w:rsidP="00DC659D">
      <w:pPr>
        <w:jc w:val="right"/>
        <w:rPr>
          <w:rFonts w:cs="Arial"/>
          <w:b/>
          <w:sz w:val="20"/>
          <w:szCs w:val="20"/>
        </w:rPr>
      </w:pPr>
    </w:p>
    <w:p w:rsidR="00C370B0" w:rsidRDefault="00C370B0" w:rsidP="00DC659D">
      <w:pPr>
        <w:jc w:val="right"/>
        <w:rPr>
          <w:rFonts w:cs="Arial"/>
          <w:b/>
          <w:sz w:val="20"/>
          <w:szCs w:val="20"/>
        </w:rPr>
      </w:pPr>
    </w:p>
    <w:p w:rsidR="00760364" w:rsidRDefault="00760364" w:rsidP="00DC659D">
      <w:pPr>
        <w:jc w:val="right"/>
        <w:rPr>
          <w:rFonts w:cs="Arial"/>
          <w:b/>
          <w:sz w:val="20"/>
          <w:szCs w:val="20"/>
        </w:rPr>
      </w:pPr>
    </w:p>
    <w:p w:rsidR="00760364" w:rsidRDefault="00760364" w:rsidP="00DC659D">
      <w:pPr>
        <w:jc w:val="right"/>
        <w:rPr>
          <w:rFonts w:cs="Arial"/>
          <w:b/>
          <w:sz w:val="20"/>
          <w:szCs w:val="20"/>
        </w:rPr>
      </w:pPr>
    </w:p>
    <w:p w:rsidR="00760364" w:rsidRDefault="00760364" w:rsidP="00DC659D">
      <w:pPr>
        <w:jc w:val="right"/>
        <w:rPr>
          <w:rFonts w:cs="Arial"/>
          <w:b/>
          <w:sz w:val="20"/>
          <w:szCs w:val="20"/>
        </w:rPr>
      </w:pPr>
    </w:p>
    <w:p w:rsidR="00760364" w:rsidRDefault="00760364" w:rsidP="00DC659D">
      <w:pPr>
        <w:jc w:val="right"/>
        <w:rPr>
          <w:rFonts w:cs="Arial"/>
          <w:b/>
          <w:sz w:val="20"/>
          <w:szCs w:val="20"/>
        </w:rPr>
      </w:pPr>
    </w:p>
    <w:p w:rsidR="00760364" w:rsidRDefault="00760364" w:rsidP="00DC659D">
      <w:pPr>
        <w:jc w:val="right"/>
        <w:rPr>
          <w:rFonts w:cs="Arial"/>
          <w:b/>
          <w:sz w:val="20"/>
          <w:szCs w:val="20"/>
        </w:rPr>
      </w:pPr>
    </w:p>
    <w:p w:rsidR="00FA68BF" w:rsidRPr="00C370B0" w:rsidRDefault="00FA68BF" w:rsidP="00DC659D">
      <w:pPr>
        <w:jc w:val="right"/>
        <w:rPr>
          <w:rFonts w:cs="Arial"/>
          <w:b/>
          <w:sz w:val="20"/>
          <w:szCs w:val="20"/>
        </w:rPr>
      </w:pPr>
    </w:p>
    <w:p w:rsidR="00DC659D" w:rsidRPr="00C370B0" w:rsidRDefault="00774447" w:rsidP="00DC659D">
      <w:pPr>
        <w:jc w:val="right"/>
        <w:rPr>
          <w:rFonts w:cs="Arial"/>
          <w:b/>
          <w:sz w:val="20"/>
          <w:szCs w:val="20"/>
        </w:rPr>
      </w:pPr>
      <w:r>
        <w:rPr>
          <w:rFonts w:cs="Arial"/>
          <w:b/>
          <w:sz w:val="20"/>
          <w:szCs w:val="20"/>
        </w:rPr>
        <w:t>RAZPISNI OBRAZEC 9b</w:t>
      </w:r>
    </w:p>
    <w:p w:rsidR="00DC659D" w:rsidRPr="00C370B0" w:rsidRDefault="00DC659D" w:rsidP="00DC659D">
      <w:pPr>
        <w:jc w:val="center"/>
        <w:rPr>
          <w:rFonts w:cs="Arial"/>
          <w:b/>
          <w:sz w:val="20"/>
          <w:szCs w:val="20"/>
        </w:rPr>
      </w:pPr>
    </w:p>
    <w:p w:rsidR="001F0BEA" w:rsidRPr="00C370B0" w:rsidRDefault="001F0BEA"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C370B0">
        <w:rPr>
          <w:rFonts w:cs="Arial"/>
          <w:b/>
          <w:sz w:val="20"/>
          <w:szCs w:val="20"/>
        </w:rPr>
        <w:t>POGODBA št……………..</w:t>
      </w:r>
    </w:p>
    <w:p w:rsidR="00DC659D" w:rsidRPr="00C370B0" w:rsidRDefault="001F0BEA"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C370B0">
        <w:rPr>
          <w:rFonts w:cs="Arial"/>
          <w:b/>
          <w:sz w:val="20"/>
          <w:szCs w:val="20"/>
        </w:rPr>
        <w:t xml:space="preserve">zimska služba </w:t>
      </w:r>
      <w:r w:rsidR="00DC659D" w:rsidRPr="00C370B0">
        <w:rPr>
          <w:rFonts w:cs="Arial"/>
          <w:b/>
          <w:sz w:val="20"/>
          <w:szCs w:val="20"/>
        </w:rPr>
        <w:t>(</w:t>
      </w:r>
      <w:r w:rsidR="00DC659D" w:rsidRPr="00C370B0">
        <w:rPr>
          <w:rFonts w:cs="Arial"/>
          <w:b/>
          <w:bCs/>
          <w:sz w:val="20"/>
          <w:szCs w:val="20"/>
        </w:rPr>
        <w:t xml:space="preserve">dobava blaga – morska sol) </w:t>
      </w:r>
    </w:p>
    <w:p w:rsidR="00DC659D" w:rsidRPr="00C370B0" w:rsidRDefault="00DC659D" w:rsidP="00DC659D">
      <w:pPr>
        <w:pBdr>
          <w:top w:val="single" w:sz="4" w:space="1" w:color="auto"/>
          <w:left w:val="single" w:sz="4" w:space="4" w:color="auto"/>
          <w:bottom w:val="single" w:sz="4" w:space="1" w:color="auto"/>
          <w:right w:val="single" w:sz="4" w:space="4" w:color="auto"/>
        </w:pBdr>
        <w:jc w:val="center"/>
        <w:rPr>
          <w:rFonts w:cs="Arial"/>
          <w:sz w:val="20"/>
          <w:szCs w:val="20"/>
        </w:rPr>
      </w:pPr>
      <w:r w:rsidRPr="00C370B0">
        <w:rPr>
          <w:rFonts w:cs="Arial"/>
          <w:sz w:val="20"/>
          <w:szCs w:val="20"/>
        </w:rPr>
        <w:t>(v nadaljevanju: pogodba)</w:t>
      </w:r>
    </w:p>
    <w:p w:rsidR="00DC659D" w:rsidRPr="00C370B0" w:rsidRDefault="00DC659D" w:rsidP="00DC659D">
      <w:pPr>
        <w:rPr>
          <w:rFonts w:cs="Arial"/>
          <w:sz w:val="20"/>
          <w:szCs w:val="20"/>
        </w:rPr>
      </w:pPr>
    </w:p>
    <w:p w:rsidR="00DC659D" w:rsidRPr="00C370B0" w:rsidRDefault="00DC659D" w:rsidP="00DC659D">
      <w:pPr>
        <w:rPr>
          <w:rFonts w:cs="Arial"/>
          <w:sz w:val="20"/>
          <w:szCs w:val="20"/>
        </w:rPr>
      </w:pPr>
      <w:r w:rsidRPr="00C370B0">
        <w:rPr>
          <w:rFonts w:cs="Arial"/>
          <w:sz w:val="20"/>
          <w:szCs w:val="20"/>
        </w:rPr>
        <w:lastRenderedPageBreak/>
        <w:t>ki jo skleneta:</w:t>
      </w:r>
    </w:p>
    <w:p w:rsidR="00DC659D" w:rsidRPr="00C370B0" w:rsidRDefault="00DC659D" w:rsidP="00DC659D">
      <w:pPr>
        <w:rPr>
          <w:rFonts w:cs="Arial"/>
          <w:sz w:val="20"/>
          <w:szCs w:val="20"/>
        </w:rPr>
      </w:pPr>
    </w:p>
    <w:p w:rsidR="00DC659D" w:rsidRPr="00C370B0" w:rsidRDefault="00DC659D"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C370B0">
        <w:rPr>
          <w:rFonts w:cs="Arial"/>
          <w:b/>
          <w:sz w:val="20"/>
          <w:szCs w:val="20"/>
        </w:rPr>
        <w:t>JAVNO PODJETJE KOMUNALA ZAGORJE, d.o.o.</w:t>
      </w:r>
    </w:p>
    <w:p w:rsidR="00DC659D" w:rsidRPr="00C370B0" w:rsidRDefault="00DC659D"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C370B0">
        <w:rPr>
          <w:rFonts w:cs="Arial"/>
          <w:b/>
          <w:sz w:val="20"/>
          <w:szCs w:val="20"/>
        </w:rPr>
        <w:t>Cesta zmage 57, 1410 Zagorje ob Savi</w:t>
      </w:r>
    </w:p>
    <w:p w:rsidR="00DC659D" w:rsidRPr="00C370B0" w:rsidRDefault="00DC659D" w:rsidP="00DC659D">
      <w:pPr>
        <w:pBdr>
          <w:top w:val="single" w:sz="4" w:space="1" w:color="auto"/>
          <w:left w:val="single" w:sz="4" w:space="4" w:color="auto"/>
          <w:bottom w:val="single" w:sz="4" w:space="1" w:color="auto"/>
          <w:right w:val="single" w:sz="4" w:space="4" w:color="auto"/>
        </w:pBdr>
        <w:jc w:val="center"/>
        <w:rPr>
          <w:rFonts w:cs="Arial"/>
          <w:sz w:val="20"/>
          <w:szCs w:val="20"/>
        </w:rPr>
      </w:pPr>
      <w:r w:rsidRPr="00C370B0">
        <w:rPr>
          <w:rFonts w:cs="Arial"/>
          <w:sz w:val="20"/>
          <w:szCs w:val="20"/>
        </w:rPr>
        <w:t>ki ga zastopa direktor Sandi Grčar, inž. rud. in geotehn.</w:t>
      </w:r>
    </w:p>
    <w:p w:rsidR="00DC659D" w:rsidRPr="00C370B0" w:rsidRDefault="00DC659D" w:rsidP="00DC659D">
      <w:pPr>
        <w:pBdr>
          <w:top w:val="single" w:sz="4" w:space="1" w:color="auto"/>
          <w:left w:val="single" w:sz="4" w:space="4" w:color="auto"/>
          <w:bottom w:val="single" w:sz="4" w:space="1" w:color="auto"/>
          <w:right w:val="single" w:sz="4" w:space="4" w:color="auto"/>
        </w:pBdr>
        <w:rPr>
          <w:rFonts w:cs="Arial"/>
          <w:sz w:val="20"/>
          <w:szCs w:val="20"/>
        </w:rPr>
      </w:pPr>
    </w:p>
    <w:p w:rsidR="00DC659D" w:rsidRPr="00C370B0"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C370B0">
        <w:rPr>
          <w:rFonts w:cs="Arial"/>
          <w:sz w:val="20"/>
          <w:szCs w:val="20"/>
        </w:rPr>
        <w:t>matična številka: 5073103000</w:t>
      </w:r>
    </w:p>
    <w:p w:rsidR="00DC659D" w:rsidRPr="00C370B0"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C370B0">
        <w:rPr>
          <w:rFonts w:cs="Arial"/>
          <w:sz w:val="20"/>
          <w:szCs w:val="20"/>
        </w:rPr>
        <w:t>Ident. št. za DDV in davčna številka: SI82253536</w:t>
      </w:r>
    </w:p>
    <w:p w:rsidR="00DC659D" w:rsidRPr="00C370B0"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C370B0">
        <w:rPr>
          <w:rFonts w:cs="Arial"/>
          <w:sz w:val="20"/>
          <w:szCs w:val="20"/>
        </w:rPr>
        <w:t>TRR št.: SI56 2633 8001 2342 567, odprt pri NLB d.d.</w:t>
      </w:r>
    </w:p>
    <w:p w:rsidR="00DC659D" w:rsidRPr="00C370B0" w:rsidRDefault="00DC659D" w:rsidP="00DC659D">
      <w:pPr>
        <w:pBdr>
          <w:top w:val="single" w:sz="4" w:space="1" w:color="auto"/>
          <w:left w:val="single" w:sz="4" w:space="4" w:color="auto"/>
          <w:bottom w:val="single" w:sz="4" w:space="1" w:color="auto"/>
          <w:right w:val="single" w:sz="4" w:space="4" w:color="auto"/>
        </w:pBdr>
        <w:rPr>
          <w:rFonts w:cs="Arial"/>
          <w:b/>
          <w:sz w:val="20"/>
          <w:szCs w:val="20"/>
        </w:rPr>
      </w:pPr>
      <w:r w:rsidRPr="00C370B0">
        <w:rPr>
          <w:rFonts w:cs="Arial"/>
          <w:b/>
          <w:sz w:val="20"/>
          <w:szCs w:val="20"/>
        </w:rPr>
        <w:t>(v nadaljevanju: kupec)</w:t>
      </w:r>
    </w:p>
    <w:p w:rsidR="00DC659D" w:rsidRPr="00C370B0" w:rsidRDefault="00DC659D" w:rsidP="00DC659D">
      <w:pPr>
        <w:rPr>
          <w:rFonts w:cs="Arial"/>
          <w:sz w:val="20"/>
          <w:szCs w:val="20"/>
        </w:rPr>
      </w:pPr>
    </w:p>
    <w:p w:rsidR="00DC659D" w:rsidRPr="00C370B0" w:rsidRDefault="00DC659D" w:rsidP="00DC659D">
      <w:pPr>
        <w:rPr>
          <w:rFonts w:cs="Arial"/>
          <w:sz w:val="20"/>
          <w:szCs w:val="20"/>
        </w:rPr>
      </w:pPr>
      <w:r w:rsidRPr="00C370B0">
        <w:rPr>
          <w:rFonts w:cs="Arial"/>
          <w:sz w:val="20"/>
          <w:szCs w:val="20"/>
        </w:rPr>
        <w:t>in</w:t>
      </w:r>
    </w:p>
    <w:p w:rsidR="00DC659D" w:rsidRPr="00C370B0" w:rsidRDefault="00DC659D" w:rsidP="00DC659D">
      <w:pPr>
        <w:rPr>
          <w:rFonts w:cs="Arial"/>
          <w:sz w:val="20"/>
          <w:szCs w:val="20"/>
        </w:rPr>
      </w:pPr>
    </w:p>
    <w:p w:rsidR="00DC659D" w:rsidRPr="00C370B0" w:rsidRDefault="00DC659D"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C370B0">
        <w:rPr>
          <w:rFonts w:cs="Arial"/>
          <w:b/>
          <w:sz w:val="20"/>
          <w:szCs w:val="20"/>
        </w:rPr>
        <w:t>...................................................................</w:t>
      </w:r>
    </w:p>
    <w:p w:rsidR="00DC659D" w:rsidRPr="00C370B0" w:rsidRDefault="00DC659D" w:rsidP="00DC659D">
      <w:pPr>
        <w:pBdr>
          <w:top w:val="single" w:sz="4" w:space="1" w:color="auto"/>
          <w:left w:val="single" w:sz="4" w:space="4" w:color="auto"/>
          <w:bottom w:val="single" w:sz="4" w:space="1" w:color="auto"/>
          <w:right w:val="single" w:sz="4" w:space="4" w:color="auto"/>
        </w:pBdr>
        <w:jc w:val="center"/>
        <w:rPr>
          <w:rFonts w:cs="Arial"/>
          <w:b/>
          <w:sz w:val="20"/>
          <w:szCs w:val="20"/>
        </w:rPr>
      </w:pPr>
      <w:r w:rsidRPr="00C370B0">
        <w:rPr>
          <w:rFonts w:cs="Arial"/>
          <w:b/>
          <w:sz w:val="20"/>
          <w:szCs w:val="20"/>
        </w:rPr>
        <w:t>…………………………………………………</w:t>
      </w:r>
    </w:p>
    <w:p w:rsidR="00DC659D" w:rsidRPr="00C370B0" w:rsidRDefault="00DC659D" w:rsidP="00DC659D">
      <w:pPr>
        <w:pBdr>
          <w:top w:val="single" w:sz="4" w:space="1" w:color="auto"/>
          <w:left w:val="single" w:sz="4" w:space="4" w:color="auto"/>
          <w:bottom w:val="single" w:sz="4" w:space="1" w:color="auto"/>
          <w:right w:val="single" w:sz="4" w:space="4" w:color="auto"/>
        </w:pBdr>
        <w:jc w:val="center"/>
        <w:rPr>
          <w:rFonts w:cs="Arial"/>
          <w:sz w:val="20"/>
          <w:szCs w:val="20"/>
        </w:rPr>
      </w:pPr>
      <w:r w:rsidRPr="00C370B0">
        <w:rPr>
          <w:rFonts w:cs="Arial"/>
          <w:sz w:val="20"/>
          <w:szCs w:val="20"/>
        </w:rPr>
        <w:t>ki ga zastopa ………………..................................</w:t>
      </w:r>
    </w:p>
    <w:p w:rsidR="00DC659D" w:rsidRPr="00C370B0" w:rsidRDefault="00DC659D" w:rsidP="00DC659D">
      <w:pPr>
        <w:pBdr>
          <w:top w:val="single" w:sz="4" w:space="1" w:color="auto"/>
          <w:left w:val="single" w:sz="4" w:space="4" w:color="auto"/>
          <w:bottom w:val="single" w:sz="4" w:space="1" w:color="auto"/>
          <w:right w:val="single" w:sz="4" w:space="4" w:color="auto"/>
        </w:pBdr>
        <w:rPr>
          <w:rFonts w:cs="Arial"/>
          <w:sz w:val="20"/>
          <w:szCs w:val="20"/>
        </w:rPr>
      </w:pPr>
    </w:p>
    <w:p w:rsidR="00DC659D" w:rsidRPr="00C370B0"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C370B0">
        <w:rPr>
          <w:rFonts w:cs="Arial"/>
          <w:sz w:val="20"/>
          <w:szCs w:val="20"/>
        </w:rPr>
        <w:t>matična številka: ........................................</w:t>
      </w:r>
    </w:p>
    <w:p w:rsidR="00DC659D" w:rsidRPr="00C370B0"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C370B0">
        <w:rPr>
          <w:rFonts w:cs="Arial"/>
          <w:sz w:val="20"/>
          <w:szCs w:val="20"/>
        </w:rPr>
        <w:t>ID št. za DDV: .........................................</w:t>
      </w:r>
    </w:p>
    <w:p w:rsidR="00DC659D" w:rsidRPr="00C370B0" w:rsidRDefault="00DC659D" w:rsidP="00DC659D">
      <w:pPr>
        <w:pBdr>
          <w:top w:val="single" w:sz="4" w:space="1" w:color="auto"/>
          <w:left w:val="single" w:sz="4" w:space="4" w:color="auto"/>
          <w:bottom w:val="single" w:sz="4" w:space="1" w:color="auto"/>
          <w:right w:val="single" w:sz="4" w:space="4" w:color="auto"/>
        </w:pBdr>
        <w:rPr>
          <w:rFonts w:cs="Arial"/>
          <w:sz w:val="20"/>
          <w:szCs w:val="20"/>
        </w:rPr>
      </w:pPr>
      <w:r w:rsidRPr="00C370B0">
        <w:rPr>
          <w:rFonts w:cs="Arial"/>
          <w:sz w:val="20"/>
          <w:szCs w:val="20"/>
        </w:rPr>
        <w:t>TRR št.: SI56 ................................................., odprt pri …………………….</w:t>
      </w:r>
    </w:p>
    <w:p w:rsidR="00DC659D" w:rsidRPr="00C370B0" w:rsidRDefault="00DC659D" w:rsidP="00DC659D">
      <w:pPr>
        <w:pBdr>
          <w:top w:val="single" w:sz="4" w:space="1" w:color="auto"/>
          <w:left w:val="single" w:sz="4" w:space="4" w:color="auto"/>
          <w:bottom w:val="single" w:sz="4" w:space="1" w:color="auto"/>
          <w:right w:val="single" w:sz="4" w:space="4" w:color="auto"/>
        </w:pBdr>
        <w:rPr>
          <w:rFonts w:cs="Arial"/>
          <w:b/>
          <w:sz w:val="20"/>
          <w:szCs w:val="20"/>
        </w:rPr>
      </w:pPr>
      <w:r w:rsidRPr="00C370B0">
        <w:rPr>
          <w:rFonts w:cs="Arial"/>
          <w:b/>
          <w:sz w:val="20"/>
          <w:szCs w:val="20"/>
        </w:rPr>
        <w:t>(v nadaljevanju: prodajalec)</w:t>
      </w:r>
    </w:p>
    <w:p w:rsidR="00DC659D" w:rsidRPr="00C370B0" w:rsidRDefault="00DC659D" w:rsidP="00DC659D">
      <w:pPr>
        <w:rPr>
          <w:rFonts w:cs="Arial"/>
          <w:b/>
          <w:sz w:val="20"/>
          <w:szCs w:val="20"/>
        </w:rPr>
      </w:pPr>
    </w:p>
    <w:p w:rsidR="00DC659D" w:rsidRPr="00C370B0" w:rsidRDefault="00DC659D" w:rsidP="001F0BEA">
      <w:pPr>
        <w:jc w:val="both"/>
        <w:rPr>
          <w:rFonts w:cs="Arial"/>
          <w:b/>
          <w:sz w:val="20"/>
          <w:szCs w:val="20"/>
        </w:rPr>
      </w:pPr>
      <w:r w:rsidRPr="00C370B0">
        <w:rPr>
          <w:rFonts w:cs="Arial"/>
          <w:b/>
          <w:sz w:val="20"/>
          <w:szCs w:val="20"/>
        </w:rPr>
        <w:t>I. SPLOŠNE DOLOČBE</w:t>
      </w:r>
    </w:p>
    <w:p w:rsidR="00DC659D" w:rsidRPr="00C370B0" w:rsidRDefault="00DC659D" w:rsidP="00746753">
      <w:pPr>
        <w:jc w:val="center"/>
        <w:rPr>
          <w:rFonts w:cs="Arial"/>
          <w:sz w:val="20"/>
          <w:szCs w:val="20"/>
        </w:rPr>
      </w:pPr>
      <w:r w:rsidRPr="00C370B0">
        <w:rPr>
          <w:rFonts w:cs="Arial"/>
          <w:sz w:val="20"/>
          <w:szCs w:val="20"/>
        </w:rPr>
        <w:t>1. člen</w:t>
      </w:r>
    </w:p>
    <w:p w:rsidR="00DC659D" w:rsidRPr="00C370B0" w:rsidRDefault="00DC659D" w:rsidP="001F0BEA">
      <w:pPr>
        <w:jc w:val="both"/>
        <w:rPr>
          <w:rFonts w:cs="Arial"/>
          <w:sz w:val="20"/>
          <w:szCs w:val="20"/>
        </w:rPr>
      </w:pPr>
    </w:p>
    <w:p w:rsidR="00DC659D" w:rsidRPr="00C370B0" w:rsidRDefault="00DC659D" w:rsidP="001F0BEA">
      <w:pPr>
        <w:jc w:val="both"/>
        <w:rPr>
          <w:rFonts w:cs="Arial"/>
          <w:iCs/>
          <w:sz w:val="20"/>
          <w:szCs w:val="20"/>
        </w:rPr>
      </w:pPr>
      <w:r w:rsidRPr="00C370B0">
        <w:rPr>
          <w:rFonts w:cs="Arial"/>
          <w:sz w:val="20"/>
          <w:szCs w:val="20"/>
        </w:rPr>
        <w:t>Pogodbeni stranki uvodoma ugotavljata, da je:</w:t>
      </w:r>
    </w:p>
    <w:p w:rsidR="00DC659D" w:rsidRPr="00C370B0" w:rsidRDefault="00DC659D" w:rsidP="001F0BEA">
      <w:pPr>
        <w:pStyle w:val="Odstavekseznama"/>
        <w:numPr>
          <w:ilvl w:val="0"/>
          <w:numId w:val="6"/>
        </w:numPr>
        <w:ind w:left="709"/>
        <w:jc w:val="both"/>
        <w:rPr>
          <w:rFonts w:ascii="Arial" w:hAnsi="Arial" w:cs="Arial"/>
          <w:i w:val="0"/>
          <w:iCs/>
          <w:sz w:val="20"/>
        </w:rPr>
      </w:pPr>
      <w:r w:rsidRPr="00C370B0">
        <w:rPr>
          <w:rFonts w:ascii="Arial" w:hAnsi="Arial" w:cs="Arial"/>
          <w:i w:val="0"/>
          <w:sz w:val="20"/>
        </w:rPr>
        <w:t>bil izvajalec izbran na podlagi izvedenega postopka oddaje naročila po odprtem postopku v skladu z Zakonom o javnem naročanju (Uradni list RS, št. 91/2015 in št. 14/2018; v nadaljevanju: ZJN-3);</w:t>
      </w:r>
    </w:p>
    <w:p w:rsidR="00DC659D" w:rsidRPr="00C370B0" w:rsidRDefault="00DC659D" w:rsidP="001F0BEA">
      <w:pPr>
        <w:numPr>
          <w:ilvl w:val="0"/>
          <w:numId w:val="6"/>
        </w:numPr>
        <w:suppressAutoHyphens/>
        <w:jc w:val="both"/>
        <w:rPr>
          <w:rFonts w:cs="Arial"/>
          <w:sz w:val="20"/>
          <w:szCs w:val="20"/>
        </w:rPr>
      </w:pPr>
      <w:r w:rsidRPr="00C370B0">
        <w:rPr>
          <w:rFonts w:cs="Arial"/>
          <w:sz w:val="20"/>
          <w:szCs w:val="20"/>
        </w:rPr>
        <w:t xml:space="preserve">bilo obvestilo o javnem naročilu objavljeno na  Portalu javnih naročil pri Uradnem listu Republike Slovenije pod številko objave JN…………………/2019-……….. z dne ……………….. </w:t>
      </w:r>
      <w:r w:rsidR="00137687" w:rsidRPr="00C370B0">
        <w:rPr>
          <w:rFonts w:cs="Arial"/>
          <w:sz w:val="20"/>
          <w:szCs w:val="20"/>
        </w:rPr>
        <w:t>in v Dopolnilu k Uradnemu listu Evropske unije pod št. objave …………….. dne …………..2019</w:t>
      </w:r>
      <w:r w:rsidRPr="00C370B0">
        <w:rPr>
          <w:rFonts w:cs="Arial"/>
          <w:sz w:val="20"/>
          <w:szCs w:val="20"/>
        </w:rPr>
        <w:t xml:space="preserve">; </w:t>
      </w:r>
    </w:p>
    <w:p w:rsidR="00DC659D" w:rsidRPr="00C370B0" w:rsidRDefault="00DC659D" w:rsidP="001F0BEA">
      <w:pPr>
        <w:numPr>
          <w:ilvl w:val="0"/>
          <w:numId w:val="6"/>
        </w:numPr>
        <w:ind w:left="709"/>
        <w:jc w:val="both"/>
        <w:rPr>
          <w:rFonts w:cs="Arial"/>
          <w:iCs/>
          <w:sz w:val="20"/>
          <w:szCs w:val="20"/>
        </w:rPr>
      </w:pPr>
      <w:r w:rsidRPr="00C370B0">
        <w:rPr>
          <w:rFonts w:cs="Arial"/>
          <w:sz w:val="20"/>
          <w:szCs w:val="20"/>
        </w:rPr>
        <w:t xml:space="preserve">bil izvajalec izbran kot najugodnejši ponudnik z Odločitvijo o oddaji javnega naročila po </w:t>
      </w:r>
      <w:r w:rsidR="0092215A">
        <w:rPr>
          <w:rFonts w:cs="Arial"/>
          <w:sz w:val="20"/>
          <w:szCs w:val="20"/>
        </w:rPr>
        <w:t xml:space="preserve">odprtem </w:t>
      </w:r>
      <w:r w:rsidRPr="00C370B0">
        <w:rPr>
          <w:rFonts w:cs="Arial"/>
          <w:sz w:val="20"/>
          <w:szCs w:val="20"/>
        </w:rPr>
        <w:t>postopku z dne ……………….., št. ………….., ki je na Portalu javnih naročil pri Uradnem listu Republike Slovenije objavljena z dnem ……………………..;</w:t>
      </w:r>
    </w:p>
    <w:p w:rsidR="00DC659D" w:rsidRPr="00C370B0" w:rsidRDefault="00DC659D" w:rsidP="001F0BEA">
      <w:pPr>
        <w:numPr>
          <w:ilvl w:val="0"/>
          <w:numId w:val="6"/>
        </w:numPr>
        <w:ind w:left="709"/>
        <w:jc w:val="both"/>
        <w:rPr>
          <w:rFonts w:cs="Arial"/>
          <w:iCs/>
          <w:sz w:val="20"/>
          <w:szCs w:val="20"/>
        </w:rPr>
      </w:pPr>
      <w:r w:rsidRPr="00C370B0">
        <w:rPr>
          <w:rFonts w:cs="Arial"/>
          <w:sz w:val="20"/>
          <w:szCs w:val="20"/>
        </w:rPr>
        <w:t>odločitev o oddaji javnega naročila po odprtem postopku, navedena v prejšnji alineji tega člena, postala pravnomočna dne …………………………;</w:t>
      </w:r>
    </w:p>
    <w:p w:rsidR="00DC659D" w:rsidRPr="00C370B0" w:rsidRDefault="00DC659D" w:rsidP="001F0BEA">
      <w:pPr>
        <w:numPr>
          <w:ilvl w:val="0"/>
          <w:numId w:val="6"/>
        </w:numPr>
        <w:suppressAutoHyphens/>
        <w:jc w:val="both"/>
        <w:rPr>
          <w:rFonts w:cs="Arial"/>
          <w:sz w:val="20"/>
          <w:szCs w:val="20"/>
        </w:rPr>
      </w:pPr>
      <w:r w:rsidRPr="00C370B0">
        <w:rPr>
          <w:rFonts w:cs="Arial"/>
          <w:sz w:val="20"/>
          <w:szCs w:val="20"/>
        </w:rPr>
        <w:t>ima naročnik sredstva za plačilo po tej pogodbi predvidena v finančnem načrtu naročnika.</w:t>
      </w:r>
    </w:p>
    <w:p w:rsidR="00DC659D" w:rsidRPr="00C370B0" w:rsidRDefault="00DC659D" w:rsidP="001F0BEA">
      <w:pPr>
        <w:jc w:val="both"/>
        <w:rPr>
          <w:rFonts w:cs="Arial"/>
          <w:b/>
          <w:sz w:val="20"/>
          <w:szCs w:val="20"/>
        </w:rPr>
      </w:pPr>
    </w:p>
    <w:p w:rsidR="00DC659D" w:rsidRPr="00C370B0" w:rsidRDefault="00DC659D" w:rsidP="001F0BEA">
      <w:pPr>
        <w:jc w:val="both"/>
        <w:rPr>
          <w:rFonts w:cs="Arial"/>
          <w:b/>
          <w:sz w:val="20"/>
          <w:szCs w:val="20"/>
        </w:rPr>
      </w:pPr>
      <w:r w:rsidRPr="00C370B0">
        <w:rPr>
          <w:rFonts w:cs="Arial"/>
          <w:b/>
          <w:sz w:val="20"/>
          <w:szCs w:val="20"/>
        </w:rPr>
        <w:t>II. PREDMET POGODBE</w:t>
      </w:r>
    </w:p>
    <w:p w:rsidR="00DC659D" w:rsidRPr="00C370B0" w:rsidRDefault="00DC659D" w:rsidP="001F0BEA">
      <w:pPr>
        <w:jc w:val="both"/>
        <w:rPr>
          <w:rFonts w:cs="Arial"/>
          <w:sz w:val="20"/>
          <w:szCs w:val="20"/>
        </w:rPr>
      </w:pPr>
    </w:p>
    <w:p w:rsidR="00DC659D" w:rsidRPr="00C370B0" w:rsidRDefault="00DC659D" w:rsidP="00746753">
      <w:pPr>
        <w:jc w:val="center"/>
        <w:rPr>
          <w:rFonts w:cs="Arial"/>
          <w:sz w:val="20"/>
          <w:szCs w:val="20"/>
        </w:rPr>
      </w:pPr>
      <w:r w:rsidRPr="00C370B0">
        <w:rPr>
          <w:rFonts w:cs="Arial"/>
          <w:sz w:val="20"/>
          <w:szCs w:val="20"/>
        </w:rPr>
        <w:t>2.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Predmet te pogodbe je dobava blaga (morska sol)</w:t>
      </w:r>
      <w:r w:rsidR="00760364">
        <w:rPr>
          <w:rFonts w:cs="Arial"/>
          <w:sz w:val="20"/>
          <w:szCs w:val="20"/>
        </w:rPr>
        <w:t xml:space="preserve"> – sklop J</w:t>
      </w:r>
      <w:r w:rsidRPr="00C370B0">
        <w:rPr>
          <w:rFonts w:cs="Arial"/>
          <w:sz w:val="20"/>
          <w:szCs w:val="20"/>
        </w:rPr>
        <w:t>, katerega prodajalec dobavi kupcu po ponudbenem predračunu prodajalca št.: _______ z dne ___________:</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 xml:space="preserve">1.  </w:t>
      </w:r>
      <w:r w:rsidR="00F723E6" w:rsidRPr="00C370B0">
        <w:rPr>
          <w:rFonts w:cs="Arial"/>
          <w:sz w:val="20"/>
          <w:szCs w:val="20"/>
        </w:rPr>
        <w:t>20</w:t>
      </w:r>
      <w:r w:rsidRPr="00C370B0">
        <w:rPr>
          <w:rFonts w:cs="Arial"/>
          <w:sz w:val="20"/>
          <w:szCs w:val="20"/>
        </w:rPr>
        <w:t>00   ton  morske soli v razsutem stanju,</w:t>
      </w:r>
    </w:p>
    <w:p w:rsidR="00DC659D" w:rsidRPr="00C370B0" w:rsidRDefault="00DC659D" w:rsidP="001F0BEA">
      <w:pPr>
        <w:jc w:val="both"/>
        <w:rPr>
          <w:rFonts w:cs="Arial"/>
          <w:sz w:val="20"/>
          <w:szCs w:val="20"/>
        </w:rPr>
      </w:pPr>
      <w:r w:rsidRPr="00C370B0">
        <w:rPr>
          <w:rFonts w:cs="Arial"/>
          <w:sz w:val="20"/>
          <w:szCs w:val="20"/>
        </w:rPr>
        <w:t xml:space="preserve">2.  </w:t>
      </w:r>
      <w:r w:rsidR="00F723E6" w:rsidRPr="00C370B0">
        <w:rPr>
          <w:rFonts w:cs="Arial"/>
          <w:sz w:val="20"/>
          <w:szCs w:val="20"/>
        </w:rPr>
        <w:t>1280</w:t>
      </w:r>
      <w:r w:rsidRPr="00C370B0">
        <w:rPr>
          <w:rFonts w:cs="Arial"/>
          <w:sz w:val="20"/>
          <w:szCs w:val="20"/>
        </w:rPr>
        <w:t xml:space="preserve">   vreč  morske soli  à  </w:t>
      </w:r>
      <w:smartTag w:uri="urn:schemas-microsoft-com:office:smarttags" w:element="metricconverter">
        <w:smartTagPr>
          <w:attr w:name="ProductID" w:val="25 kg"/>
        </w:smartTagPr>
        <w:r w:rsidRPr="00C370B0">
          <w:rPr>
            <w:rFonts w:cs="Arial"/>
            <w:sz w:val="20"/>
            <w:szCs w:val="20"/>
          </w:rPr>
          <w:t>25 kg</w:t>
        </w:r>
      </w:smartTag>
      <w:r w:rsidRPr="00C370B0">
        <w:rPr>
          <w:rFonts w:cs="Arial"/>
          <w:sz w:val="20"/>
          <w:szCs w:val="20"/>
        </w:rPr>
        <w:t>.</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Prodajalec bo v sezonah 201</w:t>
      </w:r>
      <w:r w:rsidR="00F723E6" w:rsidRPr="00C370B0">
        <w:rPr>
          <w:rFonts w:cs="Arial"/>
          <w:sz w:val="20"/>
          <w:szCs w:val="20"/>
        </w:rPr>
        <w:t>9</w:t>
      </w:r>
      <w:r w:rsidRPr="00C370B0">
        <w:rPr>
          <w:rFonts w:cs="Arial"/>
          <w:sz w:val="20"/>
          <w:szCs w:val="20"/>
        </w:rPr>
        <w:t>/20</w:t>
      </w:r>
      <w:r w:rsidR="00F723E6" w:rsidRPr="00C370B0">
        <w:rPr>
          <w:rFonts w:cs="Arial"/>
          <w:sz w:val="20"/>
          <w:szCs w:val="20"/>
        </w:rPr>
        <w:t>20</w:t>
      </w:r>
      <w:r w:rsidRPr="00C370B0">
        <w:rPr>
          <w:rFonts w:cs="Arial"/>
          <w:sz w:val="20"/>
          <w:szCs w:val="20"/>
        </w:rPr>
        <w:t>, 20</w:t>
      </w:r>
      <w:r w:rsidR="00F723E6" w:rsidRPr="00C370B0">
        <w:rPr>
          <w:rFonts w:cs="Arial"/>
          <w:sz w:val="20"/>
          <w:szCs w:val="20"/>
        </w:rPr>
        <w:t>20</w:t>
      </w:r>
      <w:r w:rsidRPr="00C370B0">
        <w:rPr>
          <w:rFonts w:cs="Arial"/>
          <w:sz w:val="20"/>
          <w:szCs w:val="20"/>
        </w:rPr>
        <w:t>/20</w:t>
      </w:r>
      <w:r w:rsidR="00F723E6" w:rsidRPr="00C370B0">
        <w:rPr>
          <w:rFonts w:cs="Arial"/>
          <w:sz w:val="20"/>
          <w:szCs w:val="20"/>
        </w:rPr>
        <w:t>21</w:t>
      </w:r>
      <w:r w:rsidRPr="00C370B0">
        <w:rPr>
          <w:rFonts w:cs="Arial"/>
          <w:sz w:val="20"/>
          <w:szCs w:val="20"/>
        </w:rPr>
        <w:t>, 20</w:t>
      </w:r>
      <w:r w:rsidR="00F723E6" w:rsidRPr="00C370B0">
        <w:rPr>
          <w:rFonts w:cs="Arial"/>
          <w:sz w:val="20"/>
          <w:szCs w:val="20"/>
        </w:rPr>
        <w:t>21/</w:t>
      </w:r>
      <w:r w:rsidRPr="00C370B0">
        <w:rPr>
          <w:rFonts w:cs="Arial"/>
          <w:sz w:val="20"/>
          <w:szCs w:val="20"/>
        </w:rPr>
        <w:t>20</w:t>
      </w:r>
      <w:r w:rsidR="00F723E6" w:rsidRPr="00C370B0">
        <w:rPr>
          <w:rFonts w:cs="Arial"/>
          <w:sz w:val="20"/>
          <w:szCs w:val="20"/>
        </w:rPr>
        <w:t>22, 2022/2023</w:t>
      </w:r>
      <w:r w:rsidRPr="00C370B0">
        <w:rPr>
          <w:rFonts w:cs="Arial"/>
          <w:sz w:val="20"/>
          <w:szCs w:val="20"/>
        </w:rPr>
        <w:t xml:space="preserve"> od okvirno določenih količin iz prejšnjega odstavka, kupcu dobavil le tiste količine, katere bo kupec prodajalcu naročil glede na potrebe, ki jih bodo narekovale vremenske razmere. Prodajalec se obvezuje dobavljati kupcu tudi večje količine blaga od okvirno določenih, glede na potrebe, ki jih bodo narekovale vremenske razmere.</w:t>
      </w:r>
    </w:p>
    <w:p w:rsidR="00DC659D" w:rsidRPr="00C370B0" w:rsidRDefault="00DC659D" w:rsidP="001F0BEA">
      <w:pPr>
        <w:jc w:val="both"/>
        <w:rPr>
          <w:rFonts w:cs="Arial"/>
          <w:b/>
          <w:sz w:val="20"/>
          <w:szCs w:val="20"/>
        </w:rPr>
      </w:pPr>
    </w:p>
    <w:p w:rsidR="00DC659D" w:rsidRPr="00C370B0" w:rsidRDefault="00DC659D" w:rsidP="001F0BEA">
      <w:pPr>
        <w:jc w:val="both"/>
        <w:rPr>
          <w:rFonts w:cs="Arial"/>
          <w:b/>
          <w:sz w:val="20"/>
          <w:szCs w:val="20"/>
        </w:rPr>
      </w:pPr>
      <w:r w:rsidRPr="00C370B0">
        <w:rPr>
          <w:rFonts w:cs="Arial"/>
          <w:b/>
          <w:sz w:val="20"/>
          <w:szCs w:val="20"/>
        </w:rPr>
        <w:t>III. CENA IN PLAČILNI POGOJI</w:t>
      </w:r>
    </w:p>
    <w:p w:rsidR="00DC659D" w:rsidRPr="00C370B0" w:rsidRDefault="00DC659D" w:rsidP="001F0BEA">
      <w:pPr>
        <w:jc w:val="both"/>
        <w:rPr>
          <w:rFonts w:cs="Arial"/>
          <w:b/>
          <w:sz w:val="20"/>
          <w:szCs w:val="20"/>
        </w:rPr>
      </w:pPr>
    </w:p>
    <w:p w:rsidR="00DC659D" w:rsidRPr="00C370B0" w:rsidRDefault="00DC659D" w:rsidP="00746753">
      <w:pPr>
        <w:jc w:val="center"/>
        <w:rPr>
          <w:rFonts w:cs="Arial"/>
          <w:sz w:val="20"/>
          <w:szCs w:val="20"/>
        </w:rPr>
      </w:pPr>
      <w:r w:rsidRPr="00C370B0">
        <w:rPr>
          <w:rFonts w:cs="Arial"/>
          <w:sz w:val="20"/>
          <w:szCs w:val="20"/>
        </w:rPr>
        <w:t>3. člen</w:t>
      </w:r>
    </w:p>
    <w:p w:rsidR="00DC659D" w:rsidRPr="00C370B0" w:rsidRDefault="00DC659D" w:rsidP="001F0BEA">
      <w:pPr>
        <w:jc w:val="both"/>
        <w:rPr>
          <w:rFonts w:cs="Arial"/>
          <w:sz w:val="20"/>
          <w:szCs w:val="20"/>
        </w:rPr>
      </w:pPr>
    </w:p>
    <w:p w:rsidR="00DC659D" w:rsidRPr="00C370B0" w:rsidRDefault="00DC659D" w:rsidP="001F0BEA">
      <w:pPr>
        <w:pStyle w:val="Telobesedila"/>
        <w:rPr>
          <w:rFonts w:cs="Arial"/>
          <w:b/>
          <w:sz w:val="20"/>
          <w:szCs w:val="20"/>
        </w:rPr>
      </w:pPr>
      <w:r w:rsidRPr="00C370B0">
        <w:rPr>
          <w:rFonts w:cs="Arial"/>
          <w:sz w:val="20"/>
          <w:szCs w:val="20"/>
        </w:rPr>
        <w:lastRenderedPageBreak/>
        <w:t>Skupna pogodbena vrednost (cena) blaga, ki je predmet te pogodbe, znaša:</w:t>
      </w:r>
    </w:p>
    <w:p w:rsidR="00DC659D" w:rsidRPr="00C370B0" w:rsidRDefault="00DC659D" w:rsidP="001F0BEA">
      <w:pPr>
        <w:pStyle w:val="Telobesedila"/>
        <w:rPr>
          <w:rFonts w:cs="Arial"/>
          <w:b/>
          <w:sz w:val="20"/>
          <w:szCs w:val="20"/>
        </w:rPr>
      </w:pPr>
      <w:r w:rsidRPr="00C370B0">
        <w:rPr>
          <w:rFonts w:cs="Arial"/>
          <w:sz w:val="20"/>
          <w:szCs w:val="20"/>
        </w:rPr>
        <w:t xml:space="preserve"> </w:t>
      </w:r>
    </w:p>
    <w:p w:rsidR="00DC659D" w:rsidRPr="00C370B0" w:rsidRDefault="00DC659D" w:rsidP="001F0BEA">
      <w:pPr>
        <w:pStyle w:val="Telobesedila"/>
        <w:rPr>
          <w:rFonts w:cs="Arial"/>
          <w:b/>
          <w:sz w:val="20"/>
          <w:szCs w:val="20"/>
        </w:rPr>
      </w:pPr>
      <w:r w:rsidRPr="00C370B0">
        <w:rPr>
          <w:rFonts w:cs="Arial"/>
          <w:sz w:val="20"/>
          <w:szCs w:val="20"/>
        </w:rPr>
        <w:t>(brez DDV)   ______________ EUR</w:t>
      </w:r>
    </w:p>
    <w:p w:rsidR="00DC659D" w:rsidRPr="00C370B0" w:rsidRDefault="00DC659D" w:rsidP="001F0BEA">
      <w:pPr>
        <w:pStyle w:val="Telobesedila"/>
        <w:rPr>
          <w:rFonts w:cs="Arial"/>
          <w:b/>
          <w:sz w:val="20"/>
          <w:szCs w:val="20"/>
        </w:rPr>
      </w:pPr>
      <w:r w:rsidRPr="00C370B0">
        <w:rPr>
          <w:rFonts w:cs="Arial"/>
          <w:sz w:val="20"/>
          <w:szCs w:val="20"/>
        </w:rPr>
        <w:t>(z besedo: _________________________ __/100 EUR),</w:t>
      </w:r>
    </w:p>
    <w:p w:rsidR="00DC659D" w:rsidRPr="00C370B0" w:rsidRDefault="00DC659D" w:rsidP="001F0BEA">
      <w:pPr>
        <w:pStyle w:val="Telobesedila"/>
        <w:rPr>
          <w:rFonts w:cs="Arial"/>
          <w:b/>
          <w:sz w:val="20"/>
          <w:szCs w:val="20"/>
        </w:rPr>
      </w:pPr>
    </w:p>
    <w:p w:rsidR="00DC659D" w:rsidRPr="00C370B0" w:rsidRDefault="00DC659D" w:rsidP="001F0BEA">
      <w:pPr>
        <w:jc w:val="both"/>
        <w:rPr>
          <w:rFonts w:cs="Arial"/>
          <w:sz w:val="20"/>
          <w:szCs w:val="20"/>
        </w:rPr>
      </w:pPr>
      <w:r w:rsidRPr="00C370B0">
        <w:rPr>
          <w:rFonts w:cs="Arial"/>
          <w:sz w:val="20"/>
          <w:szCs w:val="20"/>
        </w:rPr>
        <w:t>(z DDV)     _______________  EUR</w:t>
      </w:r>
    </w:p>
    <w:p w:rsidR="00DC659D" w:rsidRPr="00C370B0" w:rsidRDefault="00DC659D" w:rsidP="001F0BEA">
      <w:pPr>
        <w:pStyle w:val="Telobesedila"/>
        <w:rPr>
          <w:rFonts w:cs="Arial"/>
          <w:b/>
          <w:sz w:val="20"/>
          <w:szCs w:val="20"/>
        </w:rPr>
      </w:pPr>
      <w:r w:rsidRPr="00C370B0">
        <w:rPr>
          <w:rFonts w:cs="Arial"/>
          <w:sz w:val="20"/>
          <w:szCs w:val="20"/>
        </w:rPr>
        <w:t>(z besedo: :_________________________  __/100 EUR).</w:t>
      </w:r>
    </w:p>
    <w:p w:rsidR="00DC659D" w:rsidRPr="00C370B0" w:rsidRDefault="00DC659D" w:rsidP="001F0BEA">
      <w:pPr>
        <w:pStyle w:val="Telobesedila"/>
        <w:rPr>
          <w:rFonts w:cs="Arial"/>
          <w:sz w:val="20"/>
          <w:szCs w:val="20"/>
        </w:rPr>
      </w:pPr>
    </w:p>
    <w:p w:rsidR="00DC659D" w:rsidRPr="00C370B0" w:rsidRDefault="00DC659D" w:rsidP="001F0BEA">
      <w:pPr>
        <w:jc w:val="both"/>
        <w:rPr>
          <w:rFonts w:cs="Arial"/>
          <w:sz w:val="20"/>
          <w:szCs w:val="20"/>
        </w:rPr>
      </w:pPr>
      <w:r w:rsidRPr="00C370B0">
        <w:rPr>
          <w:rFonts w:cs="Arial"/>
          <w:sz w:val="20"/>
          <w:szCs w:val="20"/>
        </w:rPr>
        <w:t>Cena blaga iz 2. člena te pogodbe:</w:t>
      </w:r>
    </w:p>
    <w:p w:rsidR="00DC659D" w:rsidRPr="00C370B0" w:rsidRDefault="00DC659D" w:rsidP="001F0BEA">
      <w:pPr>
        <w:jc w:val="both"/>
        <w:rPr>
          <w:rFonts w:cs="Arial"/>
          <w:sz w:val="20"/>
          <w:szCs w:val="20"/>
        </w:rPr>
      </w:pPr>
    </w:p>
    <w:p w:rsidR="00DC659D" w:rsidRPr="00C370B0" w:rsidRDefault="00DC659D" w:rsidP="001F0BEA">
      <w:pPr>
        <w:ind w:left="2124" w:hanging="2124"/>
        <w:jc w:val="both"/>
        <w:rPr>
          <w:rFonts w:cs="Arial"/>
          <w:sz w:val="20"/>
          <w:szCs w:val="20"/>
        </w:rPr>
      </w:pPr>
      <w:r w:rsidRPr="00C370B0">
        <w:rPr>
          <w:rFonts w:cs="Arial"/>
          <w:sz w:val="20"/>
          <w:szCs w:val="20"/>
        </w:rPr>
        <w:t xml:space="preserve">- pod zap. št. 1.  </w:t>
      </w:r>
      <w:r w:rsidRPr="00C370B0">
        <w:rPr>
          <w:rFonts w:cs="Arial"/>
          <w:sz w:val="20"/>
          <w:szCs w:val="20"/>
        </w:rPr>
        <w:tab/>
        <w:t>velja  fco skladišče Kamnolom Borovnik, Kisovec - razloženo,</w:t>
      </w:r>
    </w:p>
    <w:p w:rsidR="00DC659D" w:rsidRPr="00C370B0" w:rsidRDefault="00DC659D" w:rsidP="001F0BEA">
      <w:pPr>
        <w:jc w:val="both"/>
        <w:rPr>
          <w:rFonts w:cs="Arial"/>
          <w:sz w:val="20"/>
          <w:szCs w:val="20"/>
        </w:rPr>
      </w:pPr>
      <w:r w:rsidRPr="00C370B0">
        <w:rPr>
          <w:rFonts w:cs="Arial"/>
          <w:sz w:val="20"/>
          <w:szCs w:val="20"/>
        </w:rPr>
        <w:t xml:space="preserve">- pod zap. št. 2.              velja  fco skladišče kupca, Cesta zmage 57, Zagorje ob Savi -  </w:t>
      </w:r>
    </w:p>
    <w:p w:rsidR="00DC659D" w:rsidRPr="00C370B0" w:rsidRDefault="00DC659D" w:rsidP="001F0BEA">
      <w:pPr>
        <w:jc w:val="both"/>
        <w:rPr>
          <w:rFonts w:cs="Arial"/>
          <w:sz w:val="20"/>
          <w:szCs w:val="20"/>
        </w:rPr>
      </w:pPr>
      <w:r w:rsidRPr="00C370B0">
        <w:rPr>
          <w:rFonts w:cs="Arial"/>
          <w:sz w:val="20"/>
          <w:szCs w:val="20"/>
        </w:rPr>
        <w:t xml:space="preserve">                                        razloženo.</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 xml:space="preserve">Cene iz prejšnjega odstavka veljajo za obdobje ena leta od podpisa pogodbe. Cene se lahko spremenijo po preteku enega (1) leta na podlagi predhodno poslanega cenika, ki ga odobri naročnik. Cene se lahko dvignejo le zaradi regulacije cen, v skladu s predpisom, ki ureja načine valorizacije denarnih obveznosti v večletnih pogodbah javnega sektorja.    </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 xml:space="preserve">Prodajalec potrjuje, da so v fiksni pogodbeni vrednosti (ceni) vključene vse predpisane dajatve, zavarovanja in vsi stroški dobave blaga. </w:t>
      </w:r>
    </w:p>
    <w:p w:rsidR="00DC659D" w:rsidRPr="00C370B0" w:rsidRDefault="00DC659D" w:rsidP="001F0BEA">
      <w:pPr>
        <w:jc w:val="both"/>
        <w:rPr>
          <w:rFonts w:cs="Arial"/>
          <w:b/>
          <w:bCs/>
          <w:sz w:val="20"/>
          <w:szCs w:val="20"/>
        </w:rPr>
      </w:pPr>
    </w:p>
    <w:p w:rsidR="00DC659D" w:rsidRPr="00C370B0" w:rsidRDefault="00DC659D" w:rsidP="00746753">
      <w:pPr>
        <w:jc w:val="center"/>
        <w:rPr>
          <w:rFonts w:cs="Arial"/>
          <w:sz w:val="20"/>
          <w:szCs w:val="20"/>
        </w:rPr>
      </w:pPr>
      <w:r w:rsidRPr="00C370B0">
        <w:rPr>
          <w:rFonts w:cs="Arial"/>
          <w:sz w:val="20"/>
          <w:szCs w:val="20"/>
        </w:rPr>
        <w:t>4.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Prodajalec se obvezuje, da bo kupcu blago dobavil sukcesivno v količinah in rokih, določenih s strani kupca, v vsakem primeru pa najkasneje do 15.11.2019, do 15.11.2020, do 15.11.2021 in do 15.11.2022.</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Kupec se s to pogodbo zavezuje, da bo prodajalcu vrsto in količino blaga iz 2. člena te pogodbe sporočil najmanj dva (2) dni pred zahtevanim dnem dobave.</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Prodajalec bo kupca vsaj en dan prej pisno s priporočeno pošto, po faksu oz. po elektronski pošti obvestil o datumu in predvideni uri vsakokratne dobave blaga iz 2. člena te pogodbe.</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Pogodbeni stranki soglašata, da je rok dobave iz prejšnjega člena bistvena sestavina pogodbe.</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Ne glede na prejšnji odstavek lahko kupec v primeru nepravočasne izpolnitve postavi prodajalcu dodatni rok za izpolnitev pogodbene obveznosti.</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Če prodajalec obveznosti iz te pogodbe ne izpolni niti v dodatnem roku iz prejšnjega odstavka, se šteje, da je pogodba razdrta.</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Prodajalec je dolžan kupcu plačati v primeru, da brez utemeljenega razloga odstopi od pogodbe, pogodbeno kazen v višini 10% od pogodbene vrednosti.</w:t>
      </w:r>
    </w:p>
    <w:p w:rsidR="00DC659D" w:rsidRPr="00C370B0" w:rsidRDefault="00DC659D" w:rsidP="001F0BEA">
      <w:pPr>
        <w:jc w:val="both"/>
        <w:rPr>
          <w:rFonts w:cs="Arial"/>
          <w:sz w:val="20"/>
          <w:szCs w:val="20"/>
        </w:rPr>
      </w:pPr>
    </w:p>
    <w:p w:rsidR="00DC659D" w:rsidRPr="00C370B0" w:rsidRDefault="00DC659D" w:rsidP="00746753">
      <w:pPr>
        <w:jc w:val="center"/>
        <w:rPr>
          <w:rFonts w:cs="Arial"/>
          <w:sz w:val="20"/>
          <w:szCs w:val="20"/>
        </w:rPr>
      </w:pPr>
      <w:r w:rsidRPr="00C370B0">
        <w:rPr>
          <w:rFonts w:cs="Arial"/>
          <w:sz w:val="20"/>
          <w:szCs w:val="20"/>
        </w:rPr>
        <w:t>5.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Prodajalec bo  mesečni račun  za dobavo blaga izstavil kupcu najkasneje do 8. dne v mesecu za  pretekli  mesec.</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Kupec bo račun iz prejšnjega odstavka plačal na transakcijski račun izvajalca št. IBAN SI56 _____________________________ odprt pri ______________________ v  roku 30 dni po prejetju e-računa.</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Podlaga za izstavitev računa iz prejšnjega odstavka je s strani nadzorne osebe kupca iz 14. člena te pogodbe potrjena datum in količina dejansko dobavljenega blaga.</w:t>
      </w:r>
    </w:p>
    <w:p w:rsidR="00DC659D" w:rsidRPr="00C370B0" w:rsidRDefault="00DC659D" w:rsidP="001F0BEA">
      <w:pPr>
        <w:jc w:val="both"/>
        <w:rPr>
          <w:rFonts w:cs="Arial"/>
          <w:sz w:val="20"/>
          <w:szCs w:val="20"/>
        </w:rPr>
      </w:pPr>
    </w:p>
    <w:p w:rsidR="00DC659D" w:rsidRPr="00C370B0" w:rsidRDefault="00DC659D" w:rsidP="001F0BEA">
      <w:pPr>
        <w:numPr>
          <w:ilvl w:val="12"/>
          <w:numId w:val="0"/>
        </w:numPr>
        <w:jc w:val="both"/>
        <w:rPr>
          <w:rFonts w:cs="Arial"/>
          <w:sz w:val="20"/>
          <w:szCs w:val="20"/>
        </w:rPr>
      </w:pPr>
      <w:r w:rsidRPr="00C370B0">
        <w:rPr>
          <w:rFonts w:cs="Arial"/>
          <w:sz w:val="20"/>
          <w:szCs w:val="20"/>
        </w:rPr>
        <w:t xml:space="preserve">(Opomba: Te določbe se uporabljajo namesto zgornjih določb tega člena v primeru, če bo izvajalec nastopal s podizvajalci. V nasprotnem primeru se te določbe črtajo.) </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lastRenderedPageBreak/>
        <w:t>Opravljena dela po tej pogodbi bodo izvajalec in podizvajalci obračunavali po cenah na enoto iz ponudbenega predračuna ter po dejansko izvršenih količinah opravljenih del.</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Naročnik bo potrjen končni e-račun podizvajalcev poravnal neposredno podizvajalcem na način in v roku kot je dogovorjeno za plačilo izvajalcu, na njihov transakcijski račun:</w:t>
      </w:r>
    </w:p>
    <w:p w:rsidR="00DC659D" w:rsidRPr="00C370B0" w:rsidRDefault="00DC659D" w:rsidP="001F0BEA">
      <w:pPr>
        <w:pStyle w:val="Odstavekseznama"/>
        <w:numPr>
          <w:ilvl w:val="0"/>
          <w:numId w:val="16"/>
        </w:numPr>
        <w:ind w:left="142" w:hanging="142"/>
        <w:contextualSpacing/>
        <w:jc w:val="both"/>
        <w:rPr>
          <w:rFonts w:ascii="Arial" w:hAnsi="Arial" w:cs="Arial"/>
          <w:i w:val="0"/>
          <w:sz w:val="20"/>
        </w:rPr>
      </w:pPr>
      <w:r w:rsidRPr="00C370B0">
        <w:rPr>
          <w:rFonts w:ascii="Arial" w:hAnsi="Arial" w:cs="Arial"/>
          <w:i w:val="0"/>
          <w:sz w:val="20"/>
        </w:rPr>
        <w:t>podizvajalcu ……………………………………………………… na transakcijski račun št. …………………..……. odprt pri ………………………………….</w:t>
      </w:r>
    </w:p>
    <w:p w:rsidR="00DC659D" w:rsidRPr="00C370B0" w:rsidRDefault="00DC659D" w:rsidP="001F0BEA">
      <w:pPr>
        <w:pStyle w:val="Odstavekseznama"/>
        <w:numPr>
          <w:ilvl w:val="0"/>
          <w:numId w:val="16"/>
        </w:numPr>
        <w:ind w:left="142" w:hanging="142"/>
        <w:contextualSpacing/>
        <w:jc w:val="both"/>
        <w:rPr>
          <w:rFonts w:ascii="Arial" w:hAnsi="Arial" w:cs="Arial"/>
          <w:i w:val="0"/>
          <w:sz w:val="20"/>
        </w:rPr>
      </w:pPr>
      <w:r w:rsidRPr="00C370B0">
        <w:rPr>
          <w:rFonts w:ascii="Arial" w:hAnsi="Arial" w:cs="Arial"/>
          <w:i w:val="0"/>
          <w:sz w:val="20"/>
        </w:rPr>
        <w:t>podizvajalcu ……………………………………………………… na transakcijski račun št. …………………..……. odprt pri ………………………………….</w:t>
      </w:r>
    </w:p>
    <w:p w:rsidR="00DC659D" w:rsidRPr="00C370B0" w:rsidRDefault="00DC659D" w:rsidP="001F0BEA">
      <w:pPr>
        <w:pStyle w:val="Noga"/>
        <w:ind w:left="142"/>
        <w:jc w:val="both"/>
        <w:rPr>
          <w:rFonts w:ascii="Arial" w:hAnsi="Arial" w:cs="Arial"/>
          <w:sz w:val="20"/>
        </w:rPr>
      </w:pPr>
    </w:p>
    <w:p w:rsidR="00DC659D" w:rsidRPr="00C370B0" w:rsidRDefault="00DC659D" w:rsidP="001F0BEA">
      <w:pPr>
        <w:pStyle w:val="Noga"/>
        <w:jc w:val="both"/>
        <w:rPr>
          <w:rFonts w:ascii="Arial" w:hAnsi="Arial" w:cs="Arial"/>
          <w:sz w:val="20"/>
        </w:rPr>
      </w:pPr>
      <w:r w:rsidRPr="00C370B0">
        <w:rPr>
          <w:rFonts w:ascii="Arial" w:hAnsi="Arial" w:cs="Arial"/>
          <w:sz w:val="20"/>
        </w:rPr>
        <w:t xml:space="preserve">(Opomba: Ta dikcija bo uporabljena v primeru, če bosta izvajalec in podizvajalec imela sklenjen dogovor o neposrednem plačilu.) </w:t>
      </w:r>
    </w:p>
    <w:p w:rsidR="00DC659D" w:rsidRPr="00C370B0" w:rsidRDefault="00DC659D" w:rsidP="001F0BEA">
      <w:pPr>
        <w:jc w:val="both"/>
        <w:rPr>
          <w:rFonts w:cs="Arial"/>
          <w:sz w:val="20"/>
          <w:szCs w:val="20"/>
        </w:rPr>
      </w:pPr>
    </w:p>
    <w:p w:rsidR="00DC659D" w:rsidRPr="00C370B0" w:rsidRDefault="00DC659D" w:rsidP="00746753">
      <w:pPr>
        <w:jc w:val="center"/>
        <w:rPr>
          <w:rFonts w:cs="Arial"/>
          <w:sz w:val="20"/>
          <w:szCs w:val="20"/>
        </w:rPr>
      </w:pPr>
      <w:r w:rsidRPr="00C370B0">
        <w:rPr>
          <w:rFonts w:cs="Arial"/>
          <w:sz w:val="20"/>
          <w:szCs w:val="20"/>
        </w:rPr>
        <w:t>6. člen</w:t>
      </w:r>
    </w:p>
    <w:p w:rsidR="00DC659D" w:rsidRPr="00C370B0" w:rsidRDefault="00DC659D" w:rsidP="001F0BEA">
      <w:pPr>
        <w:overflowPunct w:val="0"/>
        <w:autoSpaceDE w:val="0"/>
        <w:autoSpaceDN w:val="0"/>
        <w:adjustRightInd w:val="0"/>
        <w:spacing w:before="120"/>
        <w:jc w:val="both"/>
        <w:rPr>
          <w:rFonts w:cs="Arial"/>
          <w:sz w:val="20"/>
          <w:szCs w:val="20"/>
        </w:rPr>
      </w:pPr>
      <w:r w:rsidRPr="00C370B0">
        <w:rPr>
          <w:rFonts w:cs="Arial"/>
          <w:sz w:val="20"/>
          <w:szCs w:val="20"/>
        </w:rPr>
        <w:t>Kupec ima pravico do reklamacije, če opazi napako v količini in kvaliteti dobavljenega blaga</w:t>
      </w:r>
    </w:p>
    <w:p w:rsidR="00DC659D" w:rsidRPr="00C370B0" w:rsidRDefault="00DC659D" w:rsidP="001F0BEA">
      <w:pPr>
        <w:jc w:val="both"/>
        <w:rPr>
          <w:rFonts w:cs="Arial"/>
          <w:sz w:val="20"/>
          <w:szCs w:val="20"/>
        </w:rPr>
      </w:pPr>
    </w:p>
    <w:p w:rsidR="00DC659D" w:rsidRPr="00C370B0" w:rsidRDefault="00DC659D" w:rsidP="00746753">
      <w:pPr>
        <w:jc w:val="center"/>
        <w:rPr>
          <w:rFonts w:cs="Arial"/>
          <w:sz w:val="20"/>
          <w:szCs w:val="20"/>
        </w:rPr>
      </w:pPr>
      <w:r w:rsidRPr="00C370B0">
        <w:rPr>
          <w:rFonts w:cs="Arial"/>
          <w:sz w:val="20"/>
          <w:szCs w:val="20"/>
        </w:rPr>
        <w:t>7.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 xml:space="preserve">Prodajalec soglaša, da se v primeru izpolnitve prodajalčeve obveznosti po roku iz  4. člena te pogodbe, fiksna pogodbena cena iz 1. odst. 3. člena te pogodbe za vsak začeti dan prekoračitve roka  zniža za 0,3 </w:t>
      </w:r>
      <w:r w:rsidRPr="00C370B0">
        <w:rPr>
          <w:rFonts w:eastAsia="Arial Unicode MS" w:cs="Arial"/>
          <w:sz w:val="20"/>
          <w:szCs w:val="20"/>
        </w:rPr>
        <w:t>%.</w:t>
      </w:r>
    </w:p>
    <w:p w:rsidR="00DC659D" w:rsidRPr="00C370B0" w:rsidRDefault="00DC659D" w:rsidP="001F0BEA">
      <w:pPr>
        <w:jc w:val="both"/>
        <w:rPr>
          <w:rFonts w:cs="Arial"/>
          <w:sz w:val="20"/>
          <w:szCs w:val="20"/>
        </w:rPr>
      </w:pPr>
    </w:p>
    <w:p w:rsidR="00DC659D" w:rsidRPr="00C370B0" w:rsidRDefault="00DC659D" w:rsidP="00746753">
      <w:pPr>
        <w:jc w:val="center"/>
        <w:rPr>
          <w:rFonts w:cs="Arial"/>
          <w:sz w:val="20"/>
          <w:szCs w:val="20"/>
        </w:rPr>
      </w:pPr>
      <w:r w:rsidRPr="00C370B0">
        <w:rPr>
          <w:rFonts w:cs="Arial"/>
          <w:sz w:val="20"/>
          <w:szCs w:val="20"/>
        </w:rPr>
        <w:t>8.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Pogodbene  stranke soglašajo, da je ta  pogodba  sklenjena  za določen čas, to je za čas od 1.</w:t>
      </w:r>
      <w:r w:rsidR="00C370B0" w:rsidRPr="00C370B0">
        <w:rPr>
          <w:rFonts w:cs="Arial"/>
          <w:sz w:val="20"/>
          <w:szCs w:val="20"/>
        </w:rPr>
        <w:t>8.</w:t>
      </w:r>
      <w:r w:rsidRPr="00C370B0">
        <w:rPr>
          <w:rFonts w:cs="Arial"/>
          <w:sz w:val="20"/>
          <w:szCs w:val="20"/>
        </w:rPr>
        <w:t>2019 do 31.7.2023.</w:t>
      </w:r>
    </w:p>
    <w:p w:rsidR="00DC659D" w:rsidRPr="00C370B0" w:rsidRDefault="00DC659D" w:rsidP="001F0BEA">
      <w:pPr>
        <w:jc w:val="both"/>
        <w:rPr>
          <w:rFonts w:cs="Arial"/>
          <w:sz w:val="20"/>
          <w:szCs w:val="20"/>
        </w:rPr>
      </w:pPr>
    </w:p>
    <w:p w:rsidR="00DC659D" w:rsidRPr="00C370B0" w:rsidRDefault="00746753" w:rsidP="001F0BEA">
      <w:pPr>
        <w:spacing w:after="200" w:line="276" w:lineRule="auto"/>
        <w:jc w:val="both"/>
        <w:rPr>
          <w:rFonts w:cs="Arial"/>
          <w:b/>
          <w:bCs/>
          <w:iCs/>
          <w:sz w:val="20"/>
          <w:szCs w:val="20"/>
        </w:rPr>
      </w:pPr>
      <w:r w:rsidRPr="00C370B0">
        <w:rPr>
          <w:rFonts w:cs="Arial"/>
          <w:b/>
          <w:bCs/>
          <w:sz w:val="20"/>
          <w:szCs w:val="20"/>
        </w:rPr>
        <w:t>IV. PODIZVAJALCI</w:t>
      </w:r>
    </w:p>
    <w:p w:rsidR="00DC659D" w:rsidRPr="00C370B0" w:rsidRDefault="00DC659D" w:rsidP="00746753">
      <w:pPr>
        <w:pStyle w:val="Odstavekseznama"/>
        <w:numPr>
          <w:ilvl w:val="0"/>
          <w:numId w:val="22"/>
        </w:numPr>
        <w:ind w:right="-286"/>
        <w:contextualSpacing/>
        <w:jc w:val="center"/>
        <w:rPr>
          <w:rFonts w:ascii="Arial" w:hAnsi="Arial" w:cs="Arial"/>
          <w:i w:val="0"/>
          <w:iCs/>
          <w:sz w:val="20"/>
        </w:rPr>
      </w:pPr>
      <w:r w:rsidRPr="00C370B0">
        <w:rPr>
          <w:rFonts w:ascii="Arial" w:hAnsi="Arial" w:cs="Arial"/>
          <w:i w:val="0"/>
          <w:sz w:val="20"/>
        </w:rPr>
        <w:t>člen</w:t>
      </w:r>
    </w:p>
    <w:p w:rsidR="00DC659D" w:rsidRPr="00C370B0" w:rsidRDefault="00DC659D" w:rsidP="001F0BEA">
      <w:pPr>
        <w:tabs>
          <w:tab w:val="num" w:pos="0"/>
        </w:tabs>
        <w:jc w:val="both"/>
        <w:rPr>
          <w:rFonts w:cs="Arial"/>
          <w:iCs/>
          <w:sz w:val="20"/>
          <w:szCs w:val="20"/>
        </w:rPr>
      </w:pPr>
    </w:p>
    <w:p w:rsidR="00DC659D" w:rsidRPr="00C370B0" w:rsidRDefault="00DC659D" w:rsidP="001F0BEA">
      <w:pPr>
        <w:spacing w:line="276" w:lineRule="auto"/>
        <w:jc w:val="both"/>
        <w:rPr>
          <w:rFonts w:cs="Arial"/>
          <w:iCs/>
          <w:sz w:val="20"/>
          <w:szCs w:val="20"/>
        </w:rPr>
      </w:pPr>
      <w:r w:rsidRPr="00C370B0">
        <w:rPr>
          <w:rFonts w:cs="Arial"/>
          <w:sz w:val="20"/>
          <w:szCs w:val="20"/>
        </w:rPr>
        <w:t>Izvajalec bo pogodbena dela izvedel skupaj z naslednjim/i podizvajalcem/i:</w:t>
      </w:r>
    </w:p>
    <w:p w:rsidR="00DC659D" w:rsidRPr="00C370B0" w:rsidRDefault="00DC659D" w:rsidP="001F0BEA">
      <w:pPr>
        <w:spacing w:line="276" w:lineRule="auto"/>
        <w:jc w:val="both"/>
        <w:rPr>
          <w:rFonts w:cs="Arial"/>
          <w:sz w:val="20"/>
          <w:szCs w:val="20"/>
        </w:rPr>
      </w:pPr>
      <w:r w:rsidRPr="00C370B0">
        <w:rPr>
          <w:rFonts w:cs="Arial"/>
          <w:sz w:val="20"/>
          <w:szCs w:val="20"/>
        </w:rPr>
        <w:t xml:space="preserve">…………………………………………………………………………..... (naziv), </w:t>
      </w:r>
    </w:p>
    <w:p w:rsidR="00DC659D" w:rsidRPr="00C370B0" w:rsidRDefault="00DC659D" w:rsidP="001F0BEA">
      <w:pPr>
        <w:spacing w:line="276" w:lineRule="auto"/>
        <w:jc w:val="both"/>
        <w:rPr>
          <w:rFonts w:cs="Arial"/>
          <w:sz w:val="20"/>
          <w:szCs w:val="20"/>
        </w:rPr>
      </w:pPr>
      <w:r w:rsidRPr="00C370B0">
        <w:rPr>
          <w:rFonts w:cs="Arial"/>
          <w:sz w:val="20"/>
          <w:szCs w:val="20"/>
        </w:rPr>
        <w:t xml:space="preserve">…………………………………………………………………………….. (polni naslov), </w:t>
      </w:r>
    </w:p>
    <w:p w:rsidR="00DC659D" w:rsidRPr="00C370B0" w:rsidRDefault="00DC659D" w:rsidP="001F0BEA">
      <w:pPr>
        <w:spacing w:line="276" w:lineRule="auto"/>
        <w:jc w:val="both"/>
        <w:rPr>
          <w:rFonts w:cs="Arial"/>
          <w:sz w:val="20"/>
          <w:szCs w:val="20"/>
        </w:rPr>
      </w:pPr>
      <w:r w:rsidRPr="00C370B0">
        <w:rPr>
          <w:rFonts w:cs="Arial"/>
          <w:sz w:val="20"/>
          <w:szCs w:val="20"/>
        </w:rPr>
        <w:t xml:space="preserve">matična številka: …………………………………., </w:t>
      </w:r>
    </w:p>
    <w:p w:rsidR="00DC659D" w:rsidRPr="00C370B0" w:rsidRDefault="00DC659D" w:rsidP="001F0BEA">
      <w:pPr>
        <w:spacing w:line="276" w:lineRule="auto"/>
        <w:jc w:val="both"/>
        <w:rPr>
          <w:rFonts w:cs="Arial"/>
          <w:sz w:val="20"/>
          <w:szCs w:val="20"/>
        </w:rPr>
      </w:pPr>
      <w:r w:rsidRPr="00C370B0">
        <w:rPr>
          <w:rFonts w:cs="Arial"/>
          <w:sz w:val="20"/>
          <w:szCs w:val="20"/>
        </w:rPr>
        <w:t xml:space="preserve">davčna številka/identifikacijska številka za DDV ……………….., </w:t>
      </w:r>
    </w:p>
    <w:p w:rsidR="00DC659D" w:rsidRPr="00C370B0" w:rsidRDefault="00DC659D" w:rsidP="001F0BEA">
      <w:pPr>
        <w:spacing w:line="276" w:lineRule="auto"/>
        <w:jc w:val="both"/>
        <w:rPr>
          <w:rFonts w:cs="Arial"/>
          <w:sz w:val="20"/>
          <w:szCs w:val="20"/>
        </w:rPr>
      </w:pPr>
      <w:r w:rsidRPr="00C370B0">
        <w:rPr>
          <w:rFonts w:cs="Arial"/>
          <w:sz w:val="20"/>
          <w:szCs w:val="20"/>
        </w:rPr>
        <w:t>bo izvedel …………….……………………………….... (navesti predmet in vsako vrsto ter količino del, ki jih bo izvedel podizvajalec). Vrednost teh del znaša …………. EUR brez vključenega davka na dodatno vrednost oz. ………………… EUR z vključenim davkom na dodano vrednosti. Podizvajalec  bo dela izvedel …………………..…….. (navesti kraj izvedbe del) najkasneje do …………..…/ v roku ………..….. dni od …………</w:t>
      </w:r>
    </w:p>
    <w:p w:rsidR="00DC659D" w:rsidRPr="00C370B0" w:rsidRDefault="00DC659D" w:rsidP="001F0BEA">
      <w:pPr>
        <w:spacing w:line="276" w:lineRule="auto"/>
        <w:jc w:val="both"/>
        <w:rPr>
          <w:rFonts w:cs="Arial"/>
          <w:iCs/>
          <w:sz w:val="20"/>
          <w:szCs w:val="20"/>
        </w:rPr>
      </w:pPr>
    </w:p>
    <w:p w:rsidR="00DC659D" w:rsidRPr="00C370B0" w:rsidRDefault="00DC659D" w:rsidP="001F0BEA">
      <w:pPr>
        <w:spacing w:after="200" w:line="276" w:lineRule="auto"/>
        <w:jc w:val="both"/>
        <w:rPr>
          <w:rFonts w:cs="Arial"/>
          <w:iCs/>
          <w:sz w:val="20"/>
          <w:szCs w:val="20"/>
        </w:rPr>
      </w:pPr>
      <w:r w:rsidRPr="00C370B0">
        <w:rPr>
          <w:rFonts w:cs="Arial"/>
          <w:sz w:val="20"/>
          <w:szCs w:val="20"/>
        </w:rPr>
        <w:t xml:space="preserve">(Opomba: Če je podizvajalcev več, se zgornje podatke navede za vsakega podizvajalca posebej in  preostalo besedilo tega člena ustrezno spremeni, glede na število podizvajalcev.)  </w:t>
      </w:r>
    </w:p>
    <w:p w:rsidR="00DC659D" w:rsidRPr="00C370B0" w:rsidRDefault="00DC659D" w:rsidP="001F0BEA">
      <w:pPr>
        <w:keepLines/>
        <w:jc w:val="both"/>
        <w:rPr>
          <w:rFonts w:cs="Arial"/>
          <w:sz w:val="20"/>
          <w:szCs w:val="20"/>
        </w:rPr>
      </w:pPr>
      <w:r w:rsidRPr="00C370B0">
        <w:rPr>
          <w:rFonts w:cs="Arial"/>
          <w:sz w:val="20"/>
          <w:szCs w:val="20"/>
        </w:rPr>
        <w:t>Izvajalec, ki izvaja javno naročilo z enim ali več podizvajalci, mora v celoti upoštevati obveznosti iz 94. člena ZJN-3 in zahteve iz naročnikove razpisne dokumentacije oktober 2018, ter za vse navedene podizvajalce predložiti izpolnjene, podpisane in žigosane zahtevane obrazce iz razpisne dokumentacije. Če izvajalec ne ravna v skladu s 94. člena ZJN-3, bo naročnik Državni revizijski komisiji za revizijo postopkov oddaje javnih naročil podal predlog za uvedbo postopka o prekršku iz 2. točke prvega odstavka 112. člena ZJN-3.</w:t>
      </w:r>
    </w:p>
    <w:p w:rsidR="00DC659D" w:rsidRPr="00C370B0" w:rsidRDefault="00DC659D" w:rsidP="001F0BEA">
      <w:pPr>
        <w:keepLines/>
        <w:tabs>
          <w:tab w:val="left" w:pos="5280"/>
        </w:tabs>
        <w:jc w:val="both"/>
        <w:rPr>
          <w:rFonts w:cs="Arial"/>
          <w:sz w:val="20"/>
          <w:szCs w:val="20"/>
        </w:rPr>
      </w:pPr>
      <w:r w:rsidRPr="00C370B0">
        <w:rPr>
          <w:rFonts w:cs="Arial"/>
          <w:sz w:val="20"/>
          <w:szCs w:val="20"/>
        </w:rPr>
        <w:tab/>
      </w:r>
    </w:p>
    <w:p w:rsidR="00DC659D" w:rsidRPr="00C370B0" w:rsidRDefault="00DC659D" w:rsidP="001F0BEA">
      <w:pPr>
        <w:keepLines/>
        <w:jc w:val="both"/>
        <w:rPr>
          <w:rFonts w:cs="Arial"/>
          <w:sz w:val="20"/>
          <w:szCs w:val="20"/>
        </w:rPr>
      </w:pPr>
      <w:r w:rsidRPr="00C370B0">
        <w:rPr>
          <w:rFonts w:cs="Arial"/>
          <w:sz w:val="20"/>
          <w:szCs w:val="20"/>
        </w:rPr>
        <w:t>Podizvajalec mora izpolnjevati vse pogoje in zahteve naročnika v zvezi s podizvajalci, ki so navedeni v razpisni dokumentaciji maj 2019 ter izpolniti vse navedene priloge, ki se nanašajo na izpolnjevanje pogojev podizvajalcev.</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 xml:space="preserve">Izvajalec v razmerju do naročnika v celoti odgovarja za dobro izvedbo obveznosti iz pogodbe, ne glede na število podizvajalcev. </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 xml:space="preserve">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naslednje podatke in dokumente, in sicer: kontaktne podatke in zakonite zastopnike novih podizvajalcev, izpolnjene izjave v skladu z 79. členom ZJN-3 in pisno zahtevo novega podizvajalca za neposredno plačilo, če novi podizvajalec to zahteva. </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maj 2019. Naročnik bo o morebitni zavrnitvi novega podizvajalca obvestiti izvajalca najpozneje v desetih (10) dneh od prejema predloga. </w:t>
      </w:r>
    </w:p>
    <w:p w:rsidR="00DC659D" w:rsidRPr="00C370B0" w:rsidRDefault="00DC659D" w:rsidP="001F0BEA">
      <w:pPr>
        <w:keepLines/>
        <w:jc w:val="both"/>
        <w:rPr>
          <w:rFonts w:cs="Arial"/>
          <w:sz w:val="20"/>
          <w:szCs w:val="20"/>
        </w:rPr>
      </w:pPr>
    </w:p>
    <w:p w:rsidR="00DC659D" w:rsidRPr="00C370B0" w:rsidRDefault="00DC659D" w:rsidP="001F0BEA">
      <w:pPr>
        <w:keepLines/>
        <w:spacing w:after="120"/>
        <w:jc w:val="both"/>
        <w:rPr>
          <w:rFonts w:cs="Arial"/>
          <w:sz w:val="20"/>
          <w:szCs w:val="20"/>
        </w:rPr>
      </w:pPr>
      <w:r w:rsidRPr="00C370B0">
        <w:rPr>
          <w:rFonts w:cs="Arial"/>
          <w:sz w:val="20"/>
          <w:szCs w:val="20"/>
        </w:rPr>
        <w:t>Izvajalec mora za podizvajalca, ki zahteva neposredno plačilo, ob vsakem računu priložiti:</w:t>
      </w:r>
    </w:p>
    <w:p w:rsidR="00DC659D" w:rsidRPr="00C370B0" w:rsidRDefault="00DC659D" w:rsidP="001F0BEA">
      <w:pPr>
        <w:keepLines/>
        <w:numPr>
          <w:ilvl w:val="0"/>
          <w:numId w:val="17"/>
        </w:numPr>
        <w:suppressAutoHyphens/>
        <w:jc w:val="both"/>
        <w:rPr>
          <w:rFonts w:cs="Arial"/>
          <w:sz w:val="20"/>
          <w:szCs w:val="20"/>
        </w:rPr>
      </w:pPr>
      <w:r w:rsidRPr="00C370B0">
        <w:rPr>
          <w:rFonts w:cs="Arial"/>
          <w:sz w:val="20"/>
          <w:szCs w:val="20"/>
        </w:rPr>
        <w:t>račun podizvajalca za opravljene obveznosti iz pogodbe, potrjen s strani izvajalca, na podlagi katerega naročnik izvede nakazilo za opravljene obveznosti iz pogodbe</w:t>
      </w:r>
      <w:r w:rsidRPr="00C370B0" w:rsidDel="00654A1C">
        <w:rPr>
          <w:rFonts w:cs="Arial"/>
          <w:sz w:val="20"/>
          <w:szCs w:val="20"/>
        </w:rPr>
        <w:t xml:space="preserve"> </w:t>
      </w:r>
      <w:r w:rsidRPr="00C370B0">
        <w:rPr>
          <w:rFonts w:cs="Arial"/>
          <w:sz w:val="20"/>
          <w:szCs w:val="20"/>
        </w:rPr>
        <w:t xml:space="preserve">neposredno na račun podizvajalca ali </w:t>
      </w:r>
    </w:p>
    <w:p w:rsidR="00DC659D" w:rsidRPr="00C370B0" w:rsidRDefault="00DC659D" w:rsidP="001F0BEA">
      <w:pPr>
        <w:keepLines/>
        <w:numPr>
          <w:ilvl w:val="0"/>
          <w:numId w:val="17"/>
        </w:numPr>
        <w:suppressAutoHyphens/>
        <w:jc w:val="both"/>
        <w:rPr>
          <w:rFonts w:cs="Arial"/>
          <w:sz w:val="20"/>
          <w:szCs w:val="20"/>
        </w:rPr>
      </w:pPr>
      <w:r w:rsidRPr="00C370B0">
        <w:rPr>
          <w:rFonts w:cs="Arial"/>
          <w:sz w:val="20"/>
          <w:szCs w:val="20"/>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 xml:space="preserve">V primeru, če nobeden od dokumentov iz prejšnjega odstavka za prijavljenega podizvajalca ni predložen, naročnik do dostavitve vseh dokumentov zadrži plačilo celotnega računa in s tem ne pride v zamudo pri plačilu. </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 xml:space="preserve">Naročnik bo potrjene račune podizvajalcev poravnal neposredno podizvajalcem na način in v roku, kot je dogovorjeno za plačilo izvajalcu. </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 xml:space="preserve">Podizvajalec neposrednega plačila ne zahteva </w:t>
      </w:r>
    </w:p>
    <w:p w:rsidR="00DC659D" w:rsidRPr="00C370B0" w:rsidRDefault="00DC659D" w:rsidP="001F0BEA">
      <w:pPr>
        <w:keepLines/>
        <w:jc w:val="both"/>
        <w:rPr>
          <w:rFonts w:cs="Arial"/>
          <w:sz w:val="20"/>
          <w:szCs w:val="20"/>
        </w:rPr>
      </w:pPr>
      <w:r w:rsidRPr="00C370B0">
        <w:rPr>
          <w:rFonts w:cs="Arial"/>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pogodbe. Če izvajalec naročniku na njegov poziv ne posreduje teh izjav, naročnik Državni revizijski komisiji za revizijo postopkov oddaje javnih naročil poda predlog za uvedbo postopka o prekršku iz 2. točke prvega odstavka 112. člena ZJN-3.</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Izvajalec ne nastopa s podizvajalcem</w:t>
      </w:r>
    </w:p>
    <w:p w:rsidR="00DC659D" w:rsidRPr="00C370B0" w:rsidRDefault="00DC659D" w:rsidP="001F0BEA">
      <w:pPr>
        <w:keepLines/>
        <w:jc w:val="both"/>
        <w:rPr>
          <w:rFonts w:cs="Arial"/>
          <w:sz w:val="20"/>
          <w:szCs w:val="20"/>
        </w:rPr>
      </w:pPr>
      <w:r w:rsidRPr="00C370B0">
        <w:rPr>
          <w:rFonts w:cs="Arial"/>
          <w:sz w:val="20"/>
          <w:szCs w:val="20"/>
        </w:rPr>
        <w:t xml:space="preserve">Izvajalec ob predložitvi ponudbe in ob sklenitvi te pogodbe nima prijavljenih podizvajalcev za izvedbo pogodbe. </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 xml:space="preserve">Izvajalec mora med izvajanjem pogodbe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in sicer: kontaktne podatke in zakonite zastopnike novih podizvajalcev, izpolnjene izjave novih podizvajalcev v skladu z 79. členom ZJN-3 in pisno zahtevo novega podizvajalca za neposredno plačilo, če novi podizvajalec to zahteva. </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Naročnik bo zavrnil vsakega podizvajalca, ki ne izpolnjuje pogojev razpisne dokumentacije januar 2019, ki se nanašajo na podizvajalce. Naročnik lahko zavrne predlog za zamenjavo podizvajalca oziroma vključitev novega podizvajalca tudi, če bi to lahko vplivalo na nemoteno izvajanje ali dokončanje storitev in če novi podizvajalec ne izpolnjuje pogojev, ki jih je postavil naročnik v razpisni dokumentaciji januar 2019. Naročnik bo o morebitni zavrnitvi novega podizvajalca obvestil izvajalca najpozneje v desetih (10) dneh od prejema predloga.</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Izvajalec v razmerju do naročnika v celoti odgovarja za dobro izvedbo obveznosti iz pogodbe, ne glede na število podizvajalcev.</w:t>
      </w:r>
    </w:p>
    <w:p w:rsidR="00DC659D" w:rsidRPr="00C370B0" w:rsidRDefault="00DC659D" w:rsidP="001F0BEA">
      <w:pPr>
        <w:ind w:right="-2"/>
        <w:jc w:val="both"/>
        <w:rPr>
          <w:rFonts w:cs="Arial"/>
          <w:iCs/>
          <w:color w:val="000000"/>
          <w:sz w:val="20"/>
          <w:szCs w:val="20"/>
          <w:shd w:val="clear" w:color="auto" w:fill="FFFFFF"/>
        </w:rPr>
      </w:pPr>
    </w:p>
    <w:p w:rsidR="00DC659D" w:rsidRPr="00C370B0" w:rsidRDefault="00DC659D" w:rsidP="001F0BEA">
      <w:pPr>
        <w:spacing w:after="200" w:line="276" w:lineRule="auto"/>
        <w:jc w:val="both"/>
        <w:rPr>
          <w:rFonts w:cs="Arial"/>
          <w:iCs/>
          <w:sz w:val="20"/>
          <w:szCs w:val="20"/>
        </w:rPr>
      </w:pPr>
      <w:r w:rsidRPr="00C370B0">
        <w:rPr>
          <w:rFonts w:cs="Arial"/>
          <w:b/>
          <w:bCs/>
          <w:sz w:val="20"/>
          <w:szCs w:val="20"/>
        </w:rPr>
        <w:lastRenderedPageBreak/>
        <w:t>Neposredna plačila podizvajalcem</w:t>
      </w:r>
    </w:p>
    <w:p w:rsidR="00DC659D" w:rsidRPr="00C370B0" w:rsidRDefault="00DC659D" w:rsidP="00746753">
      <w:pPr>
        <w:numPr>
          <w:ilvl w:val="12"/>
          <w:numId w:val="0"/>
        </w:numPr>
        <w:jc w:val="center"/>
        <w:rPr>
          <w:rFonts w:cs="Arial"/>
          <w:iCs/>
          <w:sz w:val="20"/>
          <w:szCs w:val="20"/>
        </w:rPr>
      </w:pPr>
      <w:r w:rsidRPr="00C370B0">
        <w:rPr>
          <w:rFonts w:cs="Arial"/>
          <w:sz w:val="20"/>
          <w:szCs w:val="20"/>
        </w:rPr>
        <w:t>10. člen</w:t>
      </w:r>
    </w:p>
    <w:p w:rsidR="00DC659D" w:rsidRPr="00C370B0" w:rsidRDefault="00DC659D" w:rsidP="001F0BEA">
      <w:pPr>
        <w:pStyle w:val="Brezrazmikov"/>
        <w:rPr>
          <w:szCs w:val="20"/>
        </w:rPr>
      </w:pPr>
    </w:p>
    <w:p w:rsidR="00DC659D" w:rsidRPr="00C370B0" w:rsidRDefault="00DC659D" w:rsidP="001F0BEA">
      <w:pPr>
        <w:pStyle w:val="Brezrazmikov"/>
        <w:rPr>
          <w:iCs/>
          <w:szCs w:val="20"/>
        </w:rPr>
      </w:pPr>
      <w:r w:rsidRPr="00C370B0">
        <w:rPr>
          <w:iCs/>
          <w:szCs w:val="20"/>
        </w:rPr>
        <w:t>Izvajalec je naročniku v ponudbi priložil zahteve za neposredno plačilo za naslednjega podizvajalca oziroma naslednje podizvajalce:</w:t>
      </w:r>
    </w:p>
    <w:p w:rsidR="00DC659D" w:rsidRPr="00C370B0" w:rsidRDefault="00DC659D" w:rsidP="001F0BEA">
      <w:pPr>
        <w:spacing w:line="276" w:lineRule="auto"/>
        <w:jc w:val="both"/>
        <w:rPr>
          <w:rFonts w:cs="Arial"/>
          <w:sz w:val="20"/>
          <w:szCs w:val="20"/>
        </w:rPr>
      </w:pPr>
      <w:r w:rsidRPr="00C370B0">
        <w:rPr>
          <w:rFonts w:cs="Arial"/>
          <w:sz w:val="20"/>
          <w:szCs w:val="20"/>
        </w:rPr>
        <w:t xml:space="preserve">…………………………………………………………………………..... (naziv), </w:t>
      </w:r>
    </w:p>
    <w:p w:rsidR="00DC659D" w:rsidRPr="00C370B0" w:rsidRDefault="00DC659D" w:rsidP="001F0BEA">
      <w:pPr>
        <w:spacing w:line="276" w:lineRule="auto"/>
        <w:jc w:val="both"/>
        <w:rPr>
          <w:rFonts w:cs="Arial"/>
          <w:sz w:val="20"/>
          <w:szCs w:val="20"/>
        </w:rPr>
      </w:pPr>
      <w:r w:rsidRPr="00C370B0">
        <w:rPr>
          <w:rFonts w:cs="Arial"/>
          <w:sz w:val="20"/>
          <w:szCs w:val="20"/>
        </w:rPr>
        <w:t xml:space="preserve">…………………………………………………………………………….. (polni naslov), </w:t>
      </w:r>
    </w:p>
    <w:p w:rsidR="00DC659D" w:rsidRPr="00C370B0" w:rsidRDefault="00DC659D" w:rsidP="001F0BEA">
      <w:pPr>
        <w:spacing w:line="276" w:lineRule="auto"/>
        <w:jc w:val="both"/>
        <w:rPr>
          <w:rFonts w:cs="Arial"/>
          <w:sz w:val="20"/>
          <w:szCs w:val="20"/>
        </w:rPr>
      </w:pPr>
      <w:r w:rsidRPr="00C370B0">
        <w:rPr>
          <w:rFonts w:cs="Arial"/>
          <w:sz w:val="20"/>
          <w:szCs w:val="20"/>
        </w:rPr>
        <w:t xml:space="preserve">matična številka: …………………………………., </w:t>
      </w:r>
    </w:p>
    <w:p w:rsidR="00DC659D" w:rsidRPr="00C370B0" w:rsidRDefault="00DC659D" w:rsidP="001F0BEA">
      <w:pPr>
        <w:spacing w:line="276" w:lineRule="auto"/>
        <w:jc w:val="both"/>
        <w:rPr>
          <w:rFonts w:cs="Arial"/>
          <w:sz w:val="20"/>
          <w:szCs w:val="20"/>
        </w:rPr>
      </w:pPr>
      <w:r w:rsidRPr="00C370B0">
        <w:rPr>
          <w:rFonts w:cs="Arial"/>
          <w:sz w:val="20"/>
          <w:szCs w:val="20"/>
        </w:rPr>
        <w:t>davčna številka/identifikacijska številka za DDV: …………….……..</w:t>
      </w:r>
    </w:p>
    <w:p w:rsidR="00DC659D" w:rsidRPr="00C370B0" w:rsidRDefault="00DC659D" w:rsidP="001F0BEA">
      <w:pPr>
        <w:spacing w:after="200" w:line="276" w:lineRule="auto"/>
        <w:jc w:val="both"/>
        <w:rPr>
          <w:rFonts w:cs="Arial"/>
          <w:sz w:val="20"/>
          <w:szCs w:val="20"/>
        </w:rPr>
      </w:pPr>
      <w:r w:rsidRPr="00C370B0">
        <w:rPr>
          <w:rFonts w:cs="Arial"/>
          <w:sz w:val="20"/>
          <w:szCs w:val="20"/>
        </w:rPr>
        <w:t xml:space="preserve">(Opomba: Če je podizvajalcev več, se zgornje podatke navede za vsakega podizvajalca posebej.)  </w:t>
      </w:r>
    </w:p>
    <w:p w:rsidR="00DC659D" w:rsidRPr="00C370B0" w:rsidRDefault="00DC659D" w:rsidP="001F0BEA">
      <w:pPr>
        <w:spacing w:after="200" w:line="276" w:lineRule="auto"/>
        <w:jc w:val="both"/>
        <w:rPr>
          <w:rFonts w:cs="Arial"/>
          <w:iCs/>
          <w:sz w:val="20"/>
          <w:szCs w:val="20"/>
        </w:rPr>
      </w:pPr>
      <w:r w:rsidRPr="00C370B0">
        <w:rPr>
          <w:rFonts w:cs="Arial"/>
          <w:sz w:val="20"/>
          <w:szCs w:val="20"/>
        </w:rPr>
        <w:t>Izvajalec je naročniku za podizvajalce, ki so zahtevali neposredno plačilo za opravljena dela, priložil tudi soglasje, na podlagi katerega naročnik namesto izvajalca poravna podizvajalčevo terjatev do izvajalca.</w:t>
      </w:r>
    </w:p>
    <w:p w:rsidR="00DC659D" w:rsidRPr="00C370B0" w:rsidRDefault="00DC659D" w:rsidP="001F0BEA">
      <w:pPr>
        <w:jc w:val="both"/>
        <w:rPr>
          <w:rFonts w:cs="Arial"/>
          <w:sz w:val="20"/>
          <w:szCs w:val="20"/>
        </w:rPr>
      </w:pPr>
      <w:r w:rsidRPr="00C370B0">
        <w:rPr>
          <w:rFonts w:cs="Arial"/>
          <w:sz w:val="20"/>
          <w:szCs w:val="20"/>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podizvajalca/ev, ki jih je predhodno potrdil.</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p>
    <w:p w:rsidR="00DC659D" w:rsidRPr="00C370B0" w:rsidRDefault="00DC659D" w:rsidP="001F0BEA">
      <w:pPr>
        <w:jc w:val="both"/>
        <w:rPr>
          <w:rFonts w:cs="Arial"/>
          <w:b/>
          <w:sz w:val="20"/>
          <w:szCs w:val="20"/>
        </w:rPr>
      </w:pPr>
      <w:r w:rsidRPr="00C370B0">
        <w:rPr>
          <w:rFonts w:cs="Arial"/>
          <w:b/>
          <w:sz w:val="20"/>
          <w:szCs w:val="20"/>
        </w:rPr>
        <w:t>V. ZAVAROVANJE ZA DOBRO IZVEDBO OBVEZNOSTI PO TEJ POGODBI</w:t>
      </w:r>
    </w:p>
    <w:p w:rsidR="00DC659D" w:rsidRPr="00C370B0" w:rsidRDefault="00DC659D" w:rsidP="001F0BEA">
      <w:pPr>
        <w:jc w:val="both"/>
        <w:rPr>
          <w:rFonts w:cs="Arial"/>
          <w:sz w:val="20"/>
          <w:szCs w:val="20"/>
        </w:rPr>
      </w:pPr>
    </w:p>
    <w:p w:rsidR="00DC659D" w:rsidRPr="00C370B0" w:rsidRDefault="00DC659D" w:rsidP="00746753">
      <w:pPr>
        <w:jc w:val="center"/>
        <w:rPr>
          <w:rFonts w:cs="Arial"/>
          <w:sz w:val="20"/>
          <w:szCs w:val="20"/>
        </w:rPr>
      </w:pPr>
      <w:r w:rsidRPr="00C370B0">
        <w:rPr>
          <w:rFonts w:cs="Arial"/>
          <w:sz w:val="20"/>
          <w:szCs w:val="20"/>
        </w:rPr>
        <w:t>11. člen</w:t>
      </w:r>
    </w:p>
    <w:p w:rsidR="00DC659D" w:rsidRPr="00C370B0" w:rsidRDefault="00DC659D" w:rsidP="001F0BEA">
      <w:pPr>
        <w:pStyle w:val="Telobesedila3"/>
        <w:rPr>
          <w:rFonts w:cs="Arial"/>
          <w:sz w:val="20"/>
          <w:szCs w:val="20"/>
        </w:rPr>
      </w:pPr>
    </w:p>
    <w:p w:rsidR="00DC659D" w:rsidRPr="00C370B0" w:rsidRDefault="00DC659D" w:rsidP="001F0BEA">
      <w:pPr>
        <w:pStyle w:val="Telobesedila3"/>
        <w:rPr>
          <w:rFonts w:cs="Arial"/>
          <w:sz w:val="20"/>
          <w:szCs w:val="20"/>
        </w:rPr>
      </w:pPr>
      <w:r w:rsidRPr="00C370B0">
        <w:rPr>
          <w:rFonts w:cs="Arial"/>
          <w:sz w:val="20"/>
          <w:szCs w:val="20"/>
        </w:rPr>
        <w:t>Prodajalec mora ob podpisu pogodbe kupcu izročiti kot zavarovanje za dobro izvedbo obveznosti po tej pogodbi tri (3) bianco menice z menično izjavo, plačljivo na prvi poziv, z oznako »brez protesta«, v višini 10% pogodbene vrednosti (z vključenim DDV), kar znaša …………………. (z besedo: …………….. eur 00/100) z veljavnostjo en (1) mesec po prenehanju veljavnosti te pogodbe.</w:t>
      </w:r>
    </w:p>
    <w:p w:rsidR="00DC659D" w:rsidRPr="00C370B0" w:rsidRDefault="00DC659D" w:rsidP="001F0BEA">
      <w:pPr>
        <w:jc w:val="both"/>
        <w:rPr>
          <w:rFonts w:cs="Arial"/>
          <w:b/>
          <w:sz w:val="20"/>
          <w:szCs w:val="20"/>
        </w:rPr>
      </w:pPr>
    </w:p>
    <w:p w:rsidR="00DC659D" w:rsidRPr="00C370B0" w:rsidRDefault="00DC659D" w:rsidP="001F0BEA">
      <w:pPr>
        <w:jc w:val="both"/>
        <w:rPr>
          <w:rFonts w:cs="Arial"/>
          <w:b/>
          <w:sz w:val="20"/>
          <w:szCs w:val="20"/>
        </w:rPr>
      </w:pPr>
      <w:r w:rsidRPr="00C370B0">
        <w:rPr>
          <w:rFonts w:cs="Arial"/>
          <w:b/>
          <w:sz w:val="20"/>
          <w:szCs w:val="20"/>
        </w:rPr>
        <w:t>V</w:t>
      </w:r>
      <w:r w:rsidR="00746753" w:rsidRPr="00C370B0">
        <w:rPr>
          <w:rFonts w:cs="Arial"/>
          <w:b/>
          <w:sz w:val="20"/>
          <w:szCs w:val="20"/>
        </w:rPr>
        <w:t>I</w:t>
      </w:r>
      <w:r w:rsidRPr="00C370B0">
        <w:rPr>
          <w:rFonts w:cs="Arial"/>
          <w:b/>
          <w:sz w:val="20"/>
          <w:szCs w:val="20"/>
        </w:rPr>
        <w:t>. ODSTOP OD POGODBE</w:t>
      </w:r>
    </w:p>
    <w:p w:rsidR="00DC659D" w:rsidRPr="00C370B0" w:rsidRDefault="00DC659D" w:rsidP="00746753">
      <w:pPr>
        <w:jc w:val="center"/>
        <w:rPr>
          <w:rFonts w:cs="Arial"/>
          <w:sz w:val="20"/>
          <w:szCs w:val="20"/>
        </w:rPr>
      </w:pPr>
      <w:r w:rsidRPr="00C370B0">
        <w:rPr>
          <w:rFonts w:cs="Arial"/>
          <w:sz w:val="20"/>
          <w:szCs w:val="20"/>
        </w:rPr>
        <w:t>12.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Stranki pogodbe se dogovorita, da lahko kupec odstopi od pogodbe v naslednjih primerih:</w:t>
      </w:r>
    </w:p>
    <w:p w:rsidR="00DC659D" w:rsidRPr="00C370B0" w:rsidRDefault="00DC659D" w:rsidP="001F0BEA">
      <w:pPr>
        <w:numPr>
          <w:ilvl w:val="0"/>
          <w:numId w:val="1"/>
        </w:numPr>
        <w:jc w:val="both"/>
        <w:rPr>
          <w:rFonts w:cs="Arial"/>
          <w:sz w:val="20"/>
          <w:szCs w:val="20"/>
        </w:rPr>
      </w:pPr>
      <w:r w:rsidRPr="00C370B0">
        <w:rPr>
          <w:rFonts w:cs="Arial"/>
          <w:sz w:val="20"/>
          <w:szCs w:val="20"/>
        </w:rPr>
        <w:t xml:space="preserve">če prodajalec kupcu dobavi blago, ki ne ustreza dogovorjeni vrsti in kakovosti, </w:t>
      </w:r>
    </w:p>
    <w:p w:rsidR="00DC659D" w:rsidRPr="00C370B0" w:rsidRDefault="00DC659D" w:rsidP="001F0BEA">
      <w:pPr>
        <w:numPr>
          <w:ilvl w:val="0"/>
          <w:numId w:val="1"/>
        </w:numPr>
        <w:jc w:val="both"/>
        <w:rPr>
          <w:rFonts w:cs="Arial"/>
          <w:sz w:val="20"/>
          <w:szCs w:val="20"/>
        </w:rPr>
      </w:pPr>
      <w:r w:rsidRPr="00C370B0">
        <w:rPr>
          <w:rFonts w:cs="Arial"/>
          <w:sz w:val="20"/>
          <w:szCs w:val="20"/>
        </w:rPr>
        <w:t>če prodajalec ne upošteva reklamacij glede kakovosti, vrste, količine  in rokov dobav,</w:t>
      </w:r>
    </w:p>
    <w:p w:rsidR="00DC659D" w:rsidRPr="00C370B0" w:rsidRDefault="00DC659D" w:rsidP="001F0BEA">
      <w:pPr>
        <w:numPr>
          <w:ilvl w:val="0"/>
          <w:numId w:val="1"/>
        </w:numPr>
        <w:jc w:val="both"/>
        <w:rPr>
          <w:rFonts w:cs="Arial"/>
          <w:sz w:val="20"/>
          <w:szCs w:val="20"/>
        </w:rPr>
      </w:pPr>
      <w:r w:rsidRPr="00C370B0">
        <w:rPr>
          <w:rFonts w:cs="Arial"/>
          <w:sz w:val="20"/>
          <w:szCs w:val="20"/>
        </w:rPr>
        <w:t>če se prodajalec ne drži zahtevanih ur za dobavo blaga,</w:t>
      </w:r>
    </w:p>
    <w:p w:rsidR="00DC659D" w:rsidRPr="00C370B0" w:rsidRDefault="00DC659D" w:rsidP="001F0BEA">
      <w:pPr>
        <w:numPr>
          <w:ilvl w:val="0"/>
          <w:numId w:val="1"/>
        </w:numPr>
        <w:jc w:val="both"/>
        <w:rPr>
          <w:rFonts w:cs="Arial"/>
          <w:sz w:val="20"/>
          <w:szCs w:val="20"/>
        </w:rPr>
      </w:pPr>
      <w:r w:rsidRPr="00C370B0">
        <w:rPr>
          <w:rFonts w:cs="Arial"/>
          <w:sz w:val="20"/>
          <w:szCs w:val="20"/>
        </w:rPr>
        <w:t>če prodajalec brez potrditve naročnika poveča ceno blaga,</w:t>
      </w:r>
    </w:p>
    <w:p w:rsidR="00DC659D" w:rsidRPr="00C370B0" w:rsidRDefault="00DC659D" w:rsidP="001F0BEA">
      <w:pPr>
        <w:numPr>
          <w:ilvl w:val="0"/>
          <w:numId w:val="1"/>
        </w:numPr>
        <w:jc w:val="both"/>
        <w:rPr>
          <w:rFonts w:cs="Arial"/>
          <w:sz w:val="20"/>
          <w:szCs w:val="20"/>
        </w:rPr>
      </w:pPr>
      <w:r w:rsidRPr="00C370B0">
        <w:rPr>
          <w:rFonts w:cs="Arial"/>
          <w:sz w:val="20"/>
          <w:szCs w:val="20"/>
        </w:rPr>
        <w:t>če prodajalec v roku pet (5) dni od podpisa pogodbe naročniku ne dostavi zavarovanja za dobro izvedbo obveznosti po tej pogodbi.</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Kupec si pridržuje pravico, da ob neizpolnjevanju obveznosti te pogodbe s strani izbranega prodajalca pogodbo razdre.</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 xml:space="preserve">Prodajalec lahko odstopi od pogodbe v primeru kršitve določil te pogodbe s strani kupca. Prodajalec mora o odstopu od pogodbe pisno obvestiti kupca en (1) mesec pred prekinitvijo pogodbe. </w:t>
      </w:r>
    </w:p>
    <w:p w:rsidR="00DC659D" w:rsidRPr="00C370B0" w:rsidRDefault="00DC659D" w:rsidP="001F0BEA">
      <w:pPr>
        <w:jc w:val="both"/>
        <w:rPr>
          <w:rFonts w:cs="Arial"/>
          <w:sz w:val="20"/>
          <w:szCs w:val="20"/>
        </w:rPr>
      </w:pPr>
    </w:p>
    <w:p w:rsidR="00DC659D" w:rsidRPr="00C370B0" w:rsidRDefault="00DC659D" w:rsidP="001F0BEA">
      <w:pPr>
        <w:pStyle w:val="Telobesedila2"/>
        <w:jc w:val="both"/>
        <w:rPr>
          <w:rFonts w:cs="Arial"/>
          <w:sz w:val="20"/>
          <w:szCs w:val="20"/>
        </w:rPr>
      </w:pPr>
      <w:r w:rsidRPr="00C370B0">
        <w:rPr>
          <w:rFonts w:cs="Arial"/>
          <w:sz w:val="20"/>
          <w:szCs w:val="20"/>
        </w:rPr>
        <w:t>Pri izvajanju javnih naročil morajo gospodarski subjekti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DC659D" w:rsidRPr="00C370B0" w:rsidRDefault="00DC659D" w:rsidP="001F0BEA">
      <w:pPr>
        <w:jc w:val="both"/>
        <w:rPr>
          <w:rFonts w:cs="Arial"/>
          <w:sz w:val="20"/>
          <w:szCs w:val="20"/>
        </w:rPr>
      </w:pPr>
    </w:p>
    <w:p w:rsidR="00DC659D" w:rsidRPr="00C370B0" w:rsidRDefault="00DC659D" w:rsidP="001F0BEA">
      <w:pPr>
        <w:jc w:val="both"/>
        <w:rPr>
          <w:rFonts w:cs="Arial"/>
          <w:b/>
          <w:sz w:val="20"/>
          <w:szCs w:val="20"/>
        </w:rPr>
      </w:pPr>
      <w:r w:rsidRPr="00C370B0">
        <w:rPr>
          <w:rFonts w:cs="Arial"/>
          <w:b/>
          <w:sz w:val="20"/>
          <w:szCs w:val="20"/>
        </w:rPr>
        <w:t>V</w:t>
      </w:r>
      <w:r w:rsidR="00746753" w:rsidRPr="00C370B0">
        <w:rPr>
          <w:rFonts w:cs="Arial"/>
          <w:b/>
          <w:sz w:val="20"/>
          <w:szCs w:val="20"/>
        </w:rPr>
        <w:t>I</w:t>
      </w:r>
      <w:r w:rsidRPr="00C370B0">
        <w:rPr>
          <w:rFonts w:cs="Arial"/>
          <w:b/>
          <w:sz w:val="20"/>
          <w:szCs w:val="20"/>
        </w:rPr>
        <w:t>I. VAROVANJE POSLOVNE SKRIVNOSTI</w:t>
      </w:r>
    </w:p>
    <w:p w:rsidR="00DC659D" w:rsidRPr="00C370B0" w:rsidRDefault="00DC659D" w:rsidP="001F0BEA">
      <w:pPr>
        <w:jc w:val="both"/>
        <w:rPr>
          <w:rFonts w:cs="Arial"/>
          <w:b/>
          <w:sz w:val="20"/>
          <w:szCs w:val="20"/>
        </w:rPr>
      </w:pPr>
    </w:p>
    <w:p w:rsidR="00DC659D" w:rsidRPr="00C370B0" w:rsidRDefault="00DC659D" w:rsidP="00746753">
      <w:pPr>
        <w:jc w:val="center"/>
        <w:rPr>
          <w:rFonts w:cs="Arial"/>
          <w:sz w:val="20"/>
          <w:szCs w:val="20"/>
        </w:rPr>
      </w:pPr>
      <w:r w:rsidRPr="00C370B0">
        <w:rPr>
          <w:rFonts w:cs="Arial"/>
          <w:sz w:val="20"/>
          <w:szCs w:val="20"/>
        </w:rPr>
        <w:t>13.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lastRenderedPageBreak/>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razen podatkov, ki jih je naročnik dolžan razkriti na podlagi Zakona o dostopu do informacij javnega značaja (Uradni list RS, št. 51/06 – uradno prečiščeno besedilo, 117/06 – ZDavP-2, 23/14, 50/14, 19/15 – odl. US in 102/15 in 7/18). </w:t>
      </w:r>
    </w:p>
    <w:p w:rsidR="00DC659D" w:rsidRPr="00C370B0" w:rsidRDefault="00DC659D" w:rsidP="001F0BEA">
      <w:pPr>
        <w:jc w:val="both"/>
        <w:rPr>
          <w:rFonts w:cs="Arial"/>
          <w:sz w:val="20"/>
          <w:szCs w:val="20"/>
        </w:rPr>
      </w:pPr>
    </w:p>
    <w:p w:rsidR="00DC659D" w:rsidRPr="00C370B0" w:rsidRDefault="00DC659D" w:rsidP="001F0BEA">
      <w:pPr>
        <w:jc w:val="both"/>
        <w:rPr>
          <w:rFonts w:cs="Arial"/>
          <w:iCs/>
          <w:sz w:val="20"/>
          <w:szCs w:val="20"/>
        </w:rPr>
      </w:pPr>
      <w:r w:rsidRPr="00C370B0">
        <w:rPr>
          <w:rFonts w:cs="Arial"/>
          <w:sz w:val="20"/>
          <w:szCs w:val="20"/>
        </w:rPr>
        <w:t>Izvajalec ne sme izkoriščati za svojo osebno uporabo ali izdati tretjemu podatkov, s katerimi se seznani pri izvajanju pogodbenih del, in so kot takšni varovani s predpisi o varstvu osebnih podatkov.</w:t>
      </w:r>
    </w:p>
    <w:p w:rsidR="00DC659D" w:rsidRPr="00C370B0" w:rsidRDefault="00DC659D" w:rsidP="001F0BEA">
      <w:pPr>
        <w:jc w:val="both"/>
        <w:rPr>
          <w:rFonts w:cs="Arial"/>
          <w:iCs/>
          <w:sz w:val="20"/>
          <w:szCs w:val="20"/>
        </w:rPr>
      </w:pPr>
    </w:p>
    <w:p w:rsidR="00DC659D" w:rsidRPr="00C370B0" w:rsidRDefault="00DC659D" w:rsidP="001F0BEA">
      <w:pPr>
        <w:jc w:val="both"/>
        <w:rPr>
          <w:rFonts w:cs="Arial"/>
          <w:iCs/>
          <w:sz w:val="20"/>
          <w:szCs w:val="20"/>
        </w:rPr>
      </w:pPr>
      <w:r w:rsidRPr="00C370B0">
        <w:rPr>
          <w:rFonts w:cs="Arial"/>
          <w:sz w:val="20"/>
          <w:szCs w:val="20"/>
        </w:rPr>
        <w:t>V primeru kršitve določb o varovanju poslovne skrivnosti, sta pogodbeni stranki odškodninsko odgovorni za vso posredno in neposredno škodo skladno s temeljnimi načeli civilnega prava.</w:t>
      </w:r>
    </w:p>
    <w:p w:rsidR="00DC659D" w:rsidRPr="00C370B0" w:rsidRDefault="00DC659D" w:rsidP="001F0BEA">
      <w:pPr>
        <w:jc w:val="both"/>
        <w:rPr>
          <w:rFonts w:cs="Arial"/>
          <w:b/>
          <w:sz w:val="20"/>
          <w:szCs w:val="20"/>
        </w:rPr>
      </w:pPr>
    </w:p>
    <w:p w:rsidR="00DC659D" w:rsidRPr="00C370B0" w:rsidRDefault="00DC659D" w:rsidP="001F0BEA">
      <w:pPr>
        <w:jc w:val="both"/>
        <w:rPr>
          <w:rFonts w:cs="Arial"/>
          <w:b/>
          <w:sz w:val="20"/>
          <w:szCs w:val="20"/>
        </w:rPr>
      </w:pPr>
      <w:r w:rsidRPr="00C370B0">
        <w:rPr>
          <w:rFonts w:cs="Arial"/>
          <w:b/>
          <w:sz w:val="20"/>
          <w:szCs w:val="20"/>
        </w:rPr>
        <w:t>V</w:t>
      </w:r>
      <w:r w:rsidR="00746753" w:rsidRPr="00C370B0">
        <w:rPr>
          <w:rFonts w:cs="Arial"/>
          <w:b/>
          <w:sz w:val="20"/>
          <w:szCs w:val="20"/>
        </w:rPr>
        <w:t>I</w:t>
      </w:r>
      <w:r w:rsidRPr="00C370B0">
        <w:rPr>
          <w:rFonts w:cs="Arial"/>
          <w:b/>
          <w:sz w:val="20"/>
          <w:szCs w:val="20"/>
        </w:rPr>
        <w:t>II. VIŠJA SILA</w:t>
      </w:r>
    </w:p>
    <w:p w:rsidR="00DC659D" w:rsidRPr="00C370B0" w:rsidRDefault="00DC659D" w:rsidP="00746753">
      <w:pPr>
        <w:jc w:val="center"/>
        <w:rPr>
          <w:rFonts w:cs="Arial"/>
          <w:sz w:val="20"/>
          <w:szCs w:val="20"/>
        </w:rPr>
      </w:pPr>
      <w:r w:rsidRPr="00C370B0">
        <w:rPr>
          <w:rFonts w:cs="Arial"/>
          <w:sz w:val="20"/>
          <w:szCs w:val="20"/>
        </w:rPr>
        <w:t>14. člen</w:t>
      </w:r>
    </w:p>
    <w:p w:rsidR="00DC659D" w:rsidRPr="00C370B0" w:rsidRDefault="00DC659D" w:rsidP="001F0BEA">
      <w:pPr>
        <w:jc w:val="both"/>
        <w:rPr>
          <w:rFonts w:cs="Arial"/>
          <w:b/>
          <w:sz w:val="20"/>
          <w:szCs w:val="20"/>
        </w:rPr>
      </w:pPr>
    </w:p>
    <w:p w:rsidR="00DC659D" w:rsidRPr="00C370B0" w:rsidRDefault="00DC659D" w:rsidP="001F0BEA">
      <w:pPr>
        <w:jc w:val="both"/>
        <w:rPr>
          <w:rFonts w:cs="Arial"/>
          <w:sz w:val="20"/>
          <w:szCs w:val="20"/>
        </w:rPr>
      </w:pPr>
      <w:r w:rsidRPr="00C370B0">
        <w:rPr>
          <w:rFonts w:cs="Arial"/>
          <w:sz w:val="20"/>
          <w:szCs w:val="20"/>
        </w:rPr>
        <w:t>Pogodbeni stranki se dogovorita, da nobena pogodbena stranka ne bo odgovarjala za izpolnjevanje svojih obveznosti zaradi nastopa višje sile, če neizpolnjevanje pogodbenih obveznosti, posledice zunanjih razlogov izven njunega nadzora, ki jih pogodbeni stranki ob podpisu pogodbe nista mogli predvideti oz. jih ob nastopu pogodbe nista mogli brez posledic odpraviti in so ti dogodki takšne narave, da pogodbeni stranki onemogoča ali otežuje izpolnjevanje prevzete obveznosti.</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Kot dogodke ali dejanja višje sile se štejejo zlasti naravne katastrofe vseh vrst, ukrepi vladnih organov, vojni dogodki, ki so kot takšni označeni v mednarodnem vojnem pravu, in drugi primeri, ki jih kot sodna praksa šteje, kot dogodke višje sile, v zimskem času pa zapora cesta za tovorna vozila zaradi prejemanja snega na cestišču – izločanje iz prometa.</w:t>
      </w:r>
    </w:p>
    <w:p w:rsidR="00DC659D" w:rsidRPr="00C370B0" w:rsidRDefault="00DC659D" w:rsidP="001F0BEA">
      <w:pPr>
        <w:jc w:val="both"/>
        <w:rPr>
          <w:rFonts w:cs="Arial"/>
          <w:sz w:val="20"/>
          <w:szCs w:val="20"/>
        </w:rPr>
      </w:pPr>
      <w:r w:rsidRPr="00C370B0">
        <w:rPr>
          <w:rFonts w:cs="Arial"/>
          <w:sz w:val="20"/>
          <w:szCs w:val="20"/>
        </w:rPr>
        <w:t xml:space="preserve">V primeru, da je kateri od pogodbenih strank onemogočeno izpolnjevanje njenih obveznosti iz razlogov navedenih v tem členu, mora pogodbena stranka nemudoma, najkasneje pa v roku treh (3) delovnih dni obvestiti drugo pogodbeno stranko v pisni obliki in ji posredovati dokazni material, iz katerega izhaja utemeljenost njenih navedb. V primeru, da okoliščine trajajo več kot 30 dni, se bosta pogodbeni stranki dogovorili glede nadaljnjega sodelovanja oz. morebitnega prenehanja te pogodbe. </w:t>
      </w:r>
    </w:p>
    <w:p w:rsidR="00DC659D" w:rsidRPr="00C370B0" w:rsidRDefault="00DC659D" w:rsidP="001F0BEA">
      <w:pPr>
        <w:jc w:val="both"/>
        <w:rPr>
          <w:rFonts w:cs="Arial"/>
          <w:sz w:val="20"/>
          <w:szCs w:val="20"/>
        </w:rPr>
      </w:pPr>
    </w:p>
    <w:p w:rsidR="00DC659D" w:rsidRPr="00C370B0" w:rsidRDefault="00746753" w:rsidP="001F0BEA">
      <w:pPr>
        <w:keepLines/>
        <w:jc w:val="both"/>
        <w:rPr>
          <w:rFonts w:cs="Arial"/>
          <w:b/>
          <w:sz w:val="20"/>
          <w:szCs w:val="20"/>
        </w:rPr>
      </w:pPr>
      <w:r w:rsidRPr="00C370B0">
        <w:rPr>
          <w:rFonts w:cs="Arial"/>
          <w:b/>
          <w:sz w:val="20"/>
          <w:szCs w:val="20"/>
        </w:rPr>
        <w:t>IX. PROTIKORUPCIJSKA KLAVZULA</w:t>
      </w:r>
    </w:p>
    <w:p w:rsidR="00DC659D" w:rsidRPr="00C370B0" w:rsidRDefault="00DC659D" w:rsidP="00746753">
      <w:pPr>
        <w:pStyle w:val="Odstavekseznama"/>
        <w:keepLines/>
        <w:numPr>
          <w:ilvl w:val="0"/>
          <w:numId w:val="21"/>
        </w:numPr>
        <w:suppressAutoHyphens/>
        <w:contextualSpacing/>
        <w:jc w:val="center"/>
        <w:rPr>
          <w:rFonts w:ascii="Arial" w:hAnsi="Arial" w:cs="Arial"/>
          <w:i w:val="0"/>
          <w:sz w:val="20"/>
        </w:rPr>
      </w:pPr>
      <w:r w:rsidRPr="00C370B0">
        <w:rPr>
          <w:rFonts w:ascii="Arial" w:hAnsi="Arial" w:cs="Arial"/>
          <w:i w:val="0"/>
          <w:sz w:val="20"/>
        </w:rPr>
        <w:t>člen</w:t>
      </w:r>
    </w:p>
    <w:p w:rsidR="00DC659D" w:rsidRPr="00C370B0" w:rsidRDefault="00DC659D" w:rsidP="001F0BEA">
      <w:pPr>
        <w:keepLines/>
        <w:jc w:val="both"/>
        <w:rPr>
          <w:rFonts w:cs="Arial"/>
          <w:sz w:val="20"/>
          <w:szCs w:val="20"/>
        </w:rPr>
      </w:pPr>
      <w:r w:rsidRPr="00C370B0">
        <w:rPr>
          <w:rFonts w:cs="Arial"/>
          <w:sz w:val="20"/>
          <w:szCs w:val="2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rsidR="00DC659D" w:rsidRPr="00C370B0" w:rsidRDefault="00DC659D" w:rsidP="001F0BEA">
      <w:pPr>
        <w:keepLines/>
        <w:jc w:val="both"/>
        <w:rPr>
          <w:rFonts w:cs="Arial"/>
          <w:sz w:val="20"/>
          <w:szCs w:val="20"/>
        </w:rPr>
      </w:pPr>
    </w:p>
    <w:p w:rsidR="00DC659D" w:rsidRPr="00C370B0" w:rsidRDefault="00DC659D" w:rsidP="00746753">
      <w:pPr>
        <w:pStyle w:val="Odstavekseznama"/>
        <w:keepLines/>
        <w:numPr>
          <w:ilvl w:val="0"/>
          <w:numId w:val="21"/>
        </w:numPr>
        <w:suppressAutoHyphens/>
        <w:contextualSpacing/>
        <w:jc w:val="center"/>
        <w:rPr>
          <w:rFonts w:ascii="Arial" w:hAnsi="Arial" w:cs="Arial"/>
          <w:i w:val="0"/>
          <w:sz w:val="20"/>
        </w:rPr>
      </w:pPr>
      <w:r w:rsidRPr="00C370B0">
        <w:rPr>
          <w:rFonts w:ascii="Arial" w:hAnsi="Arial" w:cs="Arial"/>
          <w:i w:val="0"/>
          <w:sz w:val="20"/>
        </w:rPr>
        <w:t>člen</w:t>
      </w:r>
    </w:p>
    <w:p w:rsidR="00DC659D" w:rsidRPr="00C370B0" w:rsidRDefault="00DC659D" w:rsidP="001F0BEA">
      <w:pPr>
        <w:keepLines/>
        <w:jc w:val="both"/>
        <w:rPr>
          <w:rFonts w:cs="Arial"/>
          <w:sz w:val="20"/>
          <w:szCs w:val="20"/>
        </w:rPr>
      </w:pPr>
    </w:p>
    <w:p w:rsidR="00DC659D" w:rsidRPr="00C370B0" w:rsidRDefault="00DC659D" w:rsidP="001F0BEA">
      <w:pPr>
        <w:keepLines/>
        <w:jc w:val="both"/>
        <w:rPr>
          <w:rFonts w:cs="Arial"/>
          <w:sz w:val="20"/>
          <w:szCs w:val="20"/>
        </w:rPr>
      </w:pPr>
      <w:r w:rsidRPr="00C370B0">
        <w:rPr>
          <w:rFonts w:cs="Arial"/>
          <w:sz w:val="20"/>
          <w:szCs w:val="20"/>
        </w:rPr>
        <w:t>Izvajalec se obvezuje, da bo kadarkoli v času veljavnosti te pogodbe oziroma kadarkoli v času izvajanja predmeta te pogodbe, v skladu s šestim odstavkom 91. člena ZJN-3 (velja tudi za vse podizvajalce, s katerimi prodajalec izvaja predmet te pogodbe), v roku osmih (8) dni od prejema poziva, kupcu posredoval podatke o:</w:t>
      </w:r>
    </w:p>
    <w:p w:rsidR="00DC659D" w:rsidRPr="00C370B0" w:rsidRDefault="00DC659D" w:rsidP="001F0BEA">
      <w:pPr>
        <w:keepLines/>
        <w:numPr>
          <w:ilvl w:val="0"/>
          <w:numId w:val="18"/>
        </w:numPr>
        <w:suppressAutoHyphens/>
        <w:jc w:val="both"/>
        <w:rPr>
          <w:rFonts w:cs="Arial"/>
          <w:sz w:val="20"/>
          <w:szCs w:val="20"/>
        </w:rPr>
      </w:pPr>
      <w:r w:rsidRPr="00C370B0">
        <w:rPr>
          <w:rFonts w:cs="Arial"/>
          <w:sz w:val="20"/>
          <w:szCs w:val="20"/>
        </w:rPr>
        <w:t>svojih ustanoviteljih, družbenikih, delničarjih, komandistih ali drugih lastnikih in podatke o lastniških deležih navedenih oseb,</w:t>
      </w:r>
    </w:p>
    <w:p w:rsidR="00DC659D" w:rsidRPr="00C370B0" w:rsidRDefault="00DC659D" w:rsidP="001F0BEA">
      <w:pPr>
        <w:keepLines/>
        <w:numPr>
          <w:ilvl w:val="0"/>
          <w:numId w:val="18"/>
        </w:numPr>
        <w:suppressAutoHyphens/>
        <w:jc w:val="both"/>
        <w:rPr>
          <w:rFonts w:cs="Arial"/>
          <w:sz w:val="20"/>
          <w:szCs w:val="20"/>
        </w:rPr>
      </w:pPr>
      <w:r w:rsidRPr="00C370B0">
        <w:rPr>
          <w:rFonts w:cs="Arial"/>
          <w:sz w:val="20"/>
          <w:szCs w:val="20"/>
        </w:rPr>
        <w:t>gospodarskih subjektih, za katere se glede na določbe zakona, ki ureja gospodarske družbe, šteje, da so z njim povezane družbe.</w:t>
      </w:r>
    </w:p>
    <w:p w:rsidR="00DC659D" w:rsidRPr="00C370B0" w:rsidRDefault="00DC659D" w:rsidP="001F0BEA">
      <w:pPr>
        <w:keepLines/>
        <w:ind w:left="720"/>
        <w:jc w:val="both"/>
        <w:rPr>
          <w:rFonts w:cs="Arial"/>
          <w:sz w:val="20"/>
          <w:szCs w:val="20"/>
        </w:rPr>
      </w:pPr>
    </w:p>
    <w:p w:rsidR="00DC659D" w:rsidRPr="00C370B0" w:rsidRDefault="00DC659D" w:rsidP="001F0BEA">
      <w:pPr>
        <w:keepLines/>
        <w:jc w:val="both"/>
        <w:rPr>
          <w:rFonts w:cs="Arial"/>
          <w:sz w:val="20"/>
          <w:szCs w:val="20"/>
        </w:rPr>
      </w:pPr>
      <w:r w:rsidRPr="00C370B0">
        <w:rPr>
          <w:rFonts w:cs="Arial"/>
          <w:kern w:val="16"/>
          <w:sz w:val="20"/>
          <w:szCs w:val="20"/>
        </w:rPr>
        <w:lastRenderedPageBreak/>
        <w:t xml:space="preserve">V primeru, da izvajalec v obdobju veljavnosti pogodbe oziroma kadarkoli </w:t>
      </w:r>
      <w:r w:rsidRPr="00C370B0">
        <w:rPr>
          <w:rFonts w:cs="Arial"/>
          <w:sz w:val="20"/>
          <w:szCs w:val="20"/>
        </w:rPr>
        <w:t>v času izvajanja predmeta te pogodbe</w:t>
      </w:r>
      <w:r w:rsidRPr="00C370B0">
        <w:rPr>
          <w:rFonts w:cs="Arial"/>
          <w:kern w:val="16"/>
          <w:sz w:val="20"/>
          <w:szCs w:val="20"/>
        </w:rPr>
        <w:t>, v roku</w:t>
      </w:r>
      <w:r w:rsidRPr="00C370B0">
        <w:rPr>
          <w:rFonts w:cs="Arial"/>
          <w:sz w:val="20"/>
          <w:szCs w:val="20"/>
          <w:lang w:eastAsia="ar-SA"/>
        </w:rPr>
        <w:t xml:space="preserve"> osmih (8) dni od prejema poziva</w:t>
      </w:r>
      <w:r w:rsidRPr="00C370B0">
        <w:rPr>
          <w:rFonts w:cs="Arial"/>
          <w:kern w:val="16"/>
          <w:sz w:val="20"/>
          <w:szCs w:val="20"/>
        </w:rPr>
        <w:t>, ne posreduje naročniku podatkov iz prejšnjega odstavka tega člena, bo naročnik Državni revizijski komisiji za revizijo postopkov oddaje javnih naročil predlagal, da uvede postopek o prekršku iz 1. točke prvega odstavka 112. člena ZJN-3.</w:t>
      </w:r>
    </w:p>
    <w:p w:rsidR="00DC659D" w:rsidRPr="00C370B0" w:rsidRDefault="00DC659D" w:rsidP="001F0BEA">
      <w:pPr>
        <w:jc w:val="both"/>
        <w:rPr>
          <w:rFonts w:cs="Arial"/>
          <w:b/>
          <w:sz w:val="20"/>
          <w:szCs w:val="20"/>
        </w:rPr>
      </w:pPr>
    </w:p>
    <w:p w:rsidR="00DC659D" w:rsidRPr="00C370B0" w:rsidRDefault="00746753" w:rsidP="001F0BEA">
      <w:pPr>
        <w:jc w:val="both"/>
        <w:rPr>
          <w:rFonts w:cs="Arial"/>
          <w:b/>
          <w:sz w:val="20"/>
          <w:szCs w:val="20"/>
        </w:rPr>
      </w:pPr>
      <w:r w:rsidRPr="00C370B0">
        <w:rPr>
          <w:rFonts w:cs="Arial"/>
          <w:b/>
          <w:sz w:val="20"/>
          <w:szCs w:val="20"/>
        </w:rPr>
        <w:t>X. SOCIALNA KLAVZULA IN RAZVEZNI POGOJ</w:t>
      </w:r>
    </w:p>
    <w:p w:rsidR="00DC659D" w:rsidRPr="00C370B0" w:rsidRDefault="00DC659D" w:rsidP="001F0BEA">
      <w:pPr>
        <w:jc w:val="both"/>
        <w:rPr>
          <w:rFonts w:cs="Arial"/>
          <w:sz w:val="20"/>
          <w:szCs w:val="20"/>
        </w:rPr>
      </w:pPr>
    </w:p>
    <w:p w:rsidR="00DC659D" w:rsidRPr="00C370B0" w:rsidRDefault="00DC659D" w:rsidP="00746753">
      <w:pPr>
        <w:jc w:val="center"/>
        <w:rPr>
          <w:rFonts w:cs="Arial"/>
          <w:sz w:val="20"/>
          <w:szCs w:val="20"/>
        </w:rPr>
      </w:pPr>
      <w:r w:rsidRPr="00C370B0">
        <w:rPr>
          <w:rFonts w:cs="Arial"/>
          <w:sz w:val="20"/>
          <w:szCs w:val="20"/>
        </w:rPr>
        <w:t>17. člen</w:t>
      </w:r>
    </w:p>
    <w:p w:rsidR="00DC659D" w:rsidRPr="00C370B0" w:rsidRDefault="00DC659D" w:rsidP="001F0BEA">
      <w:pPr>
        <w:jc w:val="both"/>
        <w:rPr>
          <w:rFonts w:cs="Arial"/>
          <w:iCs/>
          <w:sz w:val="20"/>
          <w:szCs w:val="20"/>
        </w:rPr>
      </w:pPr>
    </w:p>
    <w:p w:rsidR="00DC659D" w:rsidRPr="00C370B0" w:rsidRDefault="00DC659D" w:rsidP="001F0BEA">
      <w:pPr>
        <w:jc w:val="both"/>
        <w:rPr>
          <w:rFonts w:cs="Arial"/>
          <w:bCs/>
          <w:iCs/>
          <w:sz w:val="20"/>
          <w:szCs w:val="20"/>
        </w:rPr>
      </w:pPr>
      <w:r w:rsidRPr="00C370B0">
        <w:rPr>
          <w:rFonts w:cs="Arial"/>
          <w:bCs/>
          <w:iCs/>
          <w:sz w:val="20"/>
          <w:szCs w:val="20"/>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DC659D" w:rsidRPr="00C370B0" w:rsidRDefault="00DC659D" w:rsidP="001F0BEA">
      <w:pPr>
        <w:jc w:val="both"/>
        <w:rPr>
          <w:rFonts w:cs="Arial"/>
          <w:bCs/>
          <w:iCs/>
          <w:sz w:val="20"/>
          <w:szCs w:val="20"/>
        </w:rPr>
      </w:pPr>
    </w:p>
    <w:p w:rsidR="00DC659D" w:rsidRPr="00C370B0" w:rsidRDefault="00DC659D" w:rsidP="001F0BEA">
      <w:pPr>
        <w:jc w:val="both"/>
        <w:rPr>
          <w:rFonts w:cs="Arial"/>
          <w:bCs/>
          <w:iCs/>
          <w:sz w:val="20"/>
          <w:szCs w:val="20"/>
        </w:rPr>
      </w:pPr>
      <w:r w:rsidRPr="00C370B0">
        <w:rPr>
          <w:rFonts w:cs="Arial"/>
          <w:bCs/>
          <w:iCs/>
          <w:sz w:val="20"/>
          <w:szCs w:val="20"/>
        </w:rPr>
        <w:t>Ta pogodba je sklenjena pod razveznim pogojem, ki se uresniči v primeru izpolnitve ene od naslednjih okoliščin:</w:t>
      </w:r>
    </w:p>
    <w:p w:rsidR="00DC659D" w:rsidRPr="00C370B0" w:rsidRDefault="00DC659D" w:rsidP="001F0BEA">
      <w:pPr>
        <w:jc w:val="both"/>
        <w:rPr>
          <w:rFonts w:cs="Arial"/>
          <w:bCs/>
          <w:iCs/>
          <w:sz w:val="20"/>
          <w:szCs w:val="20"/>
        </w:rPr>
      </w:pPr>
      <w:r w:rsidRPr="00C370B0">
        <w:rPr>
          <w:rFonts w:cs="Arial"/>
          <w:bCs/>
          <w:iCs/>
          <w:sz w:val="20"/>
          <w:szCs w:val="20"/>
        </w:rPr>
        <w:t>-</w:t>
      </w:r>
      <w:r w:rsidRPr="00C370B0">
        <w:rPr>
          <w:rFonts w:cs="Arial"/>
          <w:bCs/>
          <w:iCs/>
          <w:sz w:val="20"/>
          <w:szCs w:val="20"/>
        </w:rPr>
        <w:tab/>
        <w:t xml:space="preserve">če bo naročnik seznanjen, da je sodišče s pravnomočno odločitvijo ugotovilo kršitev obveznosti delovne, okoljske ali socialne zakonodaje s strani izvajalca/dobavitelja ali podizvajalca ali </w:t>
      </w:r>
    </w:p>
    <w:p w:rsidR="00DC659D" w:rsidRPr="00C370B0" w:rsidRDefault="00DC659D" w:rsidP="001F0BEA">
      <w:pPr>
        <w:jc w:val="both"/>
        <w:rPr>
          <w:rFonts w:cs="Arial"/>
          <w:bCs/>
          <w:iCs/>
          <w:sz w:val="20"/>
          <w:szCs w:val="20"/>
        </w:rPr>
      </w:pPr>
      <w:r w:rsidRPr="00C370B0">
        <w:rPr>
          <w:rFonts w:cs="Arial"/>
          <w:bCs/>
          <w:iCs/>
          <w:sz w:val="20"/>
          <w:szCs w:val="20"/>
        </w:rPr>
        <w:t>-</w:t>
      </w:r>
      <w:r w:rsidRPr="00C370B0">
        <w:rPr>
          <w:rFonts w:cs="Arial"/>
          <w:bCs/>
          <w:iCs/>
          <w:sz w:val="20"/>
          <w:szCs w:val="20"/>
        </w:rPr>
        <w:tab/>
        <w:t>če bo naročnik seznanjen, da je pristojni državni organ pri izvajalcu/dobavitelju ali podizvajalcu v času izvajanja pogodbe ugotovil najmanj dve kršitvi v zvezi s:</w:t>
      </w:r>
    </w:p>
    <w:p w:rsidR="00DC659D" w:rsidRPr="00C370B0" w:rsidRDefault="00DC659D" w:rsidP="001F0BEA">
      <w:pPr>
        <w:jc w:val="both"/>
        <w:rPr>
          <w:rFonts w:cs="Arial"/>
          <w:bCs/>
          <w:iCs/>
          <w:sz w:val="20"/>
          <w:szCs w:val="20"/>
        </w:rPr>
      </w:pPr>
      <w:r w:rsidRPr="00C370B0">
        <w:rPr>
          <w:rFonts w:cs="Arial"/>
          <w:bCs/>
          <w:iCs/>
          <w:sz w:val="20"/>
          <w:szCs w:val="20"/>
        </w:rPr>
        <w:t>o</w:t>
      </w:r>
      <w:r w:rsidRPr="00C370B0">
        <w:rPr>
          <w:rFonts w:cs="Arial"/>
          <w:bCs/>
          <w:iCs/>
          <w:sz w:val="20"/>
          <w:szCs w:val="20"/>
        </w:rPr>
        <w:tab/>
        <w:t xml:space="preserve">plačilom za delo, </w:t>
      </w:r>
    </w:p>
    <w:p w:rsidR="00DC659D" w:rsidRPr="00C370B0" w:rsidRDefault="00DC659D" w:rsidP="001F0BEA">
      <w:pPr>
        <w:jc w:val="both"/>
        <w:rPr>
          <w:rFonts w:cs="Arial"/>
          <w:bCs/>
          <w:iCs/>
          <w:sz w:val="20"/>
          <w:szCs w:val="20"/>
        </w:rPr>
      </w:pPr>
      <w:r w:rsidRPr="00C370B0">
        <w:rPr>
          <w:rFonts w:cs="Arial"/>
          <w:bCs/>
          <w:iCs/>
          <w:sz w:val="20"/>
          <w:szCs w:val="20"/>
        </w:rPr>
        <w:t>o</w:t>
      </w:r>
      <w:r w:rsidRPr="00C370B0">
        <w:rPr>
          <w:rFonts w:cs="Arial"/>
          <w:bCs/>
          <w:iCs/>
          <w:sz w:val="20"/>
          <w:szCs w:val="20"/>
        </w:rPr>
        <w:tab/>
        <w:t xml:space="preserve">delovnim časom, </w:t>
      </w:r>
    </w:p>
    <w:p w:rsidR="00DC659D" w:rsidRPr="00C370B0" w:rsidRDefault="00DC659D" w:rsidP="001F0BEA">
      <w:pPr>
        <w:jc w:val="both"/>
        <w:rPr>
          <w:rFonts w:cs="Arial"/>
          <w:bCs/>
          <w:iCs/>
          <w:sz w:val="20"/>
          <w:szCs w:val="20"/>
        </w:rPr>
      </w:pPr>
      <w:r w:rsidRPr="00C370B0">
        <w:rPr>
          <w:rFonts w:cs="Arial"/>
          <w:bCs/>
          <w:iCs/>
          <w:sz w:val="20"/>
          <w:szCs w:val="20"/>
        </w:rPr>
        <w:t>o</w:t>
      </w:r>
      <w:r w:rsidRPr="00C370B0">
        <w:rPr>
          <w:rFonts w:cs="Arial"/>
          <w:bCs/>
          <w:iCs/>
          <w:sz w:val="20"/>
          <w:szCs w:val="20"/>
        </w:rPr>
        <w:tab/>
        <w:t xml:space="preserve">počitki, </w:t>
      </w:r>
    </w:p>
    <w:p w:rsidR="00DC659D" w:rsidRPr="00C370B0" w:rsidRDefault="00DC659D" w:rsidP="001F0BEA">
      <w:pPr>
        <w:jc w:val="both"/>
        <w:rPr>
          <w:rFonts w:cs="Arial"/>
          <w:bCs/>
          <w:iCs/>
          <w:sz w:val="20"/>
          <w:szCs w:val="20"/>
        </w:rPr>
      </w:pPr>
      <w:r w:rsidRPr="00C370B0">
        <w:rPr>
          <w:rFonts w:cs="Arial"/>
          <w:bCs/>
          <w:iCs/>
          <w:sz w:val="20"/>
          <w:szCs w:val="20"/>
        </w:rPr>
        <w:t>o</w:t>
      </w:r>
      <w:r w:rsidRPr="00C370B0">
        <w:rPr>
          <w:rFonts w:cs="Arial"/>
          <w:bCs/>
          <w:iCs/>
          <w:sz w:val="20"/>
          <w:szCs w:val="20"/>
        </w:rPr>
        <w:tab/>
        <w:t xml:space="preserve">opravljanjem dela na podlagi pogodb civilnega prava kljub obstoju elementov delovnega razmerja ali v zvezi z zaposlovanjem na črno </w:t>
      </w:r>
    </w:p>
    <w:p w:rsidR="00DC659D" w:rsidRPr="00C370B0" w:rsidRDefault="00DC659D" w:rsidP="001F0BEA">
      <w:pPr>
        <w:jc w:val="both"/>
        <w:rPr>
          <w:rFonts w:cs="Arial"/>
          <w:bCs/>
          <w:iCs/>
          <w:sz w:val="20"/>
          <w:szCs w:val="20"/>
        </w:rPr>
      </w:pPr>
      <w:r w:rsidRPr="00C370B0">
        <w:rPr>
          <w:rFonts w:cs="Arial"/>
          <w:bCs/>
          <w:iCs/>
          <w:sz w:val="20"/>
          <w:szCs w:val="20"/>
        </w:rPr>
        <w:t>in za kateri mu je bila s pravnomočno odločitvijo ali več pravnomočnimi odločitvami izrečena globa za prekršek,</w:t>
      </w:r>
    </w:p>
    <w:p w:rsidR="00DC659D" w:rsidRPr="00C370B0" w:rsidRDefault="00DC659D" w:rsidP="001F0BEA">
      <w:pPr>
        <w:jc w:val="both"/>
        <w:rPr>
          <w:rFonts w:cs="Arial"/>
          <w:bCs/>
          <w:iCs/>
          <w:sz w:val="20"/>
          <w:szCs w:val="20"/>
        </w:rPr>
      </w:pPr>
      <w:r w:rsidRPr="00C370B0">
        <w:rPr>
          <w:rFonts w:cs="Arial"/>
          <w:bCs/>
          <w:iCs/>
          <w:sz w:val="20"/>
          <w:szCs w:val="20"/>
        </w:rPr>
        <w:t xml:space="preserve">in pod pogojem, da je od seznanitve s kršitvijo in do izteka veljavnosti pogodbe še najmanj šest (6)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DC659D" w:rsidRPr="00C370B0" w:rsidRDefault="00DC659D" w:rsidP="001F0BEA">
      <w:pPr>
        <w:jc w:val="both"/>
        <w:rPr>
          <w:rFonts w:cs="Arial"/>
          <w:bCs/>
          <w:iCs/>
          <w:sz w:val="20"/>
          <w:szCs w:val="20"/>
        </w:rPr>
      </w:pPr>
    </w:p>
    <w:p w:rsidR="00DC659D" w:rsidRPr="00C370B0" w:rsidRDefault="00DC659D" w:rsidP="001F0BEA">
      <w:pPr>
        <w:jc w:val="both"/>
        <w:rPr>
          <w:rFonts w:cs="Arial"/>
          <w:bCs/>
          <w:iCs/>
          <w:sz w:val="20"/>
          <w:szCs w:val="20"/>
        </w:rPr>
      </w:pPr>
      <w:r w:rsidRPr="00C370B0">
        <w:rPr>
          <w:rFonts w:cs="Arial"/>
          <w:bCs/>
          <w:iC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DC659D" w:rsidRPr="00C370B0" w:rsidRDefault="00DC659D" w:rsidP="001F0BEA">
      <w:pPr>
        <w:jc w:val="both"/>
        <w:rPr>
          <w:rFonts w:cs="Arial"/>
          <w:bCs/>
          <w:iCs/>
          <w:sz w:val="20"/>
          <w:szCs w:val="20"/>
        </w:rPr>
      </w:pPr>
    </w:p>
    <w:p w:rsidR="00DC659D" w:rsidRPr="00C370B0" w:rsidRDefault="00DC659D" w:rsidP="001F0BEA">
      <w:pPr>
        <w:jc w:val="both"/>
        <w:rPr>
          <w:rFonts w:cs="Arial"/>
          <w:bCs/>
          <w:iCs/>
          <w:sz w:val="20"/>
          <w:szCs w:val="20"/>
        </w:rPr>
      </w:pPr>
      <w:r w:rsidRPr="00C370B0">
        <w:rPr>
          <w:rFonts w:cs="Arial"/>
          <w:bCs/>
          <w:iCs/>
          <w:sz w:val="20"/>
          <w:szCs w:val="20"/>
        </w:rPr>
        <w:t>Če naročnik v roku 30 dni od seznanitve s kršitvijo ne začne novega postopka javnega naročila, se šteje, da je pogodba razvezana trideseti dan od seznanitve s kršitvijo.</w:t>
      </w:r>
    </w:p>
    <w:p w:rsidR="00DC659D" w:rsidRPr="00C370B0" w:rsidRDefault="00DC659D" w:rsidP="001F0BEA">
      <w:pPr>
        <w:jc w:val="both"/>
        <w:rPr>
          <w:rFonts w:cs="Arial"/>
          <w:b/>
          <w:sz w:val="20"/>
          <w:szCs w:val="20"/>
        </w:rPr>
      </w:pPr>
    </w:p>
    <w:p w:rsidR="00DC659D" w:rsidRPr="00C370B0" w:rsidRDefault="00DC659D" w:rsidP="001F0BEA">
      <w:pPr>
        <w:jc w:val="both"/>
        <w:rPr>
          <w:rFonts w:cs="Arial"/>
          <w:b/>
          <w:sz w:val="20"/>
          <w:szCs w:val="20"/>
        </w:rPr>
      </w:pPr>
      <w:r w:rsidRPr="00C370B0">
        <w:rPr>
          <w:rFonts w:cs="Arial"/>
          <w:b/>
          <w:sz w:val="20"/>
          <w:szCs w:val="20"/>
        </w:rPr>
        <w:t>X</w:t>
      </w:r>
      <w:r w:rsidR="00746753" w:rsidRPr="00C370B0">
        <w:rPr>
          <w:rFonts w:cs="Arial"/>
          <w:b/>
          <w:sz w:val="20"/>
          <w:szCs w:val="20"/>
        </w:rPr>
        <w:t>I</w:t>
      </w:r>
      <w:r w:rsidRPr="00C370B0">
        <w:rPr>
          <w:rFonts w:cs="Arial"/>
          <w:b/>
          <w:sz w:val="20"/>
          <w:szCs w:val="20"/>
        </w:rPr>
        <w:t>. PREHODNE IN KONČNE DOLOČBE</w:t>
      </w:r>
    </w:p>
    <w:p w:rsidR="00DC659D" w:rsidRPr="00C370B0" w:rsidRDefault="00DC659D" w:rsidP="00746753">
      <w:pPr>
        <w:jc w:val="center"/>
        <w:rPr>
          <w:rFonts w:cs="Arial"/>
          <w:sz w:val="20"/>
          <w:szCs w:val="20"/>
        </w:rPr>
      </w:pPr>
      <w:r w:rsidRPr="00C370B0">
        <w:rPr>
          <w:rFonts w:cs="Arial"/>
          <w:sz w:val="20"/>
          <w:szCs w:val="20"/>
        </w:rPr>
        <w:t>18.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Pogodbene stranke imenujejo vsaka svojo kontaktno osebo, pooblaščeno za odločanje v vseh zadevah v zvezi s to pogodbo.</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 xml:space="preserve">Nadzor nad izvajanjem te pogodbe s strani kupca opravlja </w:t>
      </w:r>
    </w:p>
    <w:p w:rsidR="00DC659D" w:rsidRPr="00C370B0" w:rsidRDefault="00DC659D" w:rsidP="001F0BEA">
      <w:pPr>
        <w:jc w:val="both"/>
        <w:rPr>
          <w:rFonts w:cs="Arial"/>
          <w:sz w:val="20"/>
          <w:szCs w:val="20"/>
        </w:rPr>
      </w:pPr>
      <w:r w:rsidRPr="00C370B0">
        <w:rPr>
          <w:rFonts w:cs="Arial"/>
          <w:sz w:val="20"/>
          <w:szCs w:val="20"/>
        </w:rPr>
        <w:t>Šabanovič Bogdan, tel.: 03-56-67-701; 040-251-023, fax: 03-56-67-714,</w:t>
      </w:r>
    </w:p>
    <w:p w:rsidR="00DC659D" w:rsidRPr="00C370B0" w:rsidRDefault="00C370B0" w:rsidP="001F0BEA">
      <w:pPr>
        <w:jc w:val="both"/>
        <w:rPr>
          <w:rFonts w:cs="Arial"/>
          <w:sz w:val="20"/>
          <w:szCs w:val="20"/>
        </w:rPr>
      </w:pPr>
      <w:r w:rsidRPr="00C370B0">
        <w:rPr>
          <w:rFonts w:cs="Arial"/>
          <w:sz w:val="20"/>
          <w:szCs w:val="20"/>
        </w:rPr>
        <w:t>e</w:t>
      </w:r>
      <w:r w:rsidR="00DC659D" w:rsidRPr="00C370B0">
        <w:rPr>
          <w:rFonts w:cs="Arial"/>
          <w:sz w:val="20"/>
          <w:szCs w:val="20"/>
        </w:rPr>
        <w:t>-mail: bogdan.sabanovic@komunala-zagorje.si.</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Kontaktna oseba prodajalca je:</w:t>
      </w:r>
      <w:r w:rsidRPr="00C370B0">
        <w:rPr>
          <w:rFonts w:cs="Arial"/>
          <w:b/>
          <w:bCs/>
          <w:sz w:val="20"/>
          <w:szCs w:val="20"/>
        </w:rPr>
        <w:t xml:space="preserve"> </w:t>
      </w:r>
      <w:r w:rsidRPr="00C370B0">
        <w:rPr>
          <w:rFonts w:cs="Arial"/>
          <w:sz w:val="20"/>
          <w:szCs w:val="20"/>
        </w:rPr>
        <w:t>_________________________  tel.: ________________.</w:t>
      </w:r>
    </w:p>
    <w:p w:rsidR="00DC659D" w:rsidRPr="00C370B0" w:rsidRDefault="00DC659D" w:rsidP="001F0BEA">
      <w:pPr>
        <w:jc w:val="both"/>
        <w:rPr>
          <w:rFonts w:cs="Arial"/>
          <w:sz w:val="20"/>
          <w:szCs w:val="20"/>
        </w:rPr>
      </w:pPr>
      <w:r w:rsidRPr="00C370B0">
        <w:rPr>
          <w:rFonts w:cs="Arial"/>
          <w:sz w:val="20"/>
          <w:szCs w:val="20"/>
        </w:rPr>
        <w:t>e-mail: ______________________________________.</w:t>
      </w:r>
    </w:p>
    <w:p w:rsidR="00DC659D" w:rsidRPr="00C370B0" w:rsidRDefault="00DC659D" w:rsidP="001F0BEA">
      <w:pPr>
        <w:jc w:val="both"/>
        <w:rPr>
          <w:rFonts w:cs="Arial"/>
          <w:sz w:val="20"/>
          <w:szCs w:val="20"/>
        </w:rPr>
      </w:pPr>
    </w:p>
    <w:p w:rsidR="00DC659D" w:rsidRPr="00C370B0" w:rsidRDefault="00DC659D" w:rsidP="00746753">
      <w:pPr>
        <w:jc w:val="center"/>
        <w:rPr>
          <w:rFonts w:cs="Arial"/>
          <w:sz w:val="20"/>
          <w:szCs w:val="20"/>
        </w:rPr>
      </w:pPr>
      <w:r w:rsidRPr="00C370B0">
        <w:rPr>
          <w:rFonts w:cs="Arial"/>
          <w:sz w:val="20"/>
          <w:szCs w:val="20"/>
        </w:rPr>
        <w:t>19.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 xml:space="preserve">Ta pogodba je sklenjena za določen čas, to je od 1.8.2019 do 31.7.2023 in s potekom tega časa preneha veljati. </w:t>
      </w:r>
    </w:p>
    <w:p w:rsidR="00DC659D" w:rsidRPr="00C370B0" w:rsidRDefault="00DC659D" w:rsidP="001F0BEA">
      <w:pPr>
        <w:jc w:val="both"/>
        <w:rPr>
          <w:rFonts w:cs="Arial"/>
          <w:sz w:val="20"/>
          <w:szCs w:val="20"/>
        </w:rPr>
      </w:pPr>
    </w:p>
    <w:p w:rsidR="00DC659D" w:rsidRPr="00C370B0" w:rsidRDefault="00DC659D" w:rsidP="00746753">
      <w:pPr>
        <w:jc w:val="center"/>
        <w:rPr>
          <w:rFonts w:cs="Arial"/>
          <w:sz w:val="20"/>
          <w:szCs w:val="20"/>
        </w:rPr>
      </w:pPr>
      <w:r w:rsidRPr="00C370B0">
        <w:rPr>
          <w:rFonts w:cs="Arial"/>
          <w:sz w:val="20"/>
          <w:szCs w:val="20"/>
        </w:rPr>
        <w:t>20.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lastRenderedPageBreak/>
        <w:t>Pogodbeni stranki bosta morebitne spore, ki bi nastali iz te pogodbe, reševali sporazumno. V kolikor to ne bo mogoče, bo o sporu odločalo pristojno sodišče v Trbovljah.</w:t>
      </w:r>
    </w:p>
    <w:p w:rsidR="00DC659D" w:rsidRPr="00C370B0" w:rsidRDefault="00DC659D" w:rsidP="001F0BEA">
      <w:pPr>
        <w:jc w:val="both"/>
        <w:rPr>
          <w:rFonts w:cs="Arial"/>
          <w:sz w:val="20"/>
          <w:szCs w:val="20"/>
        </w:rPr>
      </w:pPr>
    </w:p>
    <w:p w:rsidR="00DC659D" w:rsidRPr="00C370B0" w:rsidRDefault="00DC659D" w:rsidP="00746753">
      <w:pPr>
        <w:jc w:val="center"/>
        <w:rPr>
          <w:rFonts w:cs="Arial"/>
          <w:sz w:val="20"/>
          <w:szCs w:val="20"/>
        </w:rPr>
      </w:pPr>
      <w:r w:rsidRPr="00C370B0">
        <w:rPr>
          <w:rFonts w:cs="Arial"/>
          <w:sz w:val="20"/>
          <w:szCs w:val="20"/>
        </w:rPr>
        <w:t>21.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Spremembe k pogodbi pogodbeni stranki sprejmeta v obliki dodatka k tej pogodbi.</w:t>
      </w:r>
    </w:p>
    <w:p w:rsidR="00DC659D" w:rsidRPr="00C370B0" w:rsidRDefault="00DC659D" w:rsidP="001F0BEA">
      <w:pPr>
        <w:jc w:val="both"/>
        <w:rPr>
          <w:rFonts w:cs="Arial"/>
          <w:sz w:val="20"/>
          <w:szCs w:val="20"/>
        </w:rPr>
      </w:pPr>
    </w:p>
    <w:p w:rsidR="00DC659D" w:rsidRPr="00C370B0" w:rsidRDefault="00DC659D" w:rsidP="00746753">
      <w:pPr>
        <w:jc w:val="center"/>
        <w:rPr>
          <w:rFonts w:cs="Arial"/>
          <w:sz w:val="20"/>
          <w:szCs w:val="20"/>
        </w:rPr>
      </w:pPr>
      <w:r w:rsidRPr="00C370B0">
        <w:rPr>
          <w:rFonts w:cs="Arial"/>
          <w:sz w:val="20"/>
          <w:szCs w:val="20"/>
        </w:rPr>
        <w:t>22. člen</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Pogodba je sestavljena v 2 (dveh) enakih izvodih, od katerih prejme vsaka pogodbena stranka po en (1) izvod.</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Pogodba začne veljati z dnem podpisa obeh pogodbenih strank.</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V ………………..……, dne ………….</w:t>
      </w:r>
      <w:r w:rsidRPr="00C370B0">
        <w:rPr>
          <w:rFonts w:cs="Arial"/>
          <w:sz w:val="20"/>
          <w:szCs w:val="20"/>
        </w:rPr>
        <w:tab/>
        <w:t xml:space="preserve">     </w:t>
      </w:r>
      <w:r w:rsidR="00FA68BF" w:rsidRPr="00C370B0">
        <w:rPr>
          <w:rFonts w:cs="Arial"/>
          <w:sz w:val="20"/>
          <w:szCs w:val="20"/>
        </w:rPr>
        <w:t xml:space="preserve">                            </w:t>
      </w:r>
      <w:r w:rsidRPr="00C370B0">
        <w:rPr>
          <w:rFonts w:cs="Arial"/>
          <w:sz w:val="20"/>
          <w:szCs w:val="20"/>
        </w:rPr>
        <w:t>V Zagorju ob Savi, dne ……………</w:t>
      </w:r>
    </w:p>
    <w:p w:rsidR="00DC659D" w:rsidRPr="00C370B0" w:rsidRDefault="00DC659D" w:rsidP="001F0BEA">
      <w:pPr>
        <w:jc w:val="both"/>
        <w:rPr>
          <w:rFonts w:cs="Arial"/>
          <w:sz w:val="20"/>
          <w:szCs w:val="20"/>
        </w:rPr>
      </w:pPr>
    </w:p>
    <w:tbl>
      <w:tblPr>
        <w:tblW w:w="8830" w:type="dxa"/>
        <w:tblLayout w:type="fixed"/>
        <w:tblCellMar>
          <w:left w:w="70" w:type="dxa"/>
          <w:right w:w="70" w:type="dxa"/>
        </w:tblCellMar>
        <w:tblLook w:val="0000" w:firstRow="0" w:lastRow="0" w:firstColumn="0" w:lastColumn="0" w:noHBand="0" w:noVBand="0"/>
      </w:tblPr>
      <w:tblGrid>
        <w:gridCol w:w="4606"/>
        <w:gridCol w:w="4224"/>
      </w:tblGrid>
      <w:tr w:rsidR="00DC659D" w:rsidRPr="00C370B0" w:rsidTr="00A54DED">
        <w:tc>
          <w:tcPr>
            <w:tcW w:w="4606" w:type="dxa"/>
          </w:tcPr>
          <w:p w:rsidR="00DC659D" w:rsidRPr="00C370B0" w:rsidRDefault="00DC659D" w:rsidP="001F0BEA">
            <w:pPr>
              <w:jc w:val="both"/>
              <w:rPr>
                <w:rFonts w:cs="Arial"/>
                <w:b/>
                <w:sz w:val="20"/>
                <w:szCs w:val="20"/>
              </w:rPr>
            </w:pPr>
            <w:r w:rsidRPr="00C370B0">
              <w:rPr>
                <w:rFonts w:cs="Arial"/>
                <w:b/>
                <w:sz w:val="20"/>
                <w:szCs w:val="20"/>
              </w:rPr>
              <w:t>PRODAJALEC:</w:t>
            </w:r>
          </w:p>
          <w:p w:rsidR="00DC659D" w:rsidRPr="00C370B0" w:rsidRDefault="00DC659D" w:rsidP="001F0BEA">
            <w:pPr>
              <w:jc w:val="both"/>
              <w:rPr>
                <w:rFonts w:cs="Arial"/>
                <w:b/>
                <w:sz w:val="20"/>
                <w:szCs w:val="20"/>
              </w:rPr>
            </w:pPr>
          </w:p>
          <w:p w:rsidR="00DC659D" w:rsidRPr="00C370B0" w:rsidRDefault="00DC659D" w:rsidP="001F0BEA">
            <w:pPr>
              <w:jc w:val="both"/>
              <w:rPr>
                <w:rFonts w:cs="Arial"/>
                <w:b/>
                <w:sz w:val="20"/>
                <w:szCs w:val="20"/>
              </w:rPr>
            </w:pPr>
            <w:r w:rsidRPr="00C370B0">
              <w:rPr>
                <w:rFonts w:cs="Arial"/>
                <w:b/>
                <w:sz w:val="20"/>
                <w:szCs w:val="20"/>
              </w:rPr>
              <w:t>.......................................................</w:t>
            </w:r>
          </w:p>
          <w:p w:rsidR="00DC659D" w:rsidRPr="00C370B0" w:rsidRDefault="00DC659D" w:rsidP="001F0BEA">
            <w:pPr>
              <w:jc w:val="both"/>
              <w:rPr>
                <w:rFonts w:cs="Arial"/>
                <w:b/>
                <w:sz w:val="20"/>
                <w:szCs w:val="20"/>
              </w:rPr>
            </w:pPr>
            <w:r w:rsidRPr="00C370B0">
              <w:rPr>
                <w:rFonts w:cs="Arial"/>
                <w:b/>
                <w:sz w:val="20"/>
                <w:szCs w:val="20"/>
              </w:rPr>
              <w:t>.......................................................</w:t>
            </w:r>
          </w:p>
          <w:p w:rsidR="00DC659D" w:rsidRPr="00C370B0" w:rsidRDefault="00DC659D" w:rsidP="001F0BEA">
            <w:pPr>
              <w:jc w:val="both"/>
              <w:rPr>
                <w:rFonts w:cs="Arial"/>
                <w:sz w:val="20"/>
                <w:szCs w:val="20"/>
              </w:rPr>
            </w:pPr>
            <w:r w:rsidRPr="00C370B0">
              <w:rPr>
                <w:rFonts w:cs="Arial"/>
                <w:sz w:val="20"/>
                <w:szCs w:val="20"/>
              </w:rPr>
              <w:t>……………………………………….</w:t>
            </w:r>
          </w:p>
          <w:p w:rsidR="00DC659D" w:rsidRPr="00C370B0" w:rsidRDefault="00DC659D" w:rsidP="001F0BEA">
            <w:pPr>
              <w:jc w:val="both"/>
              <w:rPr>
                <w:rFonts w:cs="Arial"/>
                <w:sz w:val="20"/>
                <w:szCs w:val="20"/>
              </w:rPr>
            </w:pPr>
            <w:r w:rsidRPr="00C370B0">
              <w:rPr>
                <w:rFonts w:cs="Arial"/>
                <w:sz w:val="20"/>
                <w:szCs w:val="20"/>
              </w:rPr>
              <w:t>(………………….)</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r w:rsidRPr="00C370B0">
              <w:rPr>
                <w:rFonts w:cs="Arial"/>
                <w:sz w:val="20"/>
                <w:szCs w:val="20"/>
              </w:rPr>
              <w:t>žig</w:t>
            </w:r>
          </w:p>
        </w:tc>
        <w:tc>
          <w:tcPr>
            <w:tcW w:w="4224" w:type="dxa"/>
          </w:tcPr>
          <w:p w:rsidR="00DC659D" w:rsidRPr="00C370B0" w:rsidRDefault="00DC659D" w:rsidP="00FA68BF">
            <w:pPr>
              <w:jc w:val="right"/>
              <w:rPr>
                <w:rFonts w:cs="Arial"/>
                <w:b/>
                <w:sz w:val="20"/>
                <w:szCs w:val="20"/>
              </w:rPr>
            </w:pPr>
            <w:r w:rsidRPr="00C370B0">
              <w:rPr>
                <w:rFonts w:cs="Arial"/>
                <w:b/>
                <w:sz w:val="20"/>
                <w:szCs w:val="20"/>
              </w:rPr>
              <w:t>KUPEC:</w:t>
            </w:r>
          </w:p>
          <w:p w:rsidR="00DC659D" w:rsidRPr="00C370B0" w:rsidRDefault="00DC659D" w:rsidP="00FA68BF">
            <w:pPr>
              <w:jc w:val="right"/>
              <w:rPr>
                <w:rFonts w:cs="Arial"/>
                <w:b/>
                <w:sz w:val="20"/>
                <w:szCs w:val="20"/>
              </w:rPr>
            </w:pPr>
          </w:p>
          <w:p w:rsidR="00DC659D" w:rsidRPr="00C370B0" w:rsidRDefault="00DC659D" w:rsidP="00FA68BF">
            <w:pPr>
              <w:jc w:val="right"/>
              <w:rPr>
                <w:rFonts w:cs="Arial"/>
                <w:b/>
                <w:sz w:val="20"/>
                <w:szCs w:val="20"/>
              </w:rPr>
            </w:pPr>
            <w:r w:rsidRPr="00C370B0">
              <w:rPr>
                <w:rFonts w:cs="Arial"/>
                <w:b/>
                <w:sz w:val="20"/>
                <w:szCs w:val="20"/>
              </w:rPr>
              <w:t>Javno podjetje Komunala Zagorje, d.o.o., Zagorje ob Savi</w:t>
            </w:r>
          </w:p>
          <w:p w:rsidR="00DC659D" w:rsidRPr="00C370B0" w:rsidRDefault="00DC659D" w:rsidP="00FA68BF">
            <w:pPr>
              <w:jc w:val="right"/>
              <w:rPr>
                <w:rFonts w:cs="Arial"/>
                <w:sz w:val="20"/>
                <w:szCs w:val="20"/>
              </w:rPr>
            </w:pPr>
            <w:r w:rsidRPr="00C370B0">
              <w:rPr>
                <w:rFonts w:cs="Arial"/>
                <w:sz w:val="20"/>
                <w:szCs w:val="20"/>
              </w:rPr>
              <w:t>Sandi Grčar, inž. rud. in geotehn.</w:t>
            </w:r>
          </w:p>
          <w:p w:rsidR="00DC659D" w:rsidRPr="00C370B0" w:rsidRDefault="00DC659D" w:rsidP="00FA68BF">
            <w:pPr>
              <w:jc w:val="right"/>
              <w:rPr>
                <w:rFonts w:cs="Arial"/>
                <w:sz w:val="20"/>
                <w:szCs w:val="20"/>
              </w:rPr>
            </w:pPr>
            <w:r w:rsidRPr="00C370B0">
              <w:rPr>
                <w:rFonts w:cs="Arial"/>
                <w:sz w:val="20"/>
                <w:szCs w:val="20"/>
              </w:rPr>
              <w:t>(direktor)</w:t>
            </w:r>
          </w:p>
          <w:p w:rsidR="00DC659D" w:rsidRPr="00C370B0" w:rsidRDefault="00DC659D" w:rsidP="00FA68BF">
            <w:pPr>
              <w:jc w:val="right"/>
              <w:rPr>
                <w:rFonts w:cs="Arial"/>
                <w:sz w:val="20"/>
                <w:szCs w:val="20"/>
              </w:rPr>
            </w:pPr>
          </w:p>
          <w:p w:rsidR="00DC659D" w:rsidRPr="00C370B0" w:rsidRDefault="00DC659D" w:rsidP="00FA68BF">
            <w:pPr>
              <w:jc w:val="right"/>
              <w:rPr>
                <w:rFonts w:cs="Arial"/>
                <w:sz w:val="20"/>
                <w:szCs w:val="20"/>
              </w:rPr>
            </w:pPr>
          </w:p>
          <w:p w:rsidR="00DC659D" w:rsidRPr="00C370B0" w:rsidRDefault="00DC659D" w:rsidP="00FA68BF">
            <w:pPr>
              <w:jc w:val="right"/>
              <w:rPr>
                <w:rFonts w:cs="Arial"/>
                <w:sz w:val="20"/>
                <w:szCs w:val="20"/>
              </w:rPr>
            </w:pPr>
            <w:r w:rsidRPr="00C370B0">
              <w:rPr>
                <w:rFonts w:cs="Arial"/>
                <w:sz w:val="20"/>
                <w:szCs w:val="20"/>
              </w:rPr>
              <w:t>žig</w:t>
            </w:r>
          </w:p>
          <w:p w:rsidR="00DC659D" w:rsidRPr="00C370B0" w:rsidRDefault="00DC659D" w:rsidP="00FA68BF">
            <w:pPr>
              <w:jc w:val="right"/>
              <w:rPr>
                <w:rFonts w:cs="Arial"/>
                <w:b/>
                <w:sz w:val="20"/>
                <w:szCs w:val="20"/>
              </w:rPr>
            </w:pPr>
          </w:p>
        </w:tc>
      </w:tr>
    </w:tbl>
    <w:p w:rsidR="00DC659D" w:rsidRPr="00C370B0" w:rsidRDefault="00DC659D" w:rsidP="001F0BEA">
      <w:pPr>
        <w:jc w:val="both"/>
        <w:rPr>
          <w:rFonts w:cs="Arial"/>
          <w:sz w:val="20"/>
          <w:szCs w:val="20"/>
        </w:rPr>
      </w:pPr>
    </w:p>
    <w:p w:rsidR="00DC659D" w:rsidRPr="00C370B0" w:rsidRDefault="00DC659D" w:rsidP="001F0BEA">
      <w:pPr>
        <w:ind w:right="-286"/>
        <w:jc w:val="both"/>
        <w:rPr>
          <w:rFonts w:cs="Arial"/>
          <w:sz w:val="20"/>
          <w:szCs w:val="20"/>
        </w:rPr>
      </w:pPr>
      <w:r w:rsidRPr="00C370B0">
        <w:rPr>
          <w:rFonts w:cs="Arial"/>
          <w:sz w:val="20"/>
          <w:szCs w:val="20"/>
        </w:rPr>
        <w:t>Priloge te pogodbe in njen sestavni del so:</w:t>
      </w:r>
    </w:p>
    <w:p w:rsidR="00DC659D" w:rsidRPr="00C370B0" w:rsidRDefault="00DC659D" w:rsidP="001F0BEA">
      <w:pPr>
        <w:pStyle w:val="Odstavekseznama"/>
        <w:numPr>
          <w:ilvl w:val="0"/>
          <w:numId w:val="15"/>
        </w:numPr>
        <w:jc w:val="both"/>
        <w:rPr>
          <w:rFonts w:ascii="Arial" w:hAnsi="Arial" w:cs="Arial"/>
          <w:i w:val="0"/>
          <w:iCs/>
          <w:sz w:val="20"/>
        </w:rPr>
      </w:pPr>
      <w:r w:rsidRPr="00C370B0">
        <w:rPr>
          <w:rFonts w:ascii="Arial" w:hAnsi="Arial" w:cs="Arial"/>
          <w:i w:val="0"/>
          <w:sz w:val="20"/>
        </w:rPr>
        <w:t>popis del/obrazec predračuna za sklop ……..,</w:t>
      </w:r>
    </w:p>
    <w:p w:rsidR="00DC659D" w:rsidRPr="00C370B0" w:rsidRDefault="00DC659D" w:rsidP="001F0BEA">
      <w:pPr>
        <w:pStyle w:val="Odstavekseznama"/>
        <w:numPr>
          <w:ilvl w:val="0"/>
          <w:numId w:val="15"/>
        </w:numPr>
        <w:jc w:val="both"/>
        <w:rPr>
          <w:rFonts w:ascii="Arial" w:hAnsi="Arial" w:cs="Arial"/>
          <w:i w:val="0"/>
          <w:iCs/>
          <w:sz w:val="20"/>
        </w:rPr>
      </w:pPr>
      <w:r w:rsidRPr="00C370B0">
        <w:rPr>
          <w:rFonts w:ascii="Arial" w:hAnsi="Arial" w:cs="Arial"/>
          <w:i w:val="0"/>
          <w:sz w:val="20"/>
        </w:rPr>
        <w:t xml:space="preserve">razpisna dokumentacija  maj 2019; </w:t>
      </w:r>
    </w:p>
    <w:p w:rsidR="00DC659D" w:rsidRPr="00C370B0" w:rsidRDefault="00DC659D" w:rsidP="001F0BEA">
      <w:pPr>
        <w:pStyle w:val="Odstavekseznama"/>
        <w:numPr>
          <w:ilvl w:val="0"/>
          <w:numId w:val="15"/>
        </w:numPr>
        <w:jc w:val="both"/>
        <w:rPr>
          <w:rFonts w:ascii="Arial" w:hAnsi="Arial" w:cs="Arial"/>
          <w:i w:val="0"/>
          <w:iCs/>
          <w:sz w:val="20"/>
        </w:rPr>
      </w:pPr>
      <w:r w:rsidRPr="00C370B0">
        <w:rPr>
          <w:rFonts w:ascii="Arial" w:hAnsi="Arial" w:cs="Arial"/>
          <w:i w:val="0"/>
          <w:sz w:val="20"/>
        </w:rPr>
        <w:t>zavarovanje za dobro izvedbo pogodbenih obveznosti,</w:t>
      </w:r>
    </w:p>
    <w:p w:rsidR="00DC659D" w:rsidRPr="00C370B0" w:rsidRDefault="00DC659D" w:rsidP="001F0BEA">
      <w:pPr>
        <w:numPr>
          <w:ilvl w:val="0"/>
          <w:numId w:val="10"/>
        </w:numPr>
        <w:tabs>
          <w:tab w:val="clear" w:pos="1440"/>
          <w:tab w:val="num" w:pos="340"/>
          <w:tab w:val="left" w:pos="567"/>
          <w:tab w:val="left" w:pos="4253"/>
          <w:tab w:val="left" w:pos="5529"/>
          <w:tab w:val="right" w:pos="8505"/>
        </w:tabs>
        <w:autoSpaceDE w:val="0"/>
        <w:autoSpaceDN w:val="0"/>
        <w:adjustRightInd w:val="0"/>
        <w:ind w:left="340" w:hanging="340"/>
        <w:jc w:val="both"/>
        <w:rPr>
          <w:rFonts w:cs="Arial"/>
          <w:sz w:val="20"/>
          <w:szCs w:val="20"/>
        </w:rPr>
      </w:pPr>
      <w:r w:rsidRPr="00C370B0">
        <w:rPr>
          <w:rFonts w:cs="Arial"/>
          <w:sz w:val="20"/>
          <w:szCs w:val="20"/>
        </w:rPr>
        <w:t>izjava o udeležbi fizičnih in pravnih oseb v lastništvu ponudnika,</w:t>
      </w:r>
    </w:p>
    <w:p w:rsidR="00DC659D" w:rsidRPr="00C370B0" w:rsidRDefault="00DC659D" w:rsidP="001F0BEA">
      <w:pPr>
        <w:numPr>
          <w:ilvl w:val="0"/>
          <w:numId w:val="10"/>
        </w:numPr>
        <w:tabs>
          <w:tab w:val="clear" w:pos="1440"/>
          <w:tab w:val="num" w:pos="340"/>
          <w:tab w:val="left" w:pos="567"/>
          <w:tab w:val="left" w:pos="4253"/>
          <w:tab w:val="left" w:pos="5529"/>
          <w:tab w:val="right" w:pos="8505"/>
        </w:tabs>
        <w:autoSpaceDE w:val="0"/>
        <w:autoSpaceDN w:val="0"/>
        <w:adjustRightInd w:val="0"/>
        <w:ind w:left="340" w:hanging="340"/>
        <w:jc w:val="both"/>
        <w:rPr>
          <w:rFonts w:cs="Arial"/>
          <w:sz w:val="20"/>
          <w:szCs w:val="20"/>
        </w:rPr>
      </w:pPr>
      <w:r w:rsidRPr="00C370B0">
        <w:rPr>
          <w:rFonts w:cs="Arial"/>
          <w:sz w:val="20"/>
          <w:szCs w:val="20"/>
        </w:rPr>
        <w:t>izjava o udeležbi fizičnih in pravnih oseb v lastništvu podizvajalca.</w:t>
      </w:r>
    </w:p>
    <w:p w:rsidR="00DC659D" w:rsidRPr="00C370B0" w:rsidRDefault="00DC659D" w:rsidP="00DC659D">
      <w:pPr>
        <w:jc w:val="right"/>
        <w:rPr>
          <w:rFonts w:cs="Arial"/>
          <w:b/>
          <w:sz w:val="20"/>
          <w:szCs w:val="20"/>
        </w:rPr>
      </w:pPr>
      <w:r w:rsidRPr="00C370B0">
        <w:rPr>
          <w:rFonts w:cs="Arial"/>
          <w:b/>
          <w:sz w:val="20"/>
          <w:szCs w:val="20"/>
          <w:u w:val="single"/>
        </w:rPr>
        <w:t>RAZPISNI OBRAZEC 10</w:t>
      </w:r>
    </w:p>
    <w:p w:rsidR="00DC659D" w:rsidRPr="00C370B0" w:rsidRDefault="00DC659D" w:rsidP="00DC659D">
      <w:pPr>
        <w:jc w:val="center"/>
        <w:rPr>
          <w:rFonts w:cs="Arial"/>
          <w:b/>
          <w:sz w:val="20"/>
          <w:szCs w:val="20"/>
        </w:rPr>
      </w:pPr>
    </w:p>
    <w:p w:rsidR="00DC659D" w:rsidRPr="00C370B0" w:rsidRDefault="00DC659D" w:rsidP="00DC659D">
      <w:pPr>
        <w:jc w:val="center"/>
        <w:rPr>
          <w:rFonts w:cs="Arial"/>
          <w:b/>
          <w:sz w:val="20"/>
          <w:szCs w:val="20"/>
        </w:rPr>
      </w:pPr>
    </w:p>
    <w:p w:rsidR="00DC659D" w:rsidRPr="00C370B0" w:rsidRDefault="00DC659D" w:rsidP="00DC659D">
      <w:pPr>
        <w:jc w:val="center"/>
        <w:rPr>
          <w:rFonts w:cs="Arial"/>
          <w:b/>
          <w:sz w:val="20"/>
          <w:szCs w:val="20"/>
        </w:rPr>
      </w:pPr>
      <w:r w:rsidRPr="00C370B0">
        <w:rPr>
          <w:rFonts w:cs="Arial"/>
          <w:b/>
          <w:sz w:val="20"/>
          <w:szCs w:val="20"/>
        </w:rPr>
        <w:t xml:space="preserve">ZAVAROVANJE ZA RESNOST PONUDBE </w:t>
      </w:r>
    </w:p>
    <w:p w:rsidR="00DC659D" w:rsidRPr="00C370B0" w:rsidRDefault="00DC659D" w:rsidP="00DC659D">
      <w:pPr>
        <w:numPr>
          <w:ilvl w:val="12"/>
          <w:numId w:val="0"/>
        </w:numPr>
        <w:tabs>
          <w:tab w:val="left" w:pos="5954"/>
        </w:tabs>
        <w:rPr>
          <w:rFonts w:cs="Arial"/>
          <w:sz w:val="20"/>
          <w:szCs w:val="20"/>
        </w:rPr>
      </w:pPr>
    </w:p>
    <w:p w:rsidR="00DC659D" w:rsidRPr="00C370B0" w:rsidRDefault="00DC659D" w:rsidP="00DC659D">
      <w:pPr>
        <w:numPr>
          <w:ilvl w:val="12"/>
          <w:numId w:val="0"/>
        </w:numPr>
        <w:tabs>
          <w:tab w:val="left" w:pos="5954"/>
        </w:tabs>
        <w:rPr>
          <w:rFonts w:cs="Arial"/>
          <w:sz w:val="20"/>
          <w:szCs w:val="20"/>
        </w:rPr>
      </w:pPr>
      <w:r w:rsidRPr="00C370B0">
        <w:rPr>
          <w:rFonts w:cs="Arial"/>
          <w:sz w:val="20"/>
          <w:szCs w:val="20"/>
        </w:rPr>
        <w:t>_____________________</w:t>
      </w:r>
    </w:p>
    <w:p w:rsidR="00DC659D" w:rsidRPr="00C370B0" w:rsidRDefault="00DC659D" w:rsidP="00DC659D">
      <w:pPr>
        <w:numPr>
          <w:ilvl w:val="12"/>
          <w:numId w:val="0"/>
        </w:numPr>
        <w:tabs>
          <w:tab w:val="left" w:pos="5954"/>
        </w:tabs>
        <w:rPr>
          <w:rFonts w:cs="Arial"/>
          <w:sz w:val="20"/>
          <w:szCs w:val="20"/>
        </w:rPr>
      </w:pPr>
      <w:r w:rsidRPr="00C370B0">
        <w:rPr>
          <w:rFonts w:cs="Arial"/>
          <w:sz w:val="20"/>
          <w:szCs w:val="20"/>
        </w:rPr>
        <w:t xml:space="preserve">     (izdajatelj menice/ponudnik)</w:t>
      </w:r>
    </w:p>
    <w:p w:rsidR="00DC659D" w:rsidRPr="00C370B0" w:rsidRDefault="00DC659D" w:rsidP="00DC659D">
      <w:pPr>
        <w:numPr>
          <w:ilvl w:val="12"/>
          <w:numId w:val="0"/>
        </w:numPr>
        <w:tabs>
          <w:tab w:val="left" w:pos="5954"/>
        </w:tabs>
        <w:jc w:val="center"/>
        <w:rPr>
          <w:rFonts w:cs="Arial"/>
          <w:b/>
          <w:sz w:val="20"/>
          <w:szCs w:val="20"/>
        </w:rPr>
      </w:pPr>
      <w:r w:rsidRPr="00C370B0">
        <w:rPr>
          <w:rFonts w:cs="Arial"/>
          <w:b/>
          <w:sz w:val="20"/>
          <w:szCs w:val="20"/>
        </w:rPr>
        <w:t>MENIČNA IZJAVA</w:t>
      </w:r>
    </w:p>
    <w:p w:rsidR="00DC659D" w:rsidRPr="00C370B0" w:rsidRDefault="00DC659D" w:rsidP="00DC659D">
      <w:pPr>
        <w:numPr>
          <w:ilvl w:val="12"/>
          <w:numId w:val="0"/>
        </w:numPr>
        <w:tabs>
          <w:tab w:val="left" w:pos="5954"/>
        </w:tabs>
        <w:rPr>
          <w:rFonts w:cs="Arial"/>
          <w:b/>
          <w:sz w:val="20"/>
          <w:szCs w:val="20"/>
        </w:rPr>
      </w:pPr>
    </w:p>
    <w:p w:rsidR="00DC659D" w:rsidRPr="00C370B0" w:rsidRDefault="00DC659D" w:rsidP="001F0BEA">
      <w:pPr>
        <w:jc w:val="both"/>
        <w:rPr>
          <w:rFonts w:cs="Arial"/>
          <w:sz w:val="20"/>
          <w:szCs w:val="20"/>
        </w:rPr>
      </w:pPr>
      <w:r w:rsidRPr="00C370B0">
        <w:rPr>
          <w:rFonts w:cs="Arial"/>
          <w:sz w:val="20"/>
          <w:szCs w:val="20"/>
        </w:rPr>
        <w:t>Za zavarovanje izpolnitve obveznosti izdajatelja menice do Komunala Zagorje, d.o.o., Cesta zmage 57, 1410 Zagorje ob Savi, matična številka: 5073103</w:t>
      </w:r>
      <w:r w:rsidRPr="00C370B0">
        <w:rPr>
          <w:rFonts w:cs="Arial"/>
          <w:bCs/>
          <w:sz w:val="20"/>
          <w:szCs w:val="20"/>
        </w:rPr>
        <w:t>000</w:t>
      </w:r>
      <w:r w:rsidRPr="00C370B0">
        <w:rPr>
          <w:rFonts w:cs="Arial"/>
          <w:sz w:val="20"/>
          <w:szCs w:val="20"/>
        </w:rPr>
        <w:t>, ident. št. za DDV in davčna številka: SI82253536 (v nadaljevanju:  Komunala Zagorje, d.o.o.), kot finančno zavarovanje za resnost ponudbe, po ponudbi št.  ………………… z dne …………………  za  »Izvajanje storitev zimske službe in dobavo morske soli za posip cest« od 1.8.2019 do 31.7.2023, obvestilo o naročilu objavljeno na Portalu javnih naročil pri Uradnem listu RS, oznaka naročila ………………… z dne …............2019 in v Dopolnilu k Uradnemu listu Evropske unije pod št. objave …………….. dne …………..2019 izročamo eno (1) bianco podpisano menico, plačljivo na prvi poziv, z oznako »brez protesta«, na kateri je podpisana pooblaščena oseba:</w:t>
      </w:r>
    </w:p>
    <w:p w:rsidR="00DC659D" w:rsidRPr="00C370B0" w:rsidRDefault="00DC659D" w:rsidP="001F0BEA">
      <w:pPr>
        <w:tabs>
          <w:tab w:val="left" w:pos="6237"/>
        </w:tabs>
        <w:jc w:val="both"/>
        <w:rPr>
          <w:rFonts w:cs="Arial"/>
          <w:sz w:val="20"/>
          <w:szCs w:val="20"/>
        </w:rPr>
      </w:pPr>
    </w:p>
    <w:p w:rsidR="00DC659D" w:rsidRPr="00C370B0" w:rsidRDefault="00DC659D" w:rsidP="001F0BEA">
      <w:pPr>
        <w:numPr>
          <w:ilvl w:val="12"/>
          <w:numId w:val="0"/>
        </w:numPr>
        <w:tabs>
          <w:tab w:val="left" w:pos="5954"/>
        </w:tabs>
        <w:jc w:val="both"/>
        <w:rPr>
          <w:rFonts w:cs="Arial"/>
          <w:sz w:val="20"/>
          <w:szCs w:val="20"/>
        </w:rPr>
      </w:pPr>
      <w:r w:rsidRPr="00C370B0">
        <w:rPr>
          <w:rFonts w:cs="Arial"/>
          <w:sz w:val="20"/>
          <w:szCs w:val="20"/>
        </w:rPr>
        <w:t>______________________________kot _________________  ______________________</w:t>
      </w:r>
    </w:p>
    <w:p w:rsidR="00DC659D" w:rsidRPr="00C370B0" w:rsidRDefault="00DC659D" w:rsidP="001F0BEA">
      <w:pPr>
        <w:numPr>
          <w:ilvl w:val="12"/>
          <w:numId w:val="0"/>
        </w:numPr>
        <w:tabs>
          <w:tab w:val="left" w:pos="5954"/>
        </w:tabs>
        <w:jc w:val="both"/>
        <w:rPr>
          <w:rFonts w:cs="Arial"/>
          <w:sz w:val="20"/>
          <w:szCs w:val="20"/>
        </w:rPr>
      </w:pPr>
      <w:r w:rsidRPr="00C370B0">
        <w:rPr>
          <w:rFonts w:cs="Arial"/>
          <w:sz w:val="20"/>
          <w:szCs w:val="20"/>
        </w:rPr>
        <w:t xml:space="preserve">           (ime in priimek)                                     (funkcija)                            (podpis)</w:t>
      </w:r>
    </w:p>
    <w:p w:rsidR="00DC659D" w:rsidRPr="00C370B0" w:rsidRDefault="00DC659D" w:rsidP="001F0BEA">
      <w:pPr>
        <w:numPr>
          <w:ilvl w:val="12"/>
          <w:numId w:val="0"/>
        </w:numPr>
        <w:tabs>
          <w:tab w:val="left" w:pos="5954"/>
        </w:tabs>
        <w:jc w:val="both"/>
        <w:rPr>
          <w:rFonts w:cs="Arial"/>
          <w:sz w:val="20"/>
          <w:szCs w:val="20"/>
        </w:rPr>
      </w:pPr>
    </w:p>
    <w:p w:rsidR="00DC659D" w:rsidRPr="00C370B0" w:rsidRDefault="00DC659D" w:rsidP="001F0BEA">
      <w:pPr>
        <w:numPr>
          <w:ilvl w:val="12"/>
          <w:numId w:val="0"/>
        </w:numPr>
        <w:tabs>
          <w:tab w:val="left" w:pos="5954"/>
        </w:tabs>
        <w:jc w:val="both"/>
        <w:rPr>
          <w:rFonts w:cs="Arial"/>
          <w:sz w:val="20"/>
          <w:szCs w:val="20"/>
        </w:rPr>
      </w:pPr>
      <w:r w:rsidRPr="00C370B0">
        <w:rPr>
          <w:rFonts w:cs="Arial"/>
          <w:sz w:val="20"/>
          <w:szCs w:val="20"/>
        </w:rPr>
        <w:t>Pooblaščamo  Komunala Zagorje, d.o.o., da izpolni bianco menico v višini ______________EUR</w:t>
      </w:r>
      <w:r w:rsidRPr="00C370B0">
        <w:rPr>
          <w:rStyle w:val="Sprotnaopomba-sklic"/>
          <w:rFonts w:cs="Arial"/>
          <w:sz w:val="20"/>
          <w:szCs w:val="20"/>
        </w:rPr>
        <w:footnoteReference w:id="4"/>
      </w:r>
      <w:r w:rsidRPr="00C370B0">
        <w:rPr>
          <w:rFonts w:cs="Arial"/>
          <w:sz w:val="20"/>
          <w:szCs w:val="20"/>
        </w:rPr>
        <w:t xml:space="preserve"> (z besedo: _________________________________evrov ___/100), da izpolni vse druge sestavne dele menice, ki niso izpolnjeni ter uporabi menico za izterjavo obveznosti v primeru, ko:</w:t>
      </w:r>
    </w:p>
    <w:p w:rsidR="00DC659D" w:rsidRPr="00C370B0" w:rsidRDefault="00DC659D" w:rsidP="001F0BEA">
      <w:pPr>
        <w:numPr>
          <w:ilvl w:val="0"/>
          <w:numId w:val="4"/>
        </w:numPr>
        <w:tabs>
          <w:tab w:val="left" w:pos="360"/>
        </w:tabs>
        <w:jc w:val="both"/>
        <w:rPr>
          <w:rFonts w:cs="Arial"/>
          <w:sz w:val="20"/>
          <w:szCs w:val="20"/>
        </w:rPr>
      </w:pPr>
      <w:r w:rsidRPr="00C370B0">
        <w:rPr>
          <w:rFonts w:cs="Arial"/>
          <w:sz w:val="20"/>
          <w:szCs w:val="20"/>
        </w:rPr>
        <w:lastRenderedPageBreak/>
        <w:t>izdajatelj menice umakne svojo ponudbo v roku veljavnosti, navedenem v ponudbi,</w:t>
      </w:r>
    </w:p>
    <w:p w:rsidR="00DC659D" w:rsidRPr="00C370B0" w:rsidRDefault="00DC659D" w:rsidP="001F0BEA">
      <w:pPr>
        <w:numPr>
          <w:ilvl w:val="0"/>
          <w:numId w:val="4"/>
        </w:numPr>
        <w:tabs>
          <w:tab w:val="left" w:pos="360"/>
        </w:tabs>
        <w:jc w:val="both"/>
        <w:rPr>
          <w:rFonts w:cs="Arial"/>
          <w:sz w:val="20"/>
          <w:szCs w:val="20"/>
        </w:rPr>
      </w:pPr>
      <w:r w:rsidRPr="00C370B0">
        <w:rPr>
          <w:rFonts w:cs="Arial"/>
          <w:sz w:val="20"/>
          <w:szCs w:val="20"/>
        </w:rPr>
        <w:t>izdajatelj v času veljavne ponudbe ne izpolni ali zavrne sklenitev pogodbe po prejetem obvestilu o sprejetju njegove ponudbe,</w:t>
      </w:r>
    </w:p>
    <w:p w:rsidR="00DC659D" w:rsidRPr="00C370B0" w:rsidRDefault="00DC659D" w:rsidP="001F0BEA">
      <w:pPr>
        <w:numPr>
          <w:ilvl w:val="0"/>
          <w:numId w:val="4"/>
        </w:numPr>
        <w:tabs>
          <w:tab w:val="left" w:pos="360"/>
        </w:tabs>
        <w:jc w:val="both"/>
        <w:rPr>
          <w:rFonts w:cs="Arial"/>
          <w:sz w:val="20"/>
          <w:szCs w:val="20"/>
        </w:rPr>
      </w:pPr>
      <w:r w:rsidRPr="00C370B0">
        <w:rPr>
          <w:rFonts w:cs="Arial"/>
          <w:sz w:val="20"/>
          <w:szCs w:val="20"/>
        </w:rPr>
        <w:t>izdajatelj ne predloži ali zavrne predložitev finančnega zavarovanja za dobro izvedbo pogodbenih obveznosti, v kolikor je pozvan k podpisu pogodbe.</w:t>
      </w:r>
    </w:p>
    <w:p w:rsidR="00DC659D" w:rsidRPr="00C370B0" w:rsidRDefault="00DC659D" w:rsidP="001F0BEA">
      <w:pPr>
        <w:numPr>
          <w:ilvl w:val="12"/>
          <w:numId w:val="0"/>
        </w:numPr>
        <w:tabs>
          <w:tab w:val="left" w:pos="360"/>
        </w:tabs>
        <w:jc w:val="both"/>
        <w:rPr>
          <w:rFonts w:cs="Arial"/>
          <w:sz w:val="20"/>
          <w:szCs w:val="20"/>
        </w:rPr>
      </w:pPr>
    </w:p>
    <w:p w:rsidR="00DC659D" w:rsidRPr="00C370B0" w:rsidRDefault="00DC659D" w:rsidP="001F0BEA">
      <w:pPr>
        <w:numPr>
          <w:ilvl w:val="12"/>
          <w:numId w:val="0"/>
        </w:numPr>
        <w:tabs>
          <w:tab w:val="left" w:pos="360"/>
        </w:tabs>
        <w:jc w:val="both"/>
        <w:rPr>
          <w:rFonts w:cs="Arial"/>
          <w:sz w:val="20"/>
          <w:szCs w:val="20"/>
        </w:rPr>
      </w:pPr>
      <w:r w:rsidRPr="00C370B0">
        <w:rPr>
          <w:rFonts w:cs="Arial"/>
          <w:sz w:val="20"/>
          <w:szCs w:val="20"/>
        </w:rPr>
        <w:t>Izdajatelj izrecno potrjuje in soglaša, da velja to pooblastilo in bianco podpisana menica tudi v primeru spremembe pooblaščenega podpisnika izdajatelja.</w:t>
      </w:r>
    </w:p>
    <w:p w:rsidR="00DC659D" w:rsidRPr="00C370B0" w:rsidRDefault="00DC659D" w:rsidP="001F0BEA">
      <w:pPr>
        <w:numPr>
          <w:ilvl w:val="12"/>
          <w:numId w:val="0"/>
        </w:numPr>
        <w:tabs>
          <w:tab w:val="left" w:pos="360"/>
        </w:tabs>
        <w:jc w:val="both"/>
        <w:rPr>
          <w:rFonts w:cs="Arial"/>
          <w:sz w:val="20"/>
          <w:szCs w:val="20"/>
        </w:rPr>
      </w:pPr>
    </w:p>
    <w:p w:rsidR="00DC659D" w:rsidRPr="00C370B0" w:rsidRDefault="00DC659D" w:rsidP="001F0BEA">
      <w:pPr>
        <w:tabs>
          <w:tab w:val="left" w:pos="360"/>
        </w:tabs>
        <w:jc w:val="both"/>
        <w:rPr>
          <w:rFonts w:cs="Arial"/>
          <w:sz w:val="20"/>
          <w:szCs w:val="20"/>
          <w:lang w:eastAsia="ar-SA"/>
        </w:rPr>
      </w:pPr>
      <w:r w:rsidRPr="00C370B0">
        <w:rPr>
          <w:rFonts w:cs="Arial"/>
          <w:sz w:val="20"/>
          <w:szCs w:val="20"/>
          <w:lang w:eastAsia="ar-SA"/>
        </w:rPr>
        <w:t>Pooblaščamo</w:t>
      </w:r>
      <w:r w:rsidRPr="00C370B0">
        <w:rPr>
          <w:rFonts w:cs="Arial"/>
          <w:sz w:val="20"/>
          <w:szCs w:val="20"/>
        </w:rPr>
        <w:t xml:space="preserve"> Komunala Zagorje, d.o.o.</w:t>
      </w:r>
      <w:r w:rsidRPr="00C370B0">
        <w:rPr>
          <w:rFonts w:cs="Arial"/>
          <w:sz w:val="20"/>
          <w:szCs w:val="20"/>
          <w:lang w:eastAsia="ar-SA"/>
        </w:rPr>
        <w:t>, da menico domicilira pri _________________________________, ki vodi naš transakcijski račun št.  IBAN SI56 ________________________________ ali pri katerikoli drugi osebi, ki vodi katerikoli drug račun izdajatelja menice, v katerega breme je možno poplačilo te menice v skladu z vsakokrat veljavnimi predpisi.</w:t>
      </w:r>
    </w:p>
    <w:p w:rsidR="00DC659D" w:rsidRPr="00C370B0" w:rsidRDefault="00DC659D" w:rsidP="001F0BEA">
      <w:pPr>
        <w:numPr>
          <w:ilvl w:val="12"/>
          <w:numId w:val="0"/>
        </w:numPr>
        <w:tabs>
          <w:tab w:val="left" w:pos="360"/>
        </w:tabs>
        <w:jc w:val="both"/>
        <w:rPr>
          <w:rFonts w:cs="Arial"/>
          <w:sz w:val="20"/>
          <w:szCs w:val="20"/>
        </w:rPr>
      </w:pPr>
    </w:p>
    <w:p w:rsidR="00DC659D" w:rsidRPr="00C370B0" w:rsidRDefault="00DC659D" w:rsidP="001F0BEA">
      <w:pPr>
        <w:numPr>
          <w:ilvl w:val="12"/>
          <w:numId w:val="0"/>
        </w:numPr>
        <w:tabs>
          <w:tab w:val="left" w:pos="360"/>
        </w:tabs>
        <w:jc w:val="both"/>
        <w:rPr>
          <w:rFonts w:cs="Arial"/>
          <w:b/>
          <w:sz w:val="20"/>
          <w:szCs w:val="20"/>
        </w:rPr>
      </w:pPr>
      <w:r w:rsidRPr="00C370B0">
        <w:rPr>
          <w:rFonts w:cs="Arial"/>
          <w:sz w:val="20"/>
          <w:szCs w:val="20"/>
        </w:rPr>
        <w:t>Veljavnost menične izjave začne z dnem, ki je določen za oddajo ponudb dne</w:t>
      </w:r>
      <w:r w:rsidRPr="00C370B0">
        <w:rPr>
          <w:rFonts w:cs="Arial"/>
          <w:b/>
          <w:sz w:val="20"/>
          <w:szCs w:val="20"/>
        </w:rPr>
        <w:t xml:space="preserve"> </w:t>
      </w:r>
      <w:r w:rsidRPr="00C370B0">
        <w:rPr>
          <w:rFonts w:cs="Arial"/>
          <w:sz w:val="20"/>
          <w:szCs w:val="20"/>
        </w:rPr>
        <w:t>3.7.2019</w:t>
      </w:r>
      <w:r w:rsidRPr="00C370B0">
        <w:rPr>
          <w:rFonts w:cs="Arial"/>
          <w:b/>
          <w:sz w:val="20"/>
          <w:szCs w:val="20"/>
        </w:rPr>
        <w:t>.</w:t>
      </w:r>
    </w:p>
    <w:p w:rsidR="00DC659D" w:rsidRPr="00C370B0" w:rsidRDefault="00DC659D" w:rsidP="001F0BEA">
      <w:pPr>
        <w:numPr>
          <w:ilvl w:val="12"/>
          <w:numId w:val="0"/>
        </w:numPr>
        <w:tabs>
          <w:tab w:val="left" w:pos="360"/>
        </w:tabs>
        <w:jc w:val="both"/>
        <w:rPr>
          <w:rFonts w:cs="Arial"/>
          <w:sz w:val="20"/>
          <w:szCs w:val="20"/>
        </w:rPr>
      </w:pPr>
      <w:r w:rsidRPr="00C370B0">
        <w:rPr>
          <w:rFonts w:cs="Arial"/>
          <w:sz w:val="20"/>
          <w:szCs w:val="20"/>
        </w:rPr>
        <w:t>Po datumu prenehanja veljavnost menične izjave in menice v skladu z datumom veljavnosti ponudbe (30.9.2019), mora naročnik Komunala Zagorje, d.o.o. bianco menico najkasneje v roku treh (3) dni vrniti izdajatelju.</w:t>
      </w:r>
    </w:p>
    <w:p w:rsidR="00DC659D" w:rsidRPr="00C370B0" w:rsidRDefault="00DC659D" w:rsidP="001F0BEA">
      <w:pPr>
        <w:numPr>
          <w:ilvl w:val="12"/>
          <w:numId w:val="0"/>
        </w:numPr>
        <w:tabs>
          <w:tab w:val="left" w:pos="360"/>
        </w:tabs>
        <w:jc w:val="both"/>
        <w:rPr>
          <w:rFonts w:cs="Arial"/>
          <w:sz w:val="20"/>
          <w:szCs w:val="20"/>
        </w:rPr>
      </w:pPr>
    </w:p>
    <w:p w:rsidR="00DC659D" w:rsidRPr="00C370B0" w:rsidRDefault="00DC659D" w:rsidP="001F0BEA">
      <w:pPr>
        <w:numPr>
          <w:ilvl w:val="12"/>
          <w:numId w:val="0"/>
        </w:numPr>
        <w:tabs>
          <w:tab w:val="left" w:pos="360"/>
        </w:tabs>
        <w:jc w:val="both"/>
        <w:rPr>
          <w:rFonts w:cs="Arial"/>
          <w:sz w:val="20"/>
          <w:szCs w:val="20"/>
          <w:u w:val="single"/>
        </w:rPr>
      </w:pPr>
      <w:r w:rsidRPr="00C370B0">
        <w:rPr>
          <w:rFonts w:cs="Arial"/>
          <w:b/>
          <w:sz w:val="20"/>
          <w:szCs w:val="20"/>
          <w:u w:val="single"/>
        </w:rPr>
        <w:t>Priloga: bianco menica,</w:t>
      </w:r>
      <w:r w:rsidRPr="00C370B0">
        <w:rPr>
          <w:rFonts w:cs="Arial"/>
          <w:sz w:val="20"/>
          <w:szCs w:val="20"/>
          <w:u w:val="single"/>
        </w:rPr>
        <w:t xml:space="preserve"> ko jo ponudnik skupaj s predmetno menično izjavo v originalnem izvodu do roka za elektronsko oddajo ponudb (t. j. do 3.7.2019 do 11.00 ure) naročniku dostaviti po navadni pošti (priporočeno ali priporočeno s povratnico) ali naročniku izročiti osebno.</w:t>
      </w:r>
    </w:p>
    <w:p w:rsidR="00DC659D" w:rsidRPr="00C370B0" w:rsidRDefault="00DC659D" w:rsidP="00DC659D">
      <w:pPr>
        <w:numPr>
          <w:ilvl w:val="12"/>
          <w:numId w:val="0"/>
        </w:numPr>
        <w:tabs>
          <w:tab w:val="left" w:pos="360"/>
        </w:tabs>
        <w:rPr>
          <w:rFonts w:cs="Arial"/>
          <w:sz w:val="20"/>
          <w:szCs w:val="20"/>
        </w:rPr>
      </w:pPr>
    </w:p>
    <w:p w:rsidR="00DC659D" w:rsidRPr="00C370B0" w:rsidRDefault="00DC659D" w:rsidP="00DC659D">
      <w:pPr>
        <w:numPr>
          <w:ilvl w:val="12"/>
          <w:numId w:val="0"/>
        </w:numPr>
        <w:tabs>
          <w:tab w:val="left" w:pos="360"/>
        </w:tabs>
        <w:jc w:val="right"/>
        <w:rPr>
          <w:rFonts w:cs="Arial"/>
          <w:sz w:val="20"/>
          <w:szCs w:val="20"/>
        </w:rPr>
      </w:pPr>
      <w:r w:rsidRPr="00C370B0">
        <w:rPr>
          <w:rFonts w:cs="Arial"/>
          <w:sz w:val="20"/>
          <w:szCs w:val="20"/>
        </w:rPr>
        <w:t xml:space="preserve">                                                                                                IZDAJATELJ MENICE</w:t>
      </w:r>
    </w:p>
    <w:p w:rsidR="00DC659D" w:rsidRPr="00C370B0" w:rsidRDefault="00DC659D" w:rsidP="00DC659D">
      <w:pPr>
        <w:numPr>
          <w:ilvl w:val="12"/>
          <w:numId w:val="0"/>
        </w:numPr>
        <w:tabs>
          <w:tab w:val="left" w:pos="4536"/>
        </w:tabs>
        <w:jc w:val="right"/>
        <w:rPr>
          <w:rFonts w:cs="Arial"/>
          <w:sz w:val="20"/>
          <w:szCs w:val="20"/>
        </w:rPr>
      </w:pPr>
      <w:r w:rsidRPr="00C370B0">
        <w:rPr>
          <w:rFonts w:cs="Arial"/>
          <w:sz w:val="20"/>
          <w:szCs w:val="20"/>
        </w:rPr>
        <w:t xml:space="preserve">                                                                                            ___________________________________                                                            </w:t>
      </w:r>
    </w:p>
    <w:p w:rsidR="00DC659D" w:rsidRPr="00C370B0" w:rsidRDefault="00DC659D" w:rsidP="00DC659D">
      <w:pPr>
        <w:numPr>
          <w:ilvl w:val="12"/>
          <w:numId w:val="0"/>
        </w:numPr>
        <w:tabs>
          <w:tab w:val="left" w:pos="5954"/>
        </w:tabs>
        <w:jc w:val="right"/>
        <w:rPr>
          <w:rFonts w:cs="Arial"/>
          <w:b/>
          <w:sz w:val="20"/>
          <w:szCs w:val="20"/>
        </w:rPr>
      </w:pPr>
      <w:r w:rsidRPr="00C370B0">
        <w:rPr>
          <w:rFonts w:cs="Arial"/>
          <w:sz w:val="20"/>
          <w:szCs w:val="20"/>
        </w:rPr>
        <w:t xml:space="preserve">                 (žig in podpis)</w:t>
      </w:r>
    </w:p>
    <w:p w:rsidR="00DC659D" w:rsidRPr="00C370B0" w:rsidRDefault="00DC659D" w:rsidP="00DC659D">
      <w:pPr>
        <w:jc w:val="center"/>
        <w:rPr>
          <w:rFonts w:cs="Arial"/>
          <w:b/>
          <w:sz w:val="20"/>
          <w:szCs w:val="20"/>
        </w:rPr>
      </w:pPr>
    </w:p>
    <w:p w:rsidR="00DC659D" w:rsidRPr="00C370B0" w:rsidRDefault="00DC659D" w:rsidP="00DC659D">
      <w:pPr>
        <w:rPr>
          <w:rFonts w:cs="Arial"/>
          <w:sz w:val="20"/>
          <w:szCs w:val="20"/>
        </w:rPr>
      </w:pPr>
    </w:p>
    <w:p w:rsidR="001F0BEA" w:rsidRPr="00C370B0" w:rsidRDefault="001F0BEA" w:rsidP="00DC659D">
      <w:pPr>
        <w:jc w:val="right"/>
        <w:rPr>
          <w:rFonts w:cs="Arial"/>
          <w:b/>
          <w:sz w:val="20"/>
          <w:szCs w:val="20"/>
          <w:u w:val="single"/>
        </w:rPr>
      </w:pPr>
    </w:p>
    <w:p w:rsidR="001F0BEA" w:rsidRPr="00C370B0" w:rsidRDefault="001F0BEA" w:rsidP="00DC659D">
      <w:pPr>
        <w:jc w:val="right"/>
        <w:rPr>
          <w:rFonts w:cs="Arial"/>
          <w:b/>
          <w:sz w:val="20"/>
          <w:szCs w:val="20"/>
          <w:u w:val="single"/>
        </w:rPr>
      </w:pPr>
    </w:p>
    <w:p w:rsidR="001F0BEA" w:rsidRPr="00C370B0" w:rsidRDefault="001F0BEA" w:rsidP="00DC659D">
      <w:pPr>
        <w:jc w:val="right"/>
        <w:rPr>
          <w:rFonts w:cs="Arial"/>
          <w:b/>
          <w:sz w:val="20"/>
          <w:szCs w:val="20"/>
          <w:u w:val="single"/>
        </w:rPr>
      </w:pPr>
    </w:p>
    <w:p w:rsidR="00137687" w:rsidRPr="00C370B0" w:rsidRDefault="00137687" w:rsidP="00DC659D">
      <w:pPr>
        <w:jc w:val="right"/>
        <w:rPr>
          <w:rFonts w:cs="Arial"/>
          <w:b/>
          <w:sz w:val="20"/>
          <w:szCs w:val="20"/>
          <w:u w:val="single"/>
        </w:rPr>
      </w:pPr>
    </w:p>
    <w:p w:rsidR="00137687" w:rsidRPr="00C370B0" w:rsidRDefault="00137687" w:rsidP="00DC659D">
      <w:pPr>
        <w:jc w:val="right"/>
        <w:rPr>
          <w:rFonts w:cs="Arial"/>
          <w:b/>
          <w:sz w:val="20"/>
          <w:szCs w:val="20"/>
          <w:u w:val="single"/>
        </w:rPr>
      </w:pPr>
    </w:p>
    <w:p w:rsidR="00DC659D" w:rsidRPr="00C370B0" w:rsidRDefault="00DC659D" w:rsidP="00DC659D">
      <w:pPr>
        <w:jc w:val="right"/>
        <w:rPr>
          <w:rFonts w:cs="Arial"/>
          <w:sz w:val="20"/>
          <w:szCs w:val="20"/>
        </w:rPr>
      </w:pPr>
      <w:r w:rsidRPr="00C370B0">
        <w:rPr>
          <w:rFonts w:cs="Arial"/>
          <w:b/>
          <w:sz w:val="20"/>
          <w:szCs w:val="20"/>
          <w:u w:val="single"/>
        </w:rPr>
        <w:t>RAZPISNI OBRAZEC 11</w:t>
      </w:r>
    </w:p>
    <w:p w:rsidR="00DC659D" w:rsidRPr="00C370B0" w:rsidRDefault="00DC659D" w:rsidP="00DC659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0"/>
          <w:szCs w:val="20"/>
        </w:rPr>
      </w:pPr>
    </w:p>
    <w:p w:rsidR="00DC659D" w:rsidRPr="00C370B0" w:rsidRDefault="00DC659D" w:rsidP="00DC65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szCs w:val="20"/>
        </w:rPr>
      </w:pPr>
    </w:p>
    <w:p w:rsidR="00DC659D" w:rsidRPr="00C370B0" w:rsidRDefault="00DC659D" w:rsidP="00DC659D">
      <w:pPr>
        <w:autoSpaceDE w:val="0"/>
        <w:autoSpaceDN w:val="0"/>
        <w:adjustRightInd w:val="0"/>
        <w:jc w:val="right"/>
        <w:rPr>
          <w:rFonts w:cs="Arial"/>
          <w:b/>
          <w:bCs/>
          <w:sz w:val="20"/>
          <w:szCs w:val="20"/>
          <w:lang w:val="en-US"/>
        </w:rPr>
      </w:pPr>
    </w:p>
    <w:p w:rsidR="00DC659D" w:rsidRPr="00C370B0" w:rsidRDefault="00DC659D" w:rsidP="00DC659D">
      <w:pPr>
        <w:tabs>
          <w:tab w:val="left" w:pos="6237"/>
        </w:tabs>
        <w:autoSpaceDE w:val="0"/>
        <w:autoSpaceDN w:val="0"/>
        <w:adjustRightInd w:val="0"/>
        <w:jc w:val="center"/>
        <w:rPr>
          <w:rFonts w:cs="Arial"/>
          <w:b/>
          <w:bCs/>
          <w:sz w:val="20"/>
          <w:szCs w:val="20"/>
        </w:rPr>
      </w:pPr>
      <w:r w:rsidRPr="00C370B0">
        <w:rPr>
          <w:rFonts w:cs="Arial"/>
          <w:b/>
          <w:bCs/>
          <w:sz w:val="20"/>
          <w:szCs w:val="20"/>
          <w:lang w:val="en-US"/>
        </w:rPr>
        <w:t>IZJAVA O PREDLOŽITVI BIANCO MENIC Z MENI</w:t>
      </w:r>
      <w:r w:rsidRPr="00C370B0">
        <w:rPr>
          <w:rFonts w:cs="Arial"/>
          <w:b/>
          <w:bCs/>
          <w:sz w:val="20"/>
          <w:szCs w:val="20"/>
        </w:rPr>
        <w:t xml:space="preserve">ČNO IZJAVO ZA DOBRO IZVEDBO POGODBENIH OBVEZNOSTI </w:t>
      </w:r>
    </w:p>
    <w:p w:rsidR="00DC659D" w:rsidRPr="00C370B0" w:rsidRDefault="00DC659D" w:rsidP="00DC659D">
      <w:pPr>
        <w:tabs>
          <w:tab w:val="left" w:pos="6237"/>
        </w:tabs>
        <w:autoSpaceDE w:val="0"/>
        <w:autoSpaceDN w:val="0"/>
        <w:adjustRightInd w:val="0"/>
        <w:rPr>
          <w:rFonts w:cs="Arial"/>
          <w:sz w:val="20"/>
          <w:szCs w:val="20"/>
          <w:lang w:val="en-US"/>
        </w:rPr>
      </w:pPr>
    </w:p>
    <w:p w:rsidR="00DC659D" w:rsidRPr="00C370B0" w:rsidRDefault="00DC659D" w:rsidP="00DC659D">
      <w:pPr>
        <w:tabs>
          <w:tab w:val="left" w:pos="6237"/>
        </w:tabs>
        <w:autoSpaceDE w:val="0"/>
        <w:autoSpaceDN w:val="0"/>
        <w:adjustRightInd w:val="0"/>
        <w:rPr>
          <w:rFonts w:cs="Arial"/>
          <w:sz w:val="20"/>
          <w:szCs w:val="20"/>
          <w:lang w:val="en-US"/>
        </w:rPr>
      </w:pPr>
    </w:p>
    <w:p w:rsidR="00DC659D" w:rsidRPr="00C370B0" w:rsidRDefault="00DC659D" w:rsidP="00DC659D">
      <w:pPr>
        <w:tabs>
          <w:tab w:val="left" w:pos="6237"/>
        </w:tabs>
        <w:autoSpaceDE w:val="0"/>
        <w:autoSpaceDN w:val="0"/>
        <w:adjustRightInd w:val="0"/>
        <w:rPr>
          <w:rFonts w:cs="Arial"/>
          <w:sz w:val="20"/>
          <w:szCs w:val="20"/>
          <w:lang w:val="en-US"/>
        </w:rPr>
      </w:pPr>
    </w:p>
    <w:p w:rsidR="00DC659D" w:rsidRPr="00C370B0" w:rsidRDefault="00DC659D" w:rsidP="00DC659D">
      <w:pPr>
        <w:tabs>
          <w:tab w:val="left" w:pos="6237"/>
        </w:tabs>
        <w:autoSpaceDE w:val="0"/>
        <w:autoSpaceDN w:val="0"/>
        <w:adjustRightInd w:val="0"/>
        <w:rPr>
          <w:rFonts w:cs="Arial"/>
          <w:sz w:val="20"/>
          <w:szCs w:val="20"/>
          <w:lang w:val="en-US"/>
        </w:rPr>
      </w:pPr>
    </w:p>
    <w:p w:rsidR="00DC659D" w:rsidRPr="00C370B0" w:rsidRDefault="00DC659D" w:rsidP="001F0BEA">
      <w:pPr>
        <w:tabs>
          <w:tab w:val="left" w:pos="6237"/>
        </w:tabs>
        <w:autoSpaceDE w:val="0"/>
        <w:autoSpaceDN w:val="0"/>
        <w:adjustRightInd w:val="0"/>
        <w:jc w:val="both"/>
        <w:rPr>
          <w:rFonts w:cs="Arial"/>
          <w:sz w:val="20"/>
          <w:szCs w:val="20"/>
          <w:lang w:val="en-US"/>
        </w:rPr>
      </w:pPr>
    </w:p>
    <w:p w:rsidR="00DC659D" w:rsidRPr="00C370B0" w:rsidRDefault="00DC659D" w:rsidP="001F0BEA">
      <w:pPr>
        <w:tabs>
          <w:tab w:val="left" w:pos="6237"/>
        </w:tabs>
        <w:autoSpaceDE w:val="0"/>
        <w:autoSpaceDN w:val="0"/>
        <w:adjustRightInd w:val="0"/>
        <w:spacing w:line="360" w:lineRule="auto"/>
        <w:jc w:val="both"/>
        <w:rPr>
          <w:rFonts w:cs="Arial"/>
          <w:sz w:val="20"/>
          <w:szCs w:val="20"/>
          <w:lang w:val="en-US"/>
        </w:rPr>
      </w:pPr>
      <w:r w:rsidRPr="00C370B0">
        <w:rPr>
          <w:rFonts w:cs="Arial"/>
          <w:sz w:val="20"/>
          <w:szCs w:val="20"/>
          <w:lang w:val="en-US"/>
        </w:rPr>
        <w:t>Ponudnik ________________________________________________________________________</w:t>
      </w:r>
    </w:p>
    <w:p w:rsidR="00DC659D" w:rsidRPr="00C370B0" w:rsidRDefault="00DC659D" w:rsidP="001F0BEA">
      <w:pPr>
        <w:tabs>
          <w:tab w:val="left" w:pos="6237"/>
        </w:tabs>
        <w:autoSpaceDE w:val="0"/>
        <w:autoSpaceDN w:val="0"/>
        <w:adjustRightInd w:val="0"/>
        <w:spacing w:line="360" w:lineRule="auto"/>
        <w:jc w:val="both"/>
        <w:rPr>
          <w:rFonts w:cs="Arial"/>
          <w:sz w:val="20"/>
          <w:szCs w:val="20"/>
        </w:rPr>
      </w:pPr>
      <w:r w:rsidRPr="00C370B0">
        <w:rPr>
          <w:rFonts w:cs="Arial"/>
          <w:sz w:val="20"/>
          <w:szCs w:val="20"/>
          <w:lang w:val="en-US"/>
        </w:rPr>
        <w:t>pod kazensko in materalno odgovornostjo izjavljam, v kolikor bom pozvan k podpisu pogodbe, najkasneje v petih (5) dneh po podpisu pogodbe po javnem naro</w:t>
      </w:r>
      <w:r w:rsidRPr="00C370B0">
        <w:rPr>
          <w:rFonts w:cs="Arial"/>
          <w:sz w:val="20"/>
          <w:szCs w:val="20"/>
        </w:rPr>
        <w:t xml:space="preserve">čilu za »Izvajanje storitev zimske službe in dobavo morske soli za posip cest« od 1.8.2019 do 31.7.2023, predložil tri (3) bianco menice z menično izjavo za dobro izvedbo pogodbenih obveznosti iz podpisane pogodbe, plačljivo na prvi poziv, z oznako »brez protesta« v višini deset (10) % pogodbene cene (z vključenim DDV) in z veljavnostjo en (1) mesec po izteku veljavnosti pogodbe. </w:t>
      </w: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tbl>
      <w:tblPr>
        <w:tblW w:w="9490" w:type="dxa"/>
        <w:tblLayout w:type="fixed"/>
        <w:tblLook w:val="0000" w:firstRow="0" w:lastRow="0" w:firstColumn="0" w:lastColumn="0" w:noHBand="0" w:noVBand="0"/>
      </w:tblPr>
      <w:tblGrid>
        <w:gridCol w:w="3348"/>
        <w:gridCol w:w="1818"/>
        <w:gridCol w:w="4324"/>
      </w:tblGrid>
      <w:tr w:rsidR="00DC659D" w:rsidRPr="00C370B0" w:rsidTr="00A54DED">
        <w:trPr>
          <w:trHeight w:val="241"/>
        </w:trPr>
        <w:tc>
          <w:tcPr>
            <w:tcW w:w="3348" w:type="dxa"/>
          </w:tcPr>
          <w:p w:rsidR="00DC659D" w:rsidRPr="00C370B0" w:rsidRDefault="00DC659D" w:rsidP="00A54DED">
            <w:pPr>
              <w:rPr>
                <w:rFonts w:cs="Arial"/>
                <w:sz w:val="20"/>
                <w:szCs w:val="20"/>
              </w:rPr>
            </w:pPr>
          </w:p>
          <w:p w:rsidR="00DC659D" w:rsidRPr="00C370B0" w:rsidRDefault="00DC659D" w:rsidP="00A54DED">
            <w:pPr>
              <w:rPr>
                <w:rFonts w:cs="Arial"/>
                <w:sz w:val="20"/>
                <w:szCs w:val="20"/>
              </w:rPr>
            </w:pPr>
            <w:r w:rsidRPr="00C370B0">
              <w:rPr>
                <w:rFonts w:cs="Arial"/>
                <w:sz w:val="20"/>
                <w:szCs w:val="20"/>
              </w:rPr>
              <w:t>Kraj: ___________________</w:t>
            </w:r>
          </w:p>
        </w:tc>
        <w:tc>
          <w:tcPr>
            <w:tcW w:w="1818" w:type="dxa"/>
          </w:tcPr>
          <w:p w:rsidR="00DC659D" w:rsidRPr="00C370B0" w:rsidRDefault="00DC659D" w:rsidP="00A54DED">
            <w:pPr>
              <w:rPr>
                <w:rFonts w:cs="Arial"/>
                <w:sz w:val="20"/>
                <w:szCs w:val="20"/>
              </w:rPr>
            </w:pPr>
          </w:p>
        </w:tc>
        <w:tc>
          <w:tcPr>
            <w:tcW w:w="4324" w:type="dxa"/>
          </w:tcPr>
          <w:p w:rsidR="00DC659D" w:rsidRPr="00C370B0" w:rsidRDefault="00DC659D" w:rsidP="00A54DED">
            <w:pPr>
              <w:rPr>
                <w:rFonts w:cs="Arial"/>
                <w:sz w:val="20"/>
                <w:szCs w:val="20"/>
              </w:rPr>
            </w:pPr>
            <w:r w:rsidRPr="00C370B0">
              <w:rPr>
                <w:rFonts w:cs="Arial"/>
                <w:sz w:val="20"/>
                <w:szCs w:val="20"/>
              </w:rPr>
              <w:t>Ime in priimek odgovorne osebe:</w:t>
            </w:r>
          </w:p>
          <w:p w:rsidR="00DC659D" w:rsidRPr="00C370B0" w:rsidRDefault="00DC659D" w:rsidP="00A54DED">
            <w:pPr>
              <w:rPr>
                <w:rFonts w:cs="Arial"/>
                <w:sz w:val="20"/>
                <w:szCs w:val="20"/>
              </w:rPr>
            </w:pPr>
          </w:p>
          <w:p w:rsidR="00DC659D" w:rsidRPr="00C370B0" w:rsidRDefault="00DC659D" w:rsidP="00A54DED">
            <w:pPr>
              <w:rPr>
                <w:rFonts w:cs="Arial"/>
                <w:sz w:val="20"/>
                <w:szCs w:val="20"/>
              </w:rPr>
            </w:pPr>
            <w:r w:rsidRPr="00C370B0">
              <w:rPr>
                <w:rFonts w:cs="Arial"/>
                <w:sz w:val="20"/>
                <w:szCs w:val="20"/>
              </w:rPr>
              <w:lastRenderedPageBreak/>
              <w:t>________________________</w:t>
            </w:r>
          </w:p>
          <w:p w:rsidR="00DC659D" w:rsidRPr="00C370B0" w:rsidRDefault="00DC659D" w:rsidP="00A54DED">
            <w:pPr>
              <w:rPr>
                <w:rFonts w:cs="Arial"/>
                <w:sz w:val="20"/>
                <w:szCs w:val="20"/>
              </w:rPr>
            </w:pPr>
          </w:p>
        </w:tc>
      </w:tr>
      <w:tr w:rsidR="00DC659D" w:rsidRPr="00C370B0" w:rsidTr="00A54DED">
        <w:trPr>
          <w:trHeight w:val="483"/>
        </w:trPr>
        <w:tc>
          <w:tcPr>
            <w:tcW w:w="3348" w:type="dxa"/>
          </w:tcPr>
          <w:p w:rsidR="00DC659D" w:rsidRPr="00C370B0" w:rsidRDefault="00DC659D" w:rsidP="00A54DED">
            <w:pPr>
              <w:rPr>
                <w:rFonts w:cs="Arial"/>
                <w:sz w:val="20"/>
                <w:szCs w:val="20"/>
              </w:rPr>
            </w:pPr>
            <w:r w:rsidRPr="00C370B0">
              <w:rPr>
                <w:rFonts w:cs="Arial"/>
                <w:sz w:val="20"/>
                <w:szCs w:val="20"/>
              </w:rPr>
              <w:lastRenderedPageBreak/>
              <w:t>Datum</w:t>
            </w:r>
            <w:r w:rsidRPr="00C370B0">
              <w:rPr>
                <w:rFonts w:cs="Arial"/>
                <w:sz w:val="20"/>
                <w:szCs w:val="20"/>
              </w:rPr>
              <w:fldChar w:fldCharType="begin">
                <w:ffData>
                  <w:name w:val="Besedilo22"/>
                  <w:enabled/>
                  <w:calcOnExit w:val="0"/>
                  <w:textInput/>
                </w:ffData>
              </w:fldChar>
            </w:r>
            <w:r w:rsidRPr="00C370B0">
              <w:rPr>
                <w:rFonts w:cs="Arial"/>
                <w:sz w:val="20"/>
                <w:szCs w:val="20"/>
              </w:rPr>
              <w:instrText xml:space="preserve"> FORMTEXT </w:instrText>
            </w:r>
            <w:r w:rsidR="0092215A">
              <w:rPr>
                <w:rFonts w:cs="Arial"/>
                <w:sz w:val="20"/>
                <w:szCs w:val="20"/>
              </w:rPr>
            </w:r>
            <w:r w:rsidR="0092215A">
              <w:rPr>
                <w:rFonts w:cs="Arial"/>
                <w:sz w:val="20"/>
                <w:szCs w:val="20"/>
              </w:rPr>
              <w:fldChar w:fldCharType="separate"/>
            </w:r>
            <w:r w:rsidRPr="00C370B0">
              <w:rPr>
                <w:rFonts w:cs="Arial"/>
                <w:sz w:val="20"/>
                <w:szCs w:val="20"/>
              </w:rPr>
              <w:fldChar w:fldCharType="end"/>
            </w:r>
            <w:r w:rsidRPr="00C370B0">
              <w:rPr>
                <w:rFonts w:cs="Arial"/>
                <w:sz w:val="20"/>
                <w:szCs w:val="20"/>
              </w:rPr>
              <w:t>: _________________</w:t>
            </w:r>
          </w:p>
        </w:tc>
        <w:tc>
          <w:tcPr>
            <w:tcW w:w="1818" w:type="dxa"/>
          </w:tcPr>
          <w:p w:rsidR="00DC659D" w:rsidRPr="00C370B0" w:rsidRDefault="00DC659D" w:rsidP="00A54DED">
            <w:pPr>
              <w:rPr>
                <w:rFonts w:cs="Arial"/>
                <w:sz w:val="20"/>
                <w:szCs w:val="20"/>
              </w:rPr>
            </w:pPr>
            <w:r w:rsidRPr="00C370B0">
              <w:rPr>
                <w:rFonts w:cs="Arial"/>
                <w:sz w:val="20"/>
                <w:szCs w:val="20"/>
              </w:rPr>
              <w:t>Žig</w:t>
            </w:r>
          </w:p>
        </w:tc>
        <w:tc>
          <w:tcPr>
            <w:tcW w:w="4324" w:type="dxa"/>
          </w:tcPr>
          <w:p w:rsidR="00DC659D" w:rsidRPr="00C370B0" w:rsidRDefault="00DC659D" w:rsidP="00A54DED">
            <w:pPr>
              <w:rPr>
                <w:rFonts w:cs="Arial"/>
                <w:sz w:val="20"/>
                <w:szCs w:val="20"/>
              </w:rPr>
            </w:pPr>
            <w:r w:rsidRPr="00C370B0">
              <w:rPr>
                <w:rFonts w:cs="Arial"/>
                <w:sz w:val="20"/>
                <w:szCs w:val="20"/>
              </w:rPr>
              <w:t>________________________</w:t>
            </w:r>
          </w:p>
          <w:p w:rsidR="00DC659D" w:rsidRPr="00C370B0" w:rsidRDefault="00DC659D" w:rsidP="00A54DED">
            <w:pPr>
              <w:rPr>
                <w:rFonts w:cs="Arial"/>
                <w:sz w:val="20"/>
                <w:szCs w:val="20"/>
              </w:rPr>
            </w:pPr>
            <w:r w:rsidRPr="00C370B0">
              <w:rPr>
                <w:rFonts w:cs="Arial"/>
                <w:sz w:val="20"/>
                <w:szCs w:val="20"/>
              </w:rPr>
              <w:t>Podpis odgovorne osebe</w:t>
            </w:r>
          </w:p>
        </w:tc>
      </w:tr>
    </w:tbl>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1F0BEA" w:rsidRPr="00C370B0" w:rsidRDefault="001F0BEA" w:rsidP="00DC659D">
      <w:pPr>
        <w:rPr>
          <w:rFonts w:cs="Arial"/>
          <w:sz w:val="20"/>
          <w:szCs w:val="20"/>
        </w:rPr>
      </w:pPr>
    </w:p>
    <w:p w:rsidR="001F0BEA" w:rsidRPr="00C370B0" w:rsidRDefault="001F0BEA" w:rsidP="00DC659D">
      <w:pPr>
        <w:rPr>
          <w:rFonts w:cs="Arial"/>
          <w:sz w:val="20"/>
          <w:szCs w:val="20"/>
        </w:rPr>
      </w:pPr>
    </w:p>
    <w:p w:rsidR="003819CA" w:rsidRPr="00C370B0" w:rsidRDefault="003819CA" w:rsidP="00DC659D">
      <w:pPr>
        <w:rPr>
          <w:rFonts w:cs="Arial"/>
          <w:sz w:val="20"/>
          <w:szCs w:val="20"/>
        </w:rPr>
      </w:pPr>
    </w:p>
    <w:p w:rsidR="003819CA" w:rsidRPr="00C370B0" w:rsidRDefault="003819CA" w:rsidP="00DC659D">
      <w:pPr>
        <w:rPr>
          <w:rFonts w:cs="Arial"/>
          <w:sz w:val="20"/>
          <w:szCs w:val="20"/>
        </w:rPr>
      </w:pPr>
    </w:p>
    <w:p w:rsidR="001F0BEA" w:rsidRPr="00C370B0" w:rsidRDefault="001F0BEA" w:rsidP="00DC659D">
      <w:pPr>
        <w:rPr>
          <w:rFonts w:cs="Arial"/>
          <w:sz w:val="20"/>
          <w:szCs w:val="20"/>
        </w:rPr>
      </w:pPr>
    </w:p>
    <w:p w:rsidR="001F0BEA" w:rsidRPr="00C370B0" w:rsidRDefault="001F0BEA" w:rsidP="00DC659D">
      <w:pPr>
        <w:rPr>
          <w:rFonts w:cs="Arial"/>
          <w:sz w:val="20"/>
          <w:szCs w:val="20"/>
        </w:rPr>
      </w:pPr>
    </w:p>
    <w:p w:rsidR="00DC659D" w:rsidRPr="00C370B0" w:rsidRDefault="00DC659D" w:rsidP="00DC659D">
      <w:pPr>
        <w:jc w:val="right"/>
        <w:rPr>
          <w:rFonts w:cs="Arial"/>
          <w:sz w:val="20"/>
          <w:szCs w:val="20"/>
        </w:rPr>
      </w:pPr>
      <w:r w:rsidRPr="00C370B0">
        <w:rPr>
          <w:rFonts w:cs="Arial"/>
          <w:b/>
          <w:sz w:val="20"/>
          <w:szCs w:val="20"/>
          <w:u w:val="single"/>
        </w:rPr>
        <w:t>RAZPISNI OBRAZEC 12</w:t>
      </w:r>
    </w:p>
    <w:p w:rsidR="00DC659D" w:rsidRPr="00C370B0" w:rsidRDefault="00DC659D" w:rsidP="00DC659D">
      <w:pPr>
        <w:rPr>
          <w:rFonts w:cs="Arial"/>
          <w:sz w:val="20"/>
          <w:szCs w:val="20"/>
          <w:u w:val="single"/>
        </w:rPr>
      </w:pPr>
    </w:p>
    <w:p w:rsidR="00DC659D" w:rsidRPr="00C370B0" w:rsidRDefault="00DC659D" w:rsidP="00DC659D">
      <w:pPr>
        <w:jc w:val="center"/>
        <w:rPr>
          <w:rFonts w:cs="Arial"/>
          <w:sz w:val="20"/>
          <w:szCs w:val="20"/>
        </w:rPr>
      </w:pPr>
      <w:r w:rsidRPr="00C370B0">
        <w:rPr>
          <w:rFonts w:cs="Arial"/>
          <w:b/>
          <w:sz w:val="20"/>
          <w:szCs w:val="20"/>
          <w:u w:val="single"/>
        </w:rPr>
        <w:t>REFERENCE PONUDNIKA</w:t>
      </w:r>
    </w:p>
    <w:p w:rsidR="00DC659D" w:rsidRPr="00C370B0" w:rsidRDefault="00DC659D" w:rsidP="00DC659D">
      <w:pPr>
        <w:jc w:val="center"/>
        <w:rPr>
          <w:rFonts w:cs="Arial"/>
          <w:b/>
          <w:sz w:val="20"/>
          <w:szCs w:val="20"/>
          <w:u w:val="single"/>
        </w:rPr>
      </w:pPr>
    </w:p>
    <w:p w:rsidR="00DC659D" w:rsidRPr="00C370B0" w:rsidRDefault="00DC659D" w:rsidP="00DC659D">
      <w:pPr>
        <w:rPr>
          <w:rFonts w:cs="Arial"/>
          <w:b/>
          <w:sz w:val="20"/>
          <w:szCs w:val="20"/>
        </w:rPr>
      </w:pPr>
    </w:p>
    <w:p w:rsidR="00DC659D" w:rsidRPr="00C370B0" w:rsidRDefault="00DC659D" w:rsidP="001F0BEA">
      <w:pPr>
        <w:jc w:val="both"/>
        <w:rPr>
          <w:rFonts w:cs="Arial"/>
          <w:sz w:val="20"/>
          <w:szCs w:val="20"/>
        </w:rPr>
      </w:pPr>
      <w:r w:rsidRPr="00C370B0">
        <w:rPr>
          <w:rFonts w:cs="Arial"/>
          <w:sz w:val="20"/>
          <w:szCs w:val="20"/>
        </w:rPr>
        <w:t>Ponudnik mora obvezno predložiti reference, kot je določeno v nadaljevanju. Reference so  določene kot pogoj.  Reference ponudnika in njegovih soponudnikov/podizvajalcev se seštevajo</w:t>
      </w:r>
    </w:p>
    <w:p w:rsidR="00DC659D" w:rsidRPr="00C370B0" w:rsidRDefault="00DC659D" w:rsidP="001F0BEA">
      <w:pPr>
        <w:autoSpaceDE w:val="0"/>
        <w:autoSpaceDN w:val="0"/>
        <w:adjustRightInd w:val="0"/>
        <w:jc w:val="both"/>
        <w:rPr>
          <w:rFonts w:cs="Arial"/>
          <w:sz w:val="20"/>
          <w:szCs w:val="20"/>
        </w:rPr>
      </w:pPr>
      <w:r w:rsidRPr="00C370B0">
        <w:rPr>
          <w:rFonts w:cs="Arial"/>
          <w:sz w:val="20"/>
          <w:szCs w:val="20"/>
          <w:lang w:val="en-US"/>
        </w:rPr>
        <w:t>Ponudnik, ki bo oddal ponudbo, mora preložiti vsaj eno (1) referenco, potrjeno s strani ponudnikovega referen</w:t>
      </w:r>
      <w:r w:rsidRPr="00C370B0">
        <w:rPr>
          <w:rFonts w:cs="Arial"/>
          <w:sz w:val="20"/>
          <w:szCs w:val="20"/>
        </w:rPr>
        <w:t xml:space="preserve">čnega naročnika, ki mora biti v vrednosti najmanj 5.000,00 EUR brez vključenega DDV/letno za sklop od A do I in najmanj v vrednosti 20.000,00 EUR za sklop J (morska sol). S to referenco mora ponudnik izkazati, da je za referenčnega naročnika v zadnjih treh (3) letih, šteto do dneva oddaje ponudbe, opravljal storitve/dobave, ki so predmet tega javnega naročila. </w:t>
      </w:r>
    </w:p>
    <w:p w:rsidR="00DC659D" w:rsidRPr="00C370B0" w:rsidRDefault="00DC659D" w:rsidP="00DC659D">
      <w:pPr>
        <w:autoSpaceDE w:val="0"/>
        <w:autoSpaceDN w:val="0"/>
        <w:adjustRightInd w:val="0"/>
        <w:rPr>
          <w:rFonts w:cs="Arial"/>
          <w:sz w:val="20"/>
          <w:szCs w:val="20"/>
          <w:lang w:val="en-US"/>
        </w:rPr>
      </w:pPr>
    </w:p>
    <w:p w:rsidR="00DC659D" w:rsidRPr="00C370B0" w:rsidRDefault="00DC659D" w:rsidP="00DC659D">
      <w:pPr>
        <w:ind w:left="781"/>
        <w:rPr>
          <w:rFonts w:cs="Arial"/>
          <w:b/>
          <w:sz w:val="20"/>
          <w:szCs w:val="20"/>
        </w:rPr>
      </w:pPr>
    </w:p>
    <w:p w:rsidR="00DC659D" w:rsidRPr="00C370B0" w:rsidRDefault="00DC659D" w:rsidP="00DC659D">
      <w:pPr>
        <w:rPr>
          <w:rFonts w:cs="Arial"/>
          <w:b/>
          <w:sz w:val="20"/>
          <w:szCs w:val="20"/>
        </w:rPr>
      </w:pPr>
      <w:r w:rsidRPr="00C370B0">
        <w:rPr>
          <w:rFonts w:cs="Arial"/>
          <w:b/>
          <w:sz w:val="20"/>
          <w:szCs w:val="20"/>
        </w:rPr>
        <w:t xml:space="preserve">REFERENCE </w:t>
      </w:r>
    </w:p>
    <w:p w:rsidR="00DC659D" w:rsidRPr="00C370B0" w:rsidRDefault="00DC659D" w:rsidP="00DC659D">
      <w:pPr>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
        <w:gridCol w:w="3016"/>
        <w:gridCol w:w="2123"/>
        <w:gridCol w:w="2007"/>
        <w:gridCol w:w="1724"/>
      </w:tblGrid>
      <w:tr w:rsidR="00DC659D" w:rsidRPr="00C370B0" w:rsidTr="00A54DED">
        <w:tc>
          <w:tcPr>
            <w:tcW w:w="417" w:type="dxa"/>
            <w:tcBorders>
              <w:top w:val="nil"/>
              <w:left w:val="nil"/>
            </w:tcBorders>
          </w:tcPr>
          <w:p w:rsidR="00DC659D" w:rsidRPr="00C370B0" w:rsidRDefault="00DC659D" w:rsidP="00A54DED">
            <w:pPr>
              <w:jc w:val="center"/>
              <w:rPr>
                <w:rFonts w:cs="Arial"/>
                <w:b/>
                <w:sz w:val="20"/>
                <w:szCs w:val="20"/>
              </w:rPr>
            </w:pPr>
          </w:p>
        </w:tc>
        <w:tc>
          <w:tcPr>
            <w:tcW w:w="3016" w:type="dxa"/>
            <w:shd w:val="clear" w:color="auto" w:fill="D9D9D9"/>
            <w:vAlign w:val="center"/>
          </w:tcPr>
          <w:p w:rsidR="00DC659D" w:rsidRPr="00C370B0" w:rsidRDefault="00DC659D" w:rsidP="00A54DED">
            <w:pPr>
              <w:jc w:val="center"/>
              <w:rPr>
                <w:rFonts w:cs="Arial"/>
                <w:b/>
                <w:sz w:val="20"/>
                <w:szCs w:val="20"/>
              </w:rPr>
            </w:pPr>
            <w:r w:rsidRPr="00C370B0">
              <w:rPr>
                <w:rFonts w:cs="Arial"/>
                <w:b/>
                <w:sz w:val="20"/>
                <w:szCs w:val="20"/>
              </w:rPr>
              <w:t>Naziv referenčnega naročnika in kontaktni podatki</w:t>
            </w:r>
          </w:p>
        </w:tc>
        <w:tc>
          <w:tcPr>
            <w:tcW w:w="2123" w:type="dxa"/>
            <w:shd w:val="clear" w:color="auto" w:fill="D9D9D9"/>
            <w:vAlign w:val="center"/>
          </w:tcPr>
          <w:p w:rsidR="00DC659D" w:rsidRPr="00C370B0" w:rsidRDefault="00DC659D" w:rsidP="00A54DED">
            <w:pPr>
              <w:jc w:val="center"/>
              <w:rPr>
                <w:rFonts w:cs="Arial"/>
                <w:b/>
                <w:sz w:val="20"/>
                <w:szCs w:val="20"/>
              </w:rPr>
            </w:pPr>
            <w:r w:rsidRPr="00C370B0">
              <w:rPr>
                <w:rFonts w:cs="Arial"/>
                <w:b/>
                <w:sz w:val="20"/>
                <w:szCs w:val="20"/>
              </w:rPr>
              <w:t>Obdobje, v katerem so bila dela izvedena/blago dobavljeno</w:t>
            </w:r>
          </w:p>
        </w:tc>
        <w:tc>
          <w:tcPr>
            <w:tcW w:w="2007" w:type="dxa"/>
            <w:shd w:val="clear" w:color="auto" w:fill="D9D9D9"/>
            <w:vAlign w:val="center"/>
          </w:tcPr>
          <w:p w:rsidR="00DC659D" w:rsidRPr="00C370B0" w:rsidRDefault="00DC659D" w:rsidP="00A54DED">
            <w:pPr>
              <w:jc w:val="center"/>
              <w:rPr>
                <w:rFonts w:cs="Arial"/>
                <w:b/>
                <w:sz w:val="20"/>
                <w:szCs w:val="20"/>
              </w:rPr>
            </w:pPr>
            <w:r w:rsidRPr="00C370B0">
              <w:rPr>
                <w:rFonts w:cs="Arial"/>
                <w:b/>
                <w:sz w:val="20"/>
                <w:szCs w:val="20"/>
              </w:rPr>
              <w:t>Vrednost brez DDV</w:t>
            </w:r>
          </w:p>
        </w:tc>
        <w:tc>
          <w:tcPr>
            <w:tcW w:w="1724" w:type="dxa"/>
            <w:shd w:val="clear" w:color="auto" w:fill="D9D9D9"/>
          </w:tcPr>
          <w:p w:rsidR="00DC659D" w:rsidRPr="00C370B0" w:rsidRDefault="00DC659D" w:rsidP="00A54DED">
            <w:pPr>
              <w:jc w:val="center"/>
              <w:rPr>
                <w:rFonts w:cs="Arial"/>
                <w:b/>
                <w:sz w:val="20"/>
                <w:szCs w:val="20"/>
              </w:rPr>
            </w:pPr>
            <w:r w:rsidRPr="00C370B0">
              <w:rPr>
                <w:rFonts w:cs="Arial"/>
                <w:b/>
                <w:sz w:val="20"/>
                <w:szCs w:val="20"/>
              </w:rPr>
              <w:t>Kje so bila dela opravljena</w:t>
            </w:r>
          </w:p>
        </w:tc>
      </w:tr>
      <w:tr w:rsidR="00DC659D" w:rsidRPr="00C370B0" w:rsidTr="00A54DED">
        <w:tc>
          <w:tcPr>
            <w:tcW w:w="417" w:type="dxa"/>
            <w:shd w:val="clear" w:color="auto" w:fill="D9D9D9"/>
            <w:vAlign w:val="center"/>
          </w:tcPr>
          <w:p w:rsidR="00DC659D" w:rsidRPr="00C370B0" w:rsidRDefault="00DC659D" w:rsidP="00A54DED">
            <w:pPr>
              <w:jc w:val="center"/>
              <w:rPr>
                <w:rFonts w:cs="Arial"/>
                <w:b/>
                <w:sz w:val="20"/>
                <w:szCs w:val="20"/>
              </w:rPr>
            </w:pPr>
            <w:r w:rsidRPr="00C370B0">
              <w:rPr>
                <w:rFonts w:cs="Arial"/>
                <w:b/>
                <w:sz w:val="20"/>
                <w:szCs w:val="20"/>
              </w:rPr>
              <w:t>1</w:t>
            </w:r>
          </w:p>
        </w:tc>
        <w:tc>
          <w:tcPr>
            <w:tcW w:w="3016" w:type="dxa"/>
          </w:tcPr>
          <w:p w:rsidR="00DC659D" w:rsidRPr="00C370B0" w:rsidRDefault="00DC659D" w:rsidP="00A54DED">
            <w:pPr>
              <w:rPr>
                <w:rFonts w:cs="Arial"/>
                <w:b/>
                <w:sz w:val="20"/>
                <w:szCs w:val="20"/>
              </w:rPr>
            </w:pPr>
          </w:p>
          <w:p w:rsidR="00DC659D" w:rsidRPr="00C370B0" w:rsidRDefault="00DC659D" w:rsidP="00A54DED">
            <w:pPr>
              <w:rPr>
                <w:rFonts w:cs="Arial"/>
                <w:b/>
                <w:sz w:val="20"/>
                <w:szCs w:val="20"/>
              </w:rPr>
            </w:pPr>
          </w:p>
          <w:p w:rsidR="00DC659D" w:rsidRPr="00C370B0" w:rsidRDefault="00DC659D" w:rsidP="00A54DED">
            <w:pPr>
              <w:rPr>
                <w:rFonts w:cs="Arial"/>
                <w:b/>
                <w:sz w:val="20"/>
                <w:szCs w:val="20"/>
              </w:rPr>
            </w:pPr>
          </w:p>
        </w:tc>
        <w:tc>
          <w:tcPr>
            <w:tcW w:w="2123" w:type="dxa"/>
          </w:tcPr>
          <w:p w:rsidR="00DC659D" w:rsidRPr="00C370B0" w:rsidRDefault="00DC659D" w:rsidP="00A54DED">
            <w:pPr>
              <w:rPr>
                <w:rFonts w:cs="Arial"/>
                <w:b/>
                <w:sz w:val="20"/>
                <w:szCs w:val="20"/>
              </w:rPr>
            </w:pPr>
          </w:p>
        </w:tc>
        <w:tc>
          <w:tcPr>
            <w:tcW w:w="2007" w:type="dxa"/>
          </w:tcPr>
          <w:p w:rsidR="00DC659D" w:rsidRPr="00C370B0" w:rsidRDefault="00DC659D" w:rsidP="00A54DED">
            <w:pPr>
              <w:rPr>
                <w:rFonts w:cs="Arial"/>
                <w:b/>
                <w:sz w:val="20"/>
                <w:szCs w:val="20"/>
              </w:rPr>
            </w:pPr>
          </w:p>
        </w:tc>
        <w:tc>
          <w:tcPr>
            <w:tcW w:w="1724" w:type="dxa"/>
          </w:tcPr>
          <w:p w:rsidR="00DC659D" w:rsidRPr="00C370B0" w:rsidRDefault="00DC659D" w:rsidP="00A54DED">
            <w:pPr>
              <w:rPr>
                <w:rFonts w:cs="Arial"/>
                <w:b/>
                <w:sz w:val="20"/>
                <w:szCs w:val="20"/>
              </w:rPr>
            </w:pPr>
          </w:p>
        </w:tc>
      </w:tr>
      <w:tr w:rsidR="00DC659D" w:rsidRPr="00C370B0" w:rsidTr="00A54DED">
        <w:tc>
          <w:tcPr>
            <w:tcW w:w="417" w:type="dxa"/>
            <w:shd w:val="clear" w:color="auto" w:fill="D9D9D9"/>
            <w:vAlign w:val="center"/>
          </w:tcPr>
          <w:p w:rsidR="00DC659D" w:rsidRPr="00C370B0" w:rsidRDefault="00DC659D" w:rsidP="00A54DED">
            <w:pPr>
              <w:jc w:val="center"/>
              <w:rPr>
                <w:rFonts w:cs="Arial"/>
                <w:b/>
                <w:sz w:val="20"/>
                <w:szCs w:val="20"/>
              </w:rPr>
            </w:pPr>
            <w:r w:rsidRPr="00C370B0">
              <w:rPr>
                <w:rFonts w:cs="Arial"/>
                <w:b/>
                <w:sz w:val="20"/>
                <w:szCs w:val="20"/>
              </w:rPr>
              <w:t>2</w:t>
            </w:r>
          </w:p>
        </w:tc>
        <w:tc>
          <w:tcPr>
            <w:tcW w:w="3016" w:type="dxa"/>
          </w:tcPr>
          <w:p w:rsidR="00DC659D" w:rsidRPr="00C370B0" w:rsidRDefault="00DC659D" w:rsidP="00A54DED">
            <w:pPr>
              <w:rPr>
                <w:rFonts w:cs="Arial"/>
                <w:b/>
                <w:sz w:val="20"/>
                <w:szCs w:val="20"/>
              </w:rPr>
            </w:pPr>
          </w:p>
          <w:p w:rsidR="00DC659D" w:rsidRPr="00C370B0" w:rsidRDefault="00DC659D" w:rsidP="00A54DED">
            <w:pPr>
              <w:rPr>
                <w:rFonts w:cs="Arial"/>
                <w:b/>
                <w:sz w:val="20"/>
                <w:szCs w:val="20"/>
              </w:rPr>
            </w:pPr>
          </w:p>
          <w:p w:rsidR="00DC659D" w:rsidRPr="00C370B0" w:rsidRDefault="00DC659D" w:rsidP="00A54DED">
            <w:pPr>
              <w:rPr>
                <w:rFonts w:cs="Arial"/>
                <w:b/>
                <w:sz w:val="20"/>
                <w:szCs w:val="20"/>
              </w:rPr>
            </w:pPr>
          </w:p>
        </w:tc>
        <w:tc>
          <w:tcPr>
            <w:tcW w:w="2123" w:type="dxa"/>
          </w:tcPr>
          <w:p w:rsidR="00DC659D" w:rsidRPr="00C370B0" w:rsidRDefault="00DC659D" w:rsidP="00A54DED">
            <w:pPr>
              <w:rPr>
                <w:rFonts w:cs="Arial"/>
                <w:b/>
                <w:sz w:val="20"/>
                <w:szCs w:val="20"/>
              </w:rPr>
            </w:pPr>
          </w:p>
        </w:tc>
        <w:tc>
          <w:tcPr>
            <w:tcW w:w="2007" w:type="dxa"/>
          </w:tcPr>
          <w:p w:rsidR="00DC659D" w:rsidRPr="00C370B0" w:rsidRDefault="00DC659D" w:rsidP="00A54DED">
            <w:pPr>
              <w:rPr>
                <w:rFonts w:cs="Arial"/>
                <w:b/>
                <w:sz w:val="20"/>
                <w:szCs w:val="20"/>
              </w:rPr>
            </w:pPr>
          </w:p>
        </w:tc>
        <w:tc>
          <w:tcPr>
            <w:tcW w:w="1724" w:type="dxa"/>
          </w:tcPr>
          <w:p w:rsidR="00DC659D" w:rsidRPr="00C370B0" w:rsidRDefault="00DC659D" w:rsidP="00A54DED">
            <w:pPr>
              <w:rPr>
                <w:rFonts w:cs="Arial"/>
                <w:b/>
                <w:sz w:val="20"/>
                <w:szCs w:val="20"/>
              </w:rPr>
            </w:pPr>
          </w:p>
        </w:tc>
      </w:tr>
      <w:tr w:rsidR="00DC659D" w:rsidRPr="00C370B0" w:rsidTr="00A54DED">
        <w:tc>
          <w:tcPr>
            <w:tcW w:w="417" w:type="dxa"/>
            <w:shd w:val="clear" w:color="auto" w:fill="D9D9D9"/>
            <w:vAlign w:val="center"/>
          </w:tcPr>
          <w:p w:rsidR="00DC659D" w:rsidRPr="00C370B0" w:rsidRDefault="00DC659D" w:rsidP="00A54DED">
            <w:pPr>
              <w:jc w:val="center"/>
              <w:rPr>
                <w:rFonts w:cs="Arial"/>
                <w:b/>
                <w:sz w:val="20"/>
                <w:szCs w:val="20"/>
              </w:rPr>
            </w:pPr>
          </w:p>
          <w:p w:rsidR="00DC659D" w:rsidRPr="00C370B0" w:rsidRDefault="00DC659D" w:rsidP="00A54DED">
            <w:pPr>
              <w:jc w:val="center"/>
              <w:rPr>
                <w:rFonts w:cs="Arial"/>
                <w:b/>
                <w:sz w:val="20"/>
                <w:szCs w:val="20"/>
              </w:rPr>
            </w:pPr>
            <w:r w:rsidRPr="00C370B0">
              <w:rPr>
                <w:rFonts w:cs="Arial"/>
                <w:b/>
                <w:sz w:val="20"/>
                <w:szCs w:val="20"/>
              </w:rPr>
              <w:t>3.</w:t>
            </w:r>
          </w:p>
        </w:tc>
        <w:tc>
          <w:tcPr>
            <w:tcW w:w="3016" w:type="dxa"/>
          </w:tcPr>
          <w:p w:rsidR="00DC659D" w:rsidRPr="00C370B0" w:rsidRDefault="00DC659D" w:rsidP="00A54DED">
            <w:pPr>
              <w:rPr>
                <w:rFonts w:cs="Arial"/>
                <w:b/>
                <w:sz w:val="20"/>
                <w:szCs w:val="20"/>
              </w:rPr>
            </w:pPr>
          </w:p>
          <w:p w:rsidR="00DC659D" w:rsidRPr="00C370B0" w:rsidRDefault="00DC659D" w:rsidP="00A54DED">
            <w:pPr>
              <w:rPr>
                <w:rFonts w:cs="Arial"/>
                <w:b/>
                <w:sz w:val="20"/>
                <w:szCs w:val="20"/>
              </w:rPr>
            </w:pPr>
          </w:p>
          <w:p w:rsidR="00DC659D" w:rsidRPr="00C370B0" w:rsidRDefault="00DC659D" w:rsidP="00A54DED">
            <w:pPr>
              <w:rPr>
                <w:rFonts w:cs="Arial"/>
                <w:b/>
                <w:sz w:val="20"/>
                <w:szCs w:val="20"/>
              </w:rPr>
            </w:pPr>
          </w:p>
        </w:tc>
        <w:tc>
          <w:tcPr>
            <w:tcW w:w="2123" w:type="dxa"/>
          </w:tcPr>
          <w:p w:rsidR="00DC659D" w:rsidRPr="00C370B0" w:rsidRDefault="00DC659D" w:rsidP="00A54DED">
            <w:pPr>
              <w:rPr>
                <w:rFonts w:cs="Arial"/>
                <w:b/>
                <w:sz w:val="20"/>
                <w:szCs w:val="20"/>
              </w:rPr>
            </w:pPr>
          </w:p>
        </w:tc>
        <w:tc>
          <w:tcPr>
            <w:tcW w:w="2007" w:type="dxa"/>
          </w:tcPr>
          <w:p w:rsidR="00DC659D" w:rsidRPr="00C370B0" w:rsidRDefault="00DC659D" w:rsidP="00A54DED">
            <w:pPr>
              <w:rPr>
                <w:rFonts w:cs="Arial"/>
                <w:b/>
                <w:sz w:val="20"/>
                <w:szCs w:val="20"/>
              </w:rPr>
            </w:pPr>
          </w:p>
        </w:tc>
        <w:tc>
          <w:tcPr>
            <w:tcW w:w="1724" w:type="dxa"/>
          </w:tcPr>
          <w:p w:rsidR="00DC659D" w:rsidRPr="00C370B0" w:rsidRDefault="00DC659D" w:rsidP="00A54DED">
            <w:pPr>
              <w:rPr>
                <w:rFonts w:cs="Arial"/>
                <w:b/>
                <w:sz w:val="20"/>
                <w:szCs w:val="20"/>
              </w:rPr>
            </w:pPr>
          </w:p>
        </w:tc>
      </w:tr>
      <w:tr w:rsidR="00DC659D" w:rsidRPr="00C370B0" w:rsidTr="00A54DED">
        <w:tc>
          <w:tcPr>
            <w:tcW w:w="417" w:type="dxa"/>
            <w:shd w:val="clear" w:color="auto" w:fill="D9D9D9"/>
            <w:vAlign w:val="center"/>
          </w:tcPr>
          <w:p w:rsidR="00DC659D" w:rsidRPr="00C370B0" w:rsidRDefault="00DC659D" w:rsidP="00A54DED">
            <w:pPr>
              <w:jc w:val="center"/>
              <w:rPr>
                <w:rFonts w:cs="Arial"/>
                <w:b/>
                <w:sz w:val="20"/>
                <w:szCs w:val="20"/>
              </w:rPr>
            </w:pPr>
            <w:r w:rsidRPr="00C370B0">
              <w:rPr>
                <w:rFonts w:cs="Arial"/>
                <w:b/>
                <w:sz w:val="20"/>
                <w:szCs w:val="20"/>
              </w:rPr>
              <w:t>4.</w:t>
            </w:r>
          </w:p>
        </w:tc>
        <w:tc>
          <w:tcPr>
            <w:tcW w:w="3016" w:type="dxa"/>
          </w:tcPr>
          <w:p w:rsidR="00DC659D" w:rsidRPr="00C370B0" w:rsidRDefault="00DC659D" w:rsidP="00A54DED">
            <w:pPr>
              <w:rPr>
                <w:rFonts w:cs="Arial"/>
                <w:b/>
                <w:sz w:val="20"/>
                <w:szCs w:val="20"/>
              </w:rPr>
            </w:pPr>
          </w:p>
          <w:p w:rsidR="00DC659D" w:rsidRPr="00C370B0" w:rsidRDefault="00DC659D" w:rsidP="00A54DED">
            <w:pPr>
              <w:rPr>
                <w:rFonts w:cs="Arial"/>
                <w:b/>
                <w:sz w:val="20"/>
                <w:szCs w:val="20"/>
              </w:rPr>
            </w:pPr>
          </w:p>
          <w:p w:rsidR="00DC659D" w:rsidRPr="00C370B0" w:rsidRDefault="00DC659D" w:rsidP="00A54DED">
            <w:pPr>
              <w:rPr>
                <w:rFonts w:cs="Arial"/>
                <w:b/>
                <w:sz w:val="20"/>
                <w:szCs w:val="20"/>
              </w:rPr>
            </w:pPr>
          </w:p>
        </w:tc>
        <w:tc>
          <w:tcPr>
            <w:tcW w:w="2123" w:type="dxa"/>
          </w:tcPr>
          <w:p w:rsidR="00DC659D" w:rsidRPr="00C370B0" w:rsidRDefault="00DC659D" w:rsidP="00A54DED">
            <w:pPr>
              <w:rPr>
                <w:rFonts w:cs="Arial"/>
                <w:b/>
                <w:sz w:val="20"/>
                <w:szCs w:val="20"/>
              </w:rPr>
            </w:pPr>
          </w:p>
        </w:tc>
        <w:tc>
          <w:tcPr>
            <w:tcW w:w="2007" w:type="dxa"/>
          </w:tcPr>
          <w:p w:rsidR="00DC659D" w:rsidRPr="00C370B0" w:rsidRDefault="00DC659D" w:rsidP="00A54DED">
            <w:pPr>
              <w:rPr>
                <w:rFonts w:cs="Arial"/>
                <w:b/>
                <w:sz w:val="20"/>
                <w:szCs w:val="20"/>
              </w:rPr>
            </w:pPr>
          </w:p>
        </w:tc>
        <w:tc>
          <w:tcPr>
            <w:tcW w:w="1724" w:type="dxa"/>
          </w:tcPr>
          <w:p w:rsidR="00DC659D" w:rsidRPr="00C370B0" w:rsidRDefault="00DC659D" w:rsidP="00A54DED">
            <w:pPr>
              <w:rPr>
                <w:rFonts w:cs="Arial"/>
                <w:b/>
                <w:sz w:val="20"/>
                <w:szCs w:val="20"/>
              </w:rPr>
            </w:pPr>
          </w:p>
        </w:tc>
      </w:tr>
    </w:tbl>
    <w:p w:rsidR="00DC659D" w:rsidRPr="00C370B0" w:rsidRDefault="00DC659D" w:rsidP="00DC659D">
      <w:pPr>
        <w:rPr>
          <w:rFonts w:cs="Arial"/>
          <w:b/>
          <w:sz w:val="20"/>
          <w:szCs w:val="20"/>
        </w:rPr>
      </w:pPr>
    </w:p>
    <w:p w:rsidR="00DC659D" w:rsidRPr="00C370B0" w:rsidRDefault="00DC659D" w:rsidP="00DC659D">
      <w:pPr>
        <w:rPr>
          <w:rFonts w:cs="Arial"/>
          <w:b/>
          <w:sz w:val="20"/>
          <w:szCs w:val="20"/>
        </w:rPr>
      </w:pPr>
    </w:p>
    <w:tbl>
      <w:tblPr>
        <w:tblW w:w="0" w:type="auto"/>
        <w:tblLayout w:type="fixed"/>
        <w:tblLook w:val="0000" w:firstRow="0" w:lastRow="0" w:firstColumn="0" w:lastColumn="0" w:noHBand="0" w:noVBand="0"/>
      </w:tblPr>
      <w:tblGrid>
        <w:gridCol w:w="3348"/>
        <w:gridCol w:w="1818"/>
        <w:gridCol w:w="4324"/>
      </w:tblGrid>
      <w:tr w:rsidR="00DC659D" w:rsidRPr="00C370B0" w:rsidTr="00A54DED">
        <w:trPr>
          <w:trHeight w:val="241"/>
        </w:trPr>
        <w:tc>
          <w:tcPr>
            <w:tcW w:w="3348" w:type="dxa"/>
            <w:shd w:val="clear" w:color="auto" w:fill="auto"/>
          </w:tcPr>
          <w:p w:rsidR="00DC659D" w:rsidRPr="00C370B0" w:rsidRDefault="00DC659D" w:rsidP="00A54DED">
            <w:pPr>
              <w:snapToGrid w:val="0"/>
              <w:rPr>
                <w:rFonts w:cs="Arial"/>
                <w:sz w:val="20"/>
                <w:szCs w:val="20"/>
              </w:rPr>
            </w:pPr>
          </w:p>
          <w:p w:rsidR="00DC659D" w:rsidRPr="00C370B0" w:rsidRDefault="00DC659D" w:rsidP="00A54DED">
            <w:pPr>
              <w:rPr>
                <w:rFonts w:cs="Arial"/>
                <w:sz w:val="20"/>
                <w:szCs w:val="20"/>
              </w:rPr>
            </w:pPr>
            <w:r w:rsidRPr="00C370B0">
              <w:rPr>
                <w:rFonts w:cs="Arial"/>
                <w:sz w:val="20"/>
                <w:szCs w:val="20"/>
              </w:rPr>
              <w:t>Kraj: ___________________</w:t>
            </w:r>
          </w:p>
        </w:tc>
        <w:tc>
          <w:tcPr>
            <w:tcW w:w="1818" w:type="dxa"/>
            <w:shd w:val="clear" w:color="auto" w:fill="auto"/>
          </w:tcPr>
          <w:p w:rsidR="00DC659D" w:rsidRPr="00C370B0" w:rsidRDefault="00DC659D" w:rsidP="00A54DED">
            <w:pPr>
              <w:snapToGrid w:val="0"/>
              <w:rPr>
                <w:rFonts w:cs="Arial"/>
                <w:sz w:val="20"/>
                <w:szCs w:val="20"/>
              </w:rPr>
            </w:pPr>
          </w:p>
        </w:tc>
        <w:tc>
          <w:tcPr>
            <w:tcW w:w="4324" w:type="dxa"/>
            <w:shd w:val="clear" w:color="auto" w:fill="auto"/>
          </w:tcPr>
          <w:p w:rsidR="00DC659D" w:rsidRPr="00C370B0" w:rsidRDefault="00DC659D" w:rsidP="00A54DED">
            <w:pPr>
              <w:rPr>
                <w:rFonts w:cs="Arial"/>
                <w:sz w:val="20"/>
                <w:szCs w:val="20"/>
              </w:rPr>
            </w:pPr>
            <w:r w:rsidRPr="00C370B0">
              <w:rPr>
                <w:rFonts w:cs="Arial"/>
                <w:sz w:val="20"/>
                <w:szCs w:val="20"/>
              </w:rPr>
              <w:t>Ime in priimek odgovorne osebe:</w:t>
            </w:r>
          </w:p>
          <w:p w:rsidR="00DC659D" w:rsidRPr="00C370B0" w:rsidRDefault="00DC659D" w:rsidP="00A54DED">
            <w:pPr>
              <w:rPr>
                <w:rFonts w:cs="Arial"/>
                <w:sz w:val="20"/>
                <w:szCs w:val="20"/>
              </w:rPr>
            </w:pPr>
          </w:p>
          <w:p w:rsidR="00DC659D" w:rsidRPr="00C370B0" w:rsidRDefault="00DC659D" w:rsidP="00A54DED">
            <w:pPr>
              <w:rPr>
                <w:rFonts w:cs="Arial"/>
                <w:sz w:val="20"/>
                <w:szCs w:val="20"/>
              </w:rPr>
            </w:pPr>
            <w:r w:rsidRPr="00C370B0">
              <w:rPr>
                <w:rFonts w:cs="Arial"/>
                <w:sz w:val="20"/>
                <w:szCs w:val="20"/>
              </w:rPr>
              <w:t>________________________</w:t>
            </w:r>
          </w:p>
          <w:p w:rsidR="00DC659D" w:rsidRPr="00C370B0" w:rsidRDefault="00DC659D" w:rsidP="00A54DED">
            <w:pPr>
              <w:rPr>
                <w:rFonts w:cs="Arial"/>
                <w:sz w:val="20"/>
                <w:szCs w:val="20"/>
              </w:rPr>
            </w:pPr>
          </w:p>
        </w:tc>
      </w:tr>
      <w:tr w:rsidR="00DC659D" w:rsidRPr="00C370B0" w:rsidTr="00A54DED">
        <w:trPr>
          <w:trHeight w:val="483"/>
        </w:trPr>
        <w:tc>
          <w:tcPr>
            <w:tcW w:w="3348" w:type="dxa"/>
            <w:shd w:val="clear" w:color="auto" w:fill="auto"/>
          </w:tcPr>
          <w:p w:rsidR="00DC659D" w:rsidRPr="00C370B0" w:rsidRDefault="00DC659D" w:rsidP="00A54DED">
            <w:pPr>
              <w:rPr>
                <w:rFonts w:cs="Arial"/>
                <w:sz w:val="20"/>
                <w:szCs w:val="20"/>
              </w:rPr>
            </w:pPr>
            <w:r w:rsidRPr="00C370B0">
              <w:rPr>
                <w:rFonts w:cs="Arial"/>
                <w:sz w:val="20"/>
                <w:szCs w:val="20"/>
              </w:rPr>
              <w:t>Datum</w:t>
            </w:r>
            <w:bookmarkStart w:id="6" w:name="__Fieldmark__76_917383507"/>
            <w:r w:rsidRPr="00C370B0">
              <w:rPr>
                <w:rFonts w:cs="Arial"/>
                <w:sz w:val="20"/>
                <w:szCs w:val="20"/>
              </w:rPr>
              <w:fldChar w:fldCharType="begin">
                <w:ffData>
                  <w:name w:val=""/>
                  <w:enabled/>
                  <w:calcOnExit w:val="0"/>
                  <w:textInput/>
                </w:ffData>
              </w:fldChar>
            </w:r>
            <w:r w:rsidRPr="00C370B0">
              <w:rPr>
                <w:rFonts w:cs="Arial"/>
                <w:sz w:val="20"/>
                <w:szCs w:val="20"/>
              </w:rPr>
              <w:instrText xml:space="preserve"> FORMTEXT </w:instrText>
            </w:r>
            <w:r w:rsidR="0092215A">
              <w:rPr>
                <w:rFonts w:cs="Arial"/>
                <w:sz w:val="20"/>
                <w:szCs w:val="20"/>
              </w:rPr>
            </w:r>
            <w:r w:rsidR="0092215A">
              <w:rPr>
                <w:rFonts w:cs="Arial"/>
                <w:sz w:val="20"/>
                <w:szCs w:val="20"/>
              </w:rPr>
              <w:fldChar w:fldCharType="separate"/>
            </w:r>
            <w:r w:rsidRPr="00C370B0">
              <w:rPr>
                <w:rFonts w:cs="Arial"/>
                <w:sz w:val="20"/>
                <w:szCs w:val="20"/>
              </w:rPr>
              <w:fldChar w:fldCharType="end"/>
            </w:r>
            <w:bookmarkEnd w:id="6"/>
            <w:r w:rsidRPr="00C370B0">
              <w:rPr>
                <w:rFonts w:cs="Arial"/>
                <w:sz w:val="20"/>
                <w:szCs w:val="20"/>
              </w:rPr>
              <w:t>: _________________</w:t>
            </w:r>
          </w:p>
        </w:tc>
        <w:tc>
          <w:tcPr>
            <w:tcW w:w="1818" w:type="dxa"/>
            <w:shd w:val="clear" w:color="auto" w:fill="auto"/>
          </w:tcPr>
          <w:p w:rsidR="00DC659D" w:rsidRPr="00C370B0" w:rsidRDefault="00DC659D" w:rsidP="00A54DED">
            <w:pPr>
              <w:rPr>
                <w:rFonts w:cs="Arial"/>
                <w:sz w:val="20"/>
                <w:szCs w:val="20"/>
              </w:rPr>
            </w:pPr>
            <w:r w:rsidRPr="00C370B0">
              <w:rPr>
                <w:rFonts w:cs="Arial"/>
                <w:sz w:val="20"/>
                <w:szCs w:val="20"/>
              </w:rPr>
              <w:t>Žig</w:t>
            </w:r>
          </w:p>
        </w:tc>
        <w:tc>
          <w:tcPr>
            <w:tcW w:w="4324" w:type="dxa"/>
            <w:shd w:val="clear" w:color="auto" w:fill="auto"/>
          </w:tcPr>
          <w:p w:rsidR="00DC659D" w:rsidRPr="00C370B0" w:rsidRDefault="00DC659D" w:rsidP="00A54DED">
            <w:pPr>
              <w:rPr>
                <w:rFonts w:cs="Arial"/>
                <w:sz w:val="20"/>
                <w:szCs w:val="20"/>
              </w:rPr>
            </w:pPr>
            <w:r w:rsidRPr="00C370B0">
              <w:rPr>
                <w:rFonts w:cs="Arial"/>
                <w:sz w:val="20"/>
                <w:szCs w:val="20"/>
              </w:rPr>
              <w:t>________________________</w:t>
            </w:r>
          </w:p>
          <w:p w:rsidR="00DC659D" w:rsidRPr="00C370B0" w:rsidRDefault="00DC659D" w:rsidP="00A54DED">
            <w:pPr>
              <w:rPr>
                <w:rFonts w:cs="Arial"/>
                <w:sz w:val="20"/>
                <w:szCs w:val="20"/>
              </w:rPr>
            </w:pPr>
            <w:r w:rsidRPr="00C370B0">
              <w:rPr>
                <w:rFonts w:cs="Arial"/>
                <w:sz w:val="20"/>
                <w:szCs w:val="20"/>
              </w:rPr>
              <w:t>Podpis odgovorne osebe</w:t>
            </w:r>
          </w:p>
        </w:tc>
      </w:tr>
    </w:tbl>
    <w:p w:rsidR="00DC659D" w:rsidRPr="00C370B0" w:rsidRDefault="00DC659D" w:rsidP="00DC659D">
      <w:pPr>
        <w:rPr>
          <w:rFonts w:cs="Arial"/>
          <w:b/>
          <w:sz w:val="20"/>
          <w:szCs w:val="20"/>
          <w:u w:val="single"/>
        </w:rPr>
      </w:pPr>
    </w:p>
    <w:p w:rsidR="00DC659D" w:rsidRPr="00C370B0" w:rsidRDefault="00DC659D" w:rsidP="00DC659D">
      <w:pPr>
        <w:rPr>
          <w:rFonts w:cs="Arial"/>
          <w:b/>
          <w:sz w:val="20"/>
          <w:szCs w:val="20"/>
          <w:u w:val="single"/>
        </w:rPr>
      </w:pPr>
    </w:p>
    <w:p w:rsidR="00DC659D" w:rsidRPr="00C370B0" w:rsidRDefault="00DC659D" w:rsidP="00DC659D">
      <w:pPr>
        <w:rPr>
          <w:rFonts w:cs="Arial"/>
          <w:b/>
          <w:sz w:val="20"/>
          <w:szCs w:val="20"/>
          <w:u w:val="single"/>
        </w:rPr>
      </w:pPr>
    </w:p>
    <w:p w:rsidR="00DC659D" w:rsidRPr="00C370B0" w:rsidRDefault="00DC659D" w:rsidP="00DC659D">
      <w:pPr>
        <w:rPr>
          <w:rFonts w:cs="Arial"/>
          <w:b/>
          <w:sz w:val="20"/>
          <w:szCs w:val="20"/>
          <w:u w:val="single"/>
        </w:rPr>
      </w:pPr>
    </w:p>
    <w:p w:rsidR="00DC659D" w:rsidRPr="00C370B0" w:rsidRDefault="00DC659D" w:rsidP="00DC659D">
      <w:pPr>
        <w:rPr>
          <w:rFonts w:cs="Arial"/>
          <w:b/>
          <w:sz w:val="20"/>
          <w:szCs w:val="20"/>
          <w:u w:val="single"/>
        </w:rPr>
      </w:pPr>
    </w:p>
    <w:p w:rsidR="00F41D85" w:rsidRPr="00C370B0" w:rsidRDefault="00F41D85" w:rsidP="00DC659D">
      <w:pPr>
        <w:rPr>
          <w:rFonts w:cs="Arial"/>
          <w:b/>
          <w:sz w:val="20"/>
          <w:szCs w:val="20"/>
          <w:u w:val="single"/>
        </w:rPr>
      </w:pPr>
    </w:p>
    <w:p w:rsidR="00F41D85" w:rsidRPr="00C370B0" w:rsidRDefault="00F41D85" w:rsidP="00DC659D">
      <w:pPr>
        <w:rPr>
          <w:rFonts w:cs="Arial"/>
          <w:b/>
          <w:sz w:val="20"/>
          <w:szCs w:val="20"/>
          <w:u w:val="single"/>
        </w:rPr>
      </w:pPr>
    </w:p>
    <w:p w:rsidR="00F41D85" w:rsidRPr="00C370B0" w:rsidRDefault="00F41D85" w:rsidP="00DC659D">
      <w:pPr>
        <w:rPr>
          <w:rFonts w:cs="Arial"/>
          <w:b/>
          <w:sz w:val="20"/>
          <w:szCs w:val="20"/>
          <w:u w:val="single"/>
        </w:rPr>
      </w:pPr>
    </w:p>
    <w:p w:rsidR="00F41D85" w:rsidRPr="00C370B0" w:rsidRDefault="00F41D85" w:rsidP="00DC659D">
      <w:pPr>
        <w:rPr>
          <w:rFonts w:cs="Arial"/>
          <w:b/>
          <w:sz w:val="20"/>
          <w:szCs w:val="20"/>
          <w:u w:val="single"/>
        </w:rPr>
      </w:pPr>
    </w:p>
    <w:p w:rsidR="00F41D85" w:rsidRPr="00C370B0" w:rsidRDefault="00F41D85" w:rsidP="00DC659D">
      <w:pPr>
        <w:rPr>
          <w:rFonts w:cs="Arial"/>
          <w:b/>
          <w:sz w:val="20"/>
          <w:szCs w:val="20"/>
          <w:u w:val="single"/>
        </w:rPr>
      </w:pPr>
    </w:p>
    <w:p w:rsidR="00F41D85" w:rsidRPr="00C370B0" w:rsidRDefault="00F41D85" w:rsidP="00DC659D">
      <w:pPr>
        <w:rPr>
          <w:rFonts w:cs="Arial"/>
          <w:b/>
          <w:sz w:val="20"/>
          <w:szCs w:val="20"/>
          <w:u w:val="single"/>
        </w:rPr>
      </w:pPr>
    </w:p>
    <w:p w:rsidR="00F41D85" w:rsidRPr="00C370B0" w:rsidRDefault="00F41D85" w:rsidP="00DC659D">
      <w:pPr>
        <w:rPr>
          <w:rFonts w:cs="Arial"/>
          <w:b/>
          <w:sz w:val="20"/>
          <w:szCs w:val="20"/>
          <w:u w:val="single"/>
        </w:rPr>
      </w:pPr>
    </w:p>
    <w:p w:rsidR="00F41D85" w:rsidRPr="00C370B0" w:rsidRDefault="00F41D85" w:rsidP="00DC659D">
      <w:pPr>
        <w:rPr>
          <w:rFonts w:cs="Arial"/>
          <w:b/>
          <w:sz w:val="20"/>
          <w:szCs w:val="20"/>
          <w:u w:val="single"/>
        </w:rPr>
      </w:pPr>
    </w:p>
    <w:p w:rsidR="00F41D85" w:rsidRPr="00C370B0" w:rsidRDefault="00F41D85" w:rsidP="00DC659D">
      <w:pPr>
        <w:rPr>
          <w:rFonts w:cs="Arial"/>
          <w:b/>
          <w:sz w:val="20"/>
          <w:szCs w:val="20"/>
          <w:u w:val="single"/>
        </w:rPr>
      </w:pPr>
    </w:p>
    <w:p w:rsidR="00F41D85" w:rsidRPr="00C370B0" w:rsidRDefault="00F41D85" w:rsidP="00DC659D">
      <w:pPr>
        <w:rPr>
          <w:rFonts w:cs="Arial"/>
          <w:b/>
          <w:sz w:val="20"/>
          <w:szCs w:val="20"/>
          <w:u w:val="single"/>
        </w:rPr>
      </w:pPr>
    </w:p>
    <w:p w:rsidR="00DC659D" w:rsidRPr="00C370B0" w:rsidRDefault="00DC659D" w:rsidP="00DC659D">
      <w:pPr>
        <w:rPr>
          <w:rFonts w:cs="Arial"/>
          <w:b/>
          <w:sz w:val="20"/>
          <w:szCs w:val="20"/>
          <w:u w:val="single"/>
        </w:rPr>
      </w:pPr>
    </w:p>
    <w:p w:rsidR="00DC659D" w:rsidRPr="00C370B0" w:rsidRDefault="00DC659D" w:rsidP="00DC659D">
      <w:pPr>
        <w:rPr>
          <w:rFonts w:cs="Arial"/>
          <w:b/>
          <w:sz w:val="20"/>
          <w:szCs w:val="20"/>
          <w:u w:val="single"/>
        </w:rPr>
      </w:pPr>
    </w:p>
    <w:p w:rsidR="00DC659D" w:rsidRPr="00C370B0" w:rsidRDefault="00DC659D" w:rsidP="00DC659D">
      <w:pPr>
        <w:rPr>
          <w:rFonts w:cs="Arial"/>
          <w:b/>
          <w:sz w:val="20"/>
          <w:szCs w:val="20"/>
          <w:u w:val="single"/>
        </w:rPr>
      </w:pPr>
    </w:p>
    <w:p w:rsidR="00DC659D" w:rsidRPr="00C370B0" w:rsidRDefault="00DC659D" w:rsidP="00DC659D">
      <w:pPr>
        <w:jc w:val="right"/>
        <w:rPr>
          <w:rFonts w:cs="Arial"/>
          <w:sz w:val="20"/>
          <w:szCs w:val="20"/>
        </w:rPr>
      </w:pPr>
      <w:r w:rsidRPr="00C370B0">
        <w:rPr>
          <w:rFonts w:cs="Arial"/>
          <w:b/>
          <w:sz w:val="20"/>
          <w:szCs w:val="20"/>
          <w:u w:val="single"/>
        </w:rPr>
        <w:t>RAZPISNI OBRAZEC 12a</w:t>
      </w:r>
    </w:p>
    <w:p w:rsidR="00DC659D" w:rsidRPr="00C370B0" w:rsidRDefault="00DC659D" w:rsidP="00DC659D">
      <w:pPr>
        <w:jc w:val="center"/>
        <w:rPr>
          <w:rFonts w:cs="Arial"/>
          <w:b/>
          <w:sz w:val="20"/>
          <w:szCs w:val="20"/>
          <w:u w:val="single"/>
        </w:rPr>
      </w:pPr>
    </w:p>
    <w:p w:rsidR="00DC659D" w:rsidRPr="00C370B0" w:rsidRDefault="00DC659D" w:rsidP="00DC659D">
      <w:pPr>
        <w:jc w:val="center"/>
        <w:rPr>
          <w:rFonts w:cs="Arial"/>
          <w:b/>
          <w:sz w:val="20"/>
          <w:szCs w:val="20"/>
          <w:u w:val="single"/>
        </w:rPr>
      </w:pPr>
    </w:p>
    <w:p w:rsidR="00DC659D" w:rsidRPr="00C370B0" w:rsidRDefault="00DC659D" w:rsidP="00DC659D">
      <w:pPr>
        <w:jc w:val="center"/>
        <w:rPr>
          <w:rFonts w:cs="Arial"/>
          <w:sz w:val="20"/>
          <w:szCs w:val="20"/>
        </w:rPr>
      </w:pPr>
      <w:r w:rsidRPr="00C370B0">
        <w:rPr>
          <w:rFonts w:cs="Arial"/>
          <w:b/>
          <w:sz w:val="20"/>
          <w:szCs w:val="20"/>
          <w:u w:val="single"/>
        </w:rPr>
        <w:t>REFERENČNO POTRDILO ZA GOSPODARSKI SUBJEKT</w:t>
      </w:r>
    </w:p>
    <w:p w:rsidR="00DC659D" w:rsidRPr="00C370B0" w:rsidRDefault="00DC659D" w:rsidP="00DC659D">
      <w:pPr>
        <w:jc w:val="center"/>
        <w:rPr>
          <w:rFonts w:cs="Arial"/>
          <w:b/>
          <w:sz w:val="20"/>
          <w:szCs w:val="20"/>
          <w:u w:val="single"/>
        </w:rPr>
      </w:pPr>
    </w:p>
    <w:p w:rsidR="00DC659D" w:rsidRPr="00C370B0" w:rsidRDefault="00DC659D" w:rsidP="001F0BEA">
      <w:pPr>
        <w:jc w:val="both"/>
        <w:rPr>
          <w:rFonts w:cs="Arial"/>
          <w:sz w:val="20"/>
          <w:szCs w:val="20"/>
        </w:rPr>
      </w:pPr>
      <w:r w:rsidRPr="00C370B0">
        <w:rPr>
          <w:rFonts w:cs="Arial"/>
          <w:sz w:val="20"/>
          <w:szCs w:val="20"/>
        </w:rPr>
        <w:t xml:space="preserve">Gospodarski subjekt izpolni in predloži ta obrazec tolikokrat, kolikor referenčnih projektov uveljavlja, da izpolni pogoje iz točke 5.9 navodil ponudnikom za pripravo ponudbe. </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rPr>
      </w:pPr>
    </w:p>
    <w:p w:rsidR="00DC659D" w:rsidRPr="00C370B0" w:rsidRDefault="00DC659D" w:rsidP="001F0BEA">
      <w:pPr>
        <w:spacing w:line="480" w:lineRule="auto"/>
        <w:jc w:val="both"/>
        <w:rPr>
          <w:rFonts w:cs="Arial"/>
          <w:sz w:val="20"/>
          <w:szCs w:val="20"/>
        </w:rPr>
      </w:pPr>
      <w:r w:rsidRPr="00C370B0">
        <w:rPr>
          <w:rFonts w:cs="Arial"/>
          <w:sz w:val="20"/>
          <w:szCs w:val="20"/>
        </w:rPr>
        <w:t xml:space="preserve">Pogodbena stranka ponudnika ………………………………………………………………………. </w:t>
      </w:r>
    </w:p>
    <w:p w:rsidR="00DC659D" w:rsidRPr="00C370B0" w:rsidRDefault="00DC659D" w:rsidP="001F0BEA">
      <w:pPr>
        <w:spacing w:line="480" w:lineRule="auto"/>
        <w:jc w:val="both"/>
        <w:rPr>
          <w:rFonts w:cs="Arial"/>
          <w:sz w:val="20"/>
          <w:szCs w:val="20"/>
        </w:rPr>
      </w:pPr>
      <w:r w:rsidRPr="00C370B0">
        <w:rPr>
          <w:rFonts w:cs="Arial"/>
          <w:sz w:val="20"/>
          <w:szCs w:val="20"/>
        </w:rPr>
        <w:t>……………………………………………………………………………………………………………</w:t>
      </w:r>
    </w:p>
    <w:p w:rsidR="00DC659D" w:rsidRPr="00C370B0" w:rsidRDefault="00DC659D" w:rsidP="001F0BEA">
      <w:pPr>
        <w:spacing w:line="480" w:lineRule="auto"/>
        <w:jc w:val="both"/>
        <w:rPr>
          <w:rFonts w:cs="Arial"/>
          <w:sz w:val="20"/>
          <w:szCs w:val="20"/>
        </w:rPr>
      </w:pPr>
      <w:r w:rsidRPr="00C370B0">
        <w:rPr>
          <w:rFonts w:cs="Arial"/>
          <w:sz w:val="20"/>
          <w:szCs w:val="20"/>
        </w:rPr>
        <w:t>(referenčni naročnik, navesti točen naziv, naslov in ID št. za DDV) izjavljamo, da je bil oz. je ponudnik …...............................................................................................................................</w:t>
      </w:r>
    </w:p>
    <w:p w:rsidR="00DC659D" w:rsidRPr="00C370B0" w:rsidRDefault="00DC659D" w:rsidP="001F0BEA">
      <w:pPr>
        <w:spacing w:line="480" w:lineRule="auto"/>
        <w:jc w:val="both"/>
        <w:rPr>
          <w:rFonts w:cs="Arial"/>
          <w:sz w:val="20"/>
          <w:szCs w:val="20"/>
        </w:rPr>
      </w:pPr>
      <w:r w:rsidRPr="00C370B0">
        <w:rPr>
          <w:rFonts w:cs="Arial"/>
          <w:sz w:val="20"/>
          <w:szCs w:val="20"/>
        </w:rPr>
        <w:t>……………………………………………………………………………………………………………</w:t>
      </w:r>
    </w:p>
    <w:p w:rsidR="00DC659D" w:rsidRPr="00C370B0" w:rsidRDefault="00DC659D" w:rsidP="001F0BEA">
      <w:pPr>
        <w:tabs>
          <w:tab w:val="left" w:pos="6237"/>
        </w:tabs>
        <w:spacing w:line="360" w:lineRule="auto"/>
        <w:jc w:val="both"/>
        <w:rPr>
          <w:rFonts w:cs="Arial"/>
          <w:sz w:val="20"/>
          <w:szCs w:val="20"/>
        </w:rPr>
      </w:pPr>
      <w:r w:rsidRPr="00C370B0">
        <w:rPr>
          <w:rFonts w:cs="Arial"/>
          <w:sz w:val="20"/>
          <w:szCs w:val="20"/>
        </w:rPr>
        <w:t>…………………………………………………………………………</w:t>
      </w:r>
      <w:r w:rsidRPr="00C370B0">
        <w:rPr>
          <w:rFonts w:eastAsia="Arial" w:cs="Arial"/>
          <w:sz w:val="20"/>
          <w:szCs w:val="20"/>
        </w:rPr>
        <w:t xml:space="preserve"> </w:t>
      </w:r>
      <w:r w:rsidRPr="00C370B0">
        <w:rPr>
          <w:rFonts w:cs="Arial"/>
          <w:sz w:val="20"/>
          <w:szCs w:val="20"/>
        </w:rPr>
        <w:t xml:space="preserve">(navesti točen naziv, naslov in ID št. za DDV), ki kandidira na javnem razpisu za </w:t>
      </w:r>
      <w:r w:rsidRPr="00C370B0">
        <w:rPr>
          <w:rFonts w:cs="Arial"/>
          <w:b/>
          <w:bCs/>
          <w:sz w:val="20"/>
          <w:szCs w:val="20"/>
        </w:rPr>
        <w:t>“</w:t>
      </w:r>
      <w:r w:rsidRPr="00C370B0">
        <w:rPr>
          <w:rFonts w:cs="Arial"/>
          <w:sz w:val="20"/>
          <w:szCs w:val="20"/>
        </w:rPr>
        <w:t xml:space="preserve">»Izvajanje storitev zimske službe in </w:t>
      </w:r>
      <w:r w:rsidR="00760364">
        <w:rPr>
          <w:rFonts w:cs="Arial"/>
          <w:sz w:val="20"/>
          <w:szCs w:val="20"/>
        </w:rPr>
        <w:t xml:space="preserve">dobavo </w:t>
      </w:r>
      <w:r w:rsidRPr="00C370B0">
        <w:rPr>
          <w:rFonts w:cs="Arial"/>
          <w:sz w:val="20"/>
          <w:szCs w:val="20"/>
        </w:rPr>
        <w:t>morske soli za posip cest« od 1.8.2019 do 31.7.2023 objavljenem na Portalu javnih naročil pri Uradnem listu RS, št. objave JN …….…………. z dne ………………. o</w:t>
      </w:r>
      <w:r w:rsidRPr="00C370B0">
        <w:rPr>
          <w:rFonts w:cs="Arial"/>
          <w:color w:val="000000"/>
          <w:sz w:val="20"/>
          <w:szCs w:val="20"/>
        </w:rPr>
        <w:t xml:space="preserve">pravil </w:t>
      </w:r>
      <w:r w:rsidRPr="00C370B0">
        <w:rPr>
          <w:rFonts w:cs="Arial"/>
          <w:sz w:val="20"/>
          <w:szCs w:val="20"/>
        </w:rPr>
        <w:t>dela v vrednosti …………………………… EUR brez vključenega davka na dodano vrednost. ………………………………….. so potekala/je potekal v obdobju ………………………………</w:t>
      </w:r>
    </w:p>
    <w:p w:rsidR="00DC659D" w:rsidRPr="00C370B0" w:rsidRDefault="00DC659D" w:rsidP="00DC659D">
      <w:pPr>
        <w:rPr>
          <w:rFonts w:cs="Arial"/>
          <w:sz w:val="20"/>
          <w:szCs w:val="20"/>
        </w:rPr>
      </w:pPr>
    </w:p>
    <w:p w:rsidR="00DC659D" w:rsidRPr="00C370B0" w:rsidRDefault="00DC659D" w:rsidP="00DC659D">
      <w:pPr>
        <w:rPr>
          <w:rFonts w:cs="Arial"/>
          <w:sz w:val="20"/>
          <w:szCs w:val="20"/>
        </w:rPr>
      </w:pPr>
      <w:r w:rsidRPr="00C370B0">
        <w:rPr>
          <w:rFonts w:cs="Arial"/>
          <w:sz w:val="20"/>
          <w:szCs w:val="20"/>
        </w:rPr>
        <w:t>Dela so bila opravljena v skladu s pogodbenimi določili in v določenih rokih.</w:t>
      </w:r>
    </w:p>
    <w:p w:rsidR="00DC659D" w:rsidRPr="00C370B0" w:rsidRDefault="00DC659D" w:rsidP="00DC659D">
      <w:pPr>
        <w:jc w:val="center"/>
        <w:rPr>
          <w:rFonts w:cs="Arial"/>
          <w:b/>
          <w:sz w:val="20"/>
          <w:szCs w:val="20"/>
        </w:rPr>
      </w:pPr>
    </w:p>
    <w:p w:rsidR="00DC659D" w:rsidRPr="00C370B0" w:rsidRDefault="00DC659D" w:rsidP="00DC659D">
      <w:pPr>
        <w:jc w:val="center"/>
        <w:rPr>
          <w:rFonts w:cs="Arial"/>
          <w:sz w:val="20"/>
          <w:szCs w:val="20"/>
        </w:rPr>
      </w:pPr>
      <w:r w:rsidRPr="00C370B0">
        <w:rPr>
          <w:rFonts w:cs="Arial"/>
          <w:b/>
          <w:sz w:val="20"/>
          <w:szCs w:val="20"/>
        </w:rPr>
        <w:t>DA                        NE</w:t>
      </w:r>
    </w:p>
    <w:p w:rsidR="00DC659D" w:rsidRPr="00C370B0" w:rsidRDefault="00DC659D" w:rsidP="00DC659D">
      <w:pPr>
        <w:rPr>
          <w:rFonts w:cs="Arial"/>
          <w:b/>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r w:rsidRPr="00C370B0">
        <w:rPr>
          <w:rFonts w:cs="Arial"/>
          <w:sz w:val="20"/>
          <w:szCs w:val="20"/>
        </w:rPr>
        <w:t xml:space="preserve">V/na _______________, dne _____________ </w:t>
      </w: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jc w:val="right"/>
        <w:rPr>
          <w:rFonts w:cs="Arial"/>
          <w:sz w:val="20"/>
          <w:szCs w:val="20"/>
        </w:rPr>
      </w:pPr>
      <w:r w:rsidRPr="00C370B0">
        <w:rPr>
          <w:rFonts w:cs="Arial"/>
          <w:sz w:val="20"/>
          <w:szCs w:val="20"/>
        </w:rPr>
        <w:t>Oseba, pristojna za potrditev reference:</w:t>
      </w:r>
    </w:p>
    <w:p w:rsidR="00DC659D" w:rsidRPr="00C370B0" w:rsidRDefault="00DC659D" w:rsidP="00DC659D">
      <w:pPr>
        <w:jc w:val="right"/>
        <w:rPr>
          <w:rFonts w:cs="Arial"/>
          <w:sz w:val="20"/>
          <w:szCs w:val="20"/>
        </w:rPr>
      </w:pPr>
    </w:p>
    <w:p w:rsidR="00DC659D" w:rsidRPr="00C370B0" w:rsidRDefault="00DC659D" w:rsidP="00DC659D">
      <w:pPr>
        <w:jc w:val="right"/>
        <w:rPr>
          <w:rFonts w:cs="Arial"/>
          <w:sz w:val="20"/>
          <w:szCs w:val="20"/>
        </w:rPr>
      </w:pPr>
      <w:r w:rsidRPr="00C370B0">
        <w:rPr>
          <w:rFonts w:cs="Arial"/>
          <w:sz w:val="20"/>
          <w:szCs w:val="20"/>
        </w:rPr>
        <w:t xml:space="preserve">Ime in priimek (čitljivo): ___________________ </w:t>
      </w:r>
    </w:p>
    <w:p w:rsidR="00DC659D" w:rsidRPr="00C370B0" w:rsidRDefault="00DC659D" w:rsidP="00DC659D">
      <w:pPr>
        <w:jc w:val="right"/>
        <w:rPr>
          <w:rFonts w:cs="Arial"/>
          <w:sz w:val="20"/>
          <w:szCs w:val="20"/>
        </w:rPr>
      </w:pPr>
    </w:p>
    <w:p w:rsidR="00DC659D" w:rsidRPr="00C370B0" w:rsidRDefault="00DC659D" w:rsidP="00DC659D">
      <w:pPr>
        <w:jc w:val="right"/>
        <w:rPr>
          <w:rFonts w:cs="Arial"/>
          <w:sz w:val="20"/>
          <w:szCs w:val="20"/>
        </w:rPr>
      </w:pPr>
      <w:r w:rsidRPr="00C370B0">
        <w:rPr>
          <w:rFonts w:cs="Arial"/>
          <w:sz w:val="20"/>
          <w:szCs w:val="20"/>
        </w:rPr>
        <w:t>Tel. št.: ___________________</w:t>
      </w:r>
    </w:p>
    <w:p w:rsidR="00DC659D" w:rsidRPr="00C370B0" w:rsidRDefault="00DC659D" w:rsidP="00DC659D">
      <w:pPr>
        <w:jc w:val="right"/>
        <w:rPr>
          <w:rFonts w:cs="Arial"/>
          <w:sz w:val="20"/>
          <w:szCs w:val="20"/>
        </w:rPr>
      </w:pPr>
    </w:p>
    <w:p w:rsidR="00DC659D" w:rsidRPr="00C370B0" w:rsidRDefault="00DC659D" w:rsidP="00DC659D">
      <w:pPr>
        <w:jc w:val="right"/>
        <w:rPr>
          <w:rFonts w:cs="Arial"/>
          <w:sz w:val="20"/>
          <w:szCs w:val="20"/>
        </w:rPr>
      </w:pPr>
      <w:r w:rsidRPr="00C370B0">
        <w:rPr>
          <w:rFonts w:cs="Arial"/>
          <w:sz w:val="20"/>
          <w:szCs w:val="20"/>
        </w:rPr>
        <w:t>Elektronski naslov: ___________________</w:t>
      </w:r>
    </w:p>
    <w:p w:rsidR="00DC659D" w:rsidRPr="00C370B0" w:rsidRDefault="00DC659D" w:rsidP="00DC659D">
      <w:pPr>
        <w:jc w:val="right"/>
        <w:rPr>
          <w:rFonts w:cs="Arial"/>
          <w:sz w:val="20"/>
          <w:szCs w:val="20"/>
        </w:rPr>
      </w:pPr>
    </w:p>
    <w:p w:rsidR="00DC659D" w:rsidRPr="00C370B0" w:rsidRDefault="00DC659D" w:rsidP="00DC659D">
      <w:pPr>
        <w:jc w:val="right"/>
        <w:rPr>
          <w:rFonts w:cs="Arial"/>
          <w:sz w:val="20"/>
          <w:szCs w:val="20"/>
        </w:rPr>
      </w:pPr>
      <w:r w:rsidRPr="00C370B0">
        <w:rPr>
          <w:rFonts w:cs="Arial"/>
          <w:sz w:val="20"/>
          <w:szCs w:val="20"/>
        </w:rPr>
        <w:t xml:space="preserve">___________________ </w:t>
      </w:r>
    </w:p>
    <w:p w:rsidR="00DC659D" w:rsidRPr="00C370B0" w:rsidRDefault="00DC659D" w:rsidP="00DC659D">
      <w:pPr>
        <w:jc w:val="right"/>
        <w:rPr>
          <w:rFonts w:cs="Arial"/>
          <w:sz w:val="20"/>
          <w:szCs w:val="20"/>
        </w:rPr>
      </w:pPr>
      <w:r w:rsidRPr="00C370B0">
        <w:rPr>
          <w:rFonts w:cs="Arial"/>
          <w:sz w:val="20"/>
          <w:szCs w:val="20"/>
        </w:rPr>
        <w:t>(podpis in žig)</w:t>
      </w:r>
    </w:p>
    <w:p w:rsidR="00DC659D" w:rsidRPr="00C370B0" w:rsidRDefault="00DC659D" w:rsidP="00DC659D">
      <w:pPr>
        <w:jc w:val="right"/>
        <w:rPr>
          <w:rFonts w:cs="Arial"/>
          <w:sz w:val="20"/>
          <w:szCs w:val="20"/>
        </w:rPr>
      </w:pPr>
    </w:p>
    <w:p w:rsidR="00DC659D" w:rsidRPr="00C370B0" w:rsidRDefault="00DC659D" w:rsidP="00DC659D">
      <w:pPr>
        <w:jc w:val="right"/>
        <w:rPr>
          <w:rFonts w:cs="Arial"/>
          <w:sz w:val="20"/>
          <w:szCs w:val="20"/>
        </w:rPr>
      </w:pPr>
    </w:p>
    <w:p w:rsidR="00DC659D" w:rsidRPr="00C370B0" w:rsidRDefault="00DC659D" w:rsidP="00DC659D">
      <w:pPr>
        <w:jc w:val="right"/>
        <w:rPr>
          <w:rFonts w:cs="Arial"/>
          <w:sz w:val="20"/>
          <w:szCs w:val="20"/>
        </w:rPr>
      </w:pPr>
    </w:p>
    <w:p w:rsidR="00DC659D" w:rsidRPr="00C370B0" w:rsidRDefault="00DC659D" w:rsidP="00DC659D">
      <w:pPr>
        <w:jc w:val="right"/>
        <w:rPr>
          <w:rFonts w:cs="Arial"/>
          <w:sz w:val="20"/>
          <w:szCs w:val="20"/>
        </w:rPr>
      </w:pPr>
    </w:p>
    <w:p w:rsidR="00DC659D" w:rsidRPr="00C370B0" w:rsidRDefault="00DC659D" w:rsidP="00DC659D">
      <w:pPr>
        <w:rPr>
          <w:rFonts w:cs="Arial"/>
          <w:sz w:val="20"/>
          <w:szCs w:val="20"/>
        </w:rPr>
      </w:pPr>
    </w:p>
    <w:p w:rsidR="00DC659D" w:rsidRPr="00C370B0" w:rsidRDefault="00DC659D" w:rsidP="00DC659D">
      <w:pPr>
        <w:widowControl w:val="0"/>
        <w:spacing w:before="60"/>
        <w:jc w:val="right"/>
        <w:rPr>
          <w:rFonts w:cs="Arial"/>
          <w:b/>
          <w:sz w:val="20"/>
          <w:szCs w:val="20"/>
          <w:u w:val="single"/>
        </w:rPr>
      </w:pPr>
    </w:p>
    <w:p w:rsidR="00DC659D" w:rsidRPr="00C370B0" w:rsidRDefault="00DC659D" w:rsidP="00DC659D">
      <w:pPr>
        <w:widowControl w:val="0"/>
        <w:spacing w:before="60"/>
        <w:jc w:val="right"/>
        <w:rPr>
          <w:rFonts w:cs="Arial"/>
          <w:b/>
          <w:sz w:val="20"/>
          <w:szCs w:val="20"/>
          <w:u w:val="single"/>
        </w:rPr>
      </w:pPr>
    </w:p>
    <w:p w:rsidR="00DC659D" w:rsidRPr="00C370B0" w:rsidRDefault="00DC659D" w:rsidP="00DC659D">
      <w:pPr>
        <w:widowControl w:val="0"/>
        <w:spacing w:before="60"/>
        <w:jc w:val="right"/>
        <w:rPr>
          <w:rFonts w:cs="Arial"/>
          <w:b/>
          <w:sz w:val="20"/>
          <w:szCs w:val="20"/>
          <w:u w:val="single"/>
        </w:rPr>
      </w:pPr>
    </w:p>
    <w:p w:rsidR="00DC659D" w:rsidRPr="00C370B0" w:rsidRDefault="00DC659D" w:rsidP="00DC659D">
      <w:pPr>
        <w:widowControl w:val="0"/>
        <w:spacing w:before="60"/>
        <w:jc w:val="right"/>
        <w:rPr>
          <w:rFonts w:cs="Arial"/>
          <w:b/>
          <w:sz w:val="20"/>
          <w:szCs w:val="20"/>
          <w:u w:val="single"/>
        </w:rPr>
      </w:pPr>
    </w:p>
    <w:p w:rsidR="001F0BEA" w:rsidRPr="00C370B0" w:rsidRDefault="001F0BEA" w:rsidP="00DC659D">
      <w:pPr>
        <w:widowControl w:val="0"/>
        <w:spacing w:before="60"/>
        <w:jc w:val="right"/>
        <w:rPr>
          <w:rFonts w:cs="Arial"/>
          <w:b/>
          <w:sz w:val="20"/>
          <w:szCs w:val="20"/>
          <w:u w:val="single"/>
        </w:rPr>
      </w:pPr>
    </w:p>
    <w:p w:rsidR="001F0BEA" w:rsidRPr="00C370B0" w:rsidRDefault="001F0BEA" w:rsidP="00DC659D">
      <w:pPr>
        <w:widowControl w:val="0"/>
        <w:spacing w:before="60"/>
        <w:jc w:val="right"/>
        <w:rPr>
          <w:rFonts w:cs="Arial"/>
          <w:b/>
          <w:sz w:val="20"/>
          <w:szCs w:val="20"/>
          <w:u w:val="single"/>
        </w:rPr>
      </w:pPr>
    </w:p>
    <w:p w:rsidR="00DC659D" w:rsidRPr="00C370B0" w:rsidRDefault="00DC659D" w:rsidP="00DC659D">
      <w:pPr>
        <w:widowControl w:val="0"/>
        <w:spacing w:before="60"/>
        <w:jc w:val="right"/>
        <w:rPr>
          <w:rFonts w:cs="Arial"/>
          <w:b/>
          <w:sz w:val="20"/>
          <w:szCs w:val="20"/>
          <w:u w:val="single"/>
        </w:rPr>
      </w:pPr>
    </w:p>
    <w:p w:rsidR="00DC659D" w:rsidRPr="00C370B0" w:rsidRDefault="00DC659D" w:rsidP="00DC659D">
      <w:pPr>
        <w:widowControl w:val="0"/>
        <w:spacing w:before="60"/>
        <w:jc w:val="right"/>
        <w:rPr>
          <w:rFonts w:cs="Arial"/>
          <w:sz w:val="20"/>
          <w:szCs w:val="20"/>
        </w:rPr>
      </w:pPr>
      <w:r w:rsidRPr="00C370B0">
        <w:rPr>
          <w:rFonts w:cs="Arial"/>
          <w:b/>
          <w:sz w:val="20"/>
          <w:szCs w:val="20"/>
          <w:u w:val="single"/>
        </w:rPr>
        <w:t>RAZPISNI OBRAZEC 13a</w:t>
      </w:r>
    </w:p>
    <w:p w:rsidR="00DC659D" w:rsidRPr="00C370B0" w:rsidRDefault="00DC659D" w:rsidP="00DC659D">
      <w:pPr>
        <w:widowControl w:val="0"/>
        <w:spacing w:before="60"/>
        <w:jc w:val="center"/>
        <w:rPr>
          <w:rFonts w:cs="Arial"/>
          <w:b/>
          <w:sz w:val="20"/>
          <w:szCs w:val="20"/>
        </w:rPr>
      </w:pPr>
    </w:p>
    <w:p w:rsidR="00DC659D" w:rsidRPr="00C370B0" w:rsidRDefault="00DC659D" w:rsidP="00DC659D">
      <w:pPr>
        <w:spacing w:after="120"/>
        <w:rPr>
          <w:rFonts w:cs="Arial"/>
          <w:b/>
          <w:sz w:val="20"/>
          <w:szCs w:val="20"/>
        </w:rPr>
      </w:pPr>
    </w:p>
    <w:p w:rsidR="00DC659D" w:rsidRPr="00C370B0" w:rsidRDefault="00DC659D" w:rsidP="00DC659D">
      <w:pPr>
        <w:widowControl w:val="0"/>
        <w:spacing w:before="60"/>
        <w:jc w:val="center"/>
        <w:rPr>
          <w:rFonts w:cs="Arial"/>
          <w:b/>
          <w:sz w:val="20"/>
          <w:szCs w:val="20"/>
        </w:rPr>
      </w:pPr>
      <w:r w:rsidRPr="00C370B0">
        <w:rPr>
          <w:rFonts w:cs="Arial"/>
          <w:b/>
          <w:sz w:val="20"/>
          <w:szCs w:val="20"/>
        </w:rPr>
        <w:t>POOBLASTILO ZA PRIDOBITEV POTRDILA IZ KAZENSKE EVIDENCE PRAVNIH OSEB</w:t>
      </w:r>
    </w:p>
    <w:p w:rsidR="00DC659D" w:rsidRPr="00C370B0" w:rsidRDefault="00DC659D" w:rsidP="00DC659D">
      <w:pPr>
        <w:rPr>
          <w:rFonts w:cs="Arial"/>
          <w:sz w:val="20"/>
          <w:szCs w:val="20"/>
        </w:rPr>
      </w:pPr>
      <w:r w:rsidRPr="00C370B0">
        <w:rPr>
          <w:rFonts w:cs="Arial"/>
          <w:sz w:val="20"/>
          <w:szCs w:val="20"/>
        </w:rPr>
        <w:t xml:space="preserve">Pooblastilo oddajamo kot: (se označi z X) </w:t>
      </w:r>
    </w:p>
    <w:p w:rsidR="00DC659D" w:rsidRPr="00C370B0" w:rsidRDefault="00DC659D" w:rsidP="00DC659D">
      <w:pPr>
        <w:rPr>
          <w:rFonts w:cs="Arial"/>
          <w:sz w:val="20"/>
          <w:szCs w:val="20"/>
        </w:rPr>
      </w:pPr>
    </w:p>
    <w:p w:rsidR="00DC659D" w:rsidRPr="00C370B0" w:rsidRDefault="00DC659D" w:rsidP="00DC659D">
      <w:pPr>
        <w:rPr>
          <w:rFonts w:cs="Arial"/>
          <w:sz w:val="20"/>
          <w:szCs w:val="20"/>
        </w:rPr>
      </w:pPr>
      <w:r w:rsidRPr="00C370B0">
        <w:rPr>
          <w:rFonts w:ascii="Segoe UI Symbol" w:eastAsia="MS Gothic" w:hAnsi="Segoe UI Symbol" w:cs="Segoe UI Symbol"/>
          <w:sz w:val="20"/>
          <w:szCs w:val="20"/>
        </w:rPr>
        <w:t>☐</w:t>
      </w:r>
      <w:r w:rsidRPr="00C370B0">
        <w:rPr>
          <w:rFonts w:cs="Arial"/>
          <w:sz w:val="20"/>
          <w:szCs w:val="20"/>
        </w:rPr>
        <w:t xml:space="preserve"> ponudnik</w:t>
      </w:r>
    </w:p>
    <w:p w:rsidR="00DC659D" w:rsidRPr="00C370B0" w:rsidRDefault="00DC659D" w:rsidP="00DC659D">
      <w:pPr>
        <w:rPr>
          <w:rFonts w:cs="Arial"/>
          <w:sz w:val="20"/>
          <w:szCs w:val="20"/>
        </w:rPr>
      </w:pPr>
    </w:p>
    <w:p w:rsidR="00DC659D" w:rsidRPr="00C370B0" w:rsidRDefault="00DC659D" w:rsidP="00DC659D">
      <w:pPr>
        <w:rPr>
          <w:rFonts w:cs="Arial"/>
          <w:sz w:val="20"/>
          <w:szCs w:val="20"/>
        </w:rPr>
      </w:pPr>
      <w:r w:rsidRPr="00C370B0">
        <w:rPr>
          <w:rFonts w:ascii="Segoe UI Symbol" w:eastAsia="MS Gothic" w:hAnsi="Segoe UI Symbol" w:cs="Segoe UI Symbol"/>
          <w:sz w:val="20"/>
          <w:szCs w:val="20"/>
        </w:rPr>
        <w:t>☐</w:t>
      </w:r>
      <w:r w:rsidRPr="00C370B0">
        <w:rPr>
          <w:rFonts w:cs="Arial"/>
          <w:sz w:val="20"/>
          <w:szCs w:val="20"/>
        </w:rPr>
        <w:t xml:space="preserve"> skupni ponudnik</w:t>
      </w:r>
    </w:p>
    <w:p w:rsidR="00DC659D" w:rsidRPr="00C370B0" w:rsidRDefault="00DC659D" w:rsidP="00DC659D">
      <w:pPr>
        <w:rPr>
          <w:rFonts w:cs="Arial"/>
          <w:sz w:val="20"/>
          <w:szCs w:val="20"/>
        </w:rPr>
      </w:pPr>
    </w:p>
    <w:p w:rsidR="00DC659D" w:rsidRPr="00C370B0" w:rsidRDefault="00DC659D" w:rsidP="00DC659D">
      <w:pPr>
        <w:tabs>
          <w:tab w:val="left" w:pos="7936"/>
        </w:tabs>
        <w:rPr>
          <w:rFonts w:cs="Arial"/>
          <w:sz w:val="20"/>
          <w:szCs w:val="20"/>
        </w:rPr>
      </w:pPr>
      <w:r w:rsidRPr="00C370B0">
        <w:rPr>
          <w:rFonts w:ascii="Segoe UI Symbol" w:eastAsia="MS Gothic" w:hAnsi="Segoe UI Symbol" w:cs="Segoe UI Symbol"/>
          <w:sz w:val="20"/>
          <w:szCs w:val="20"/>
        </w:rPr>
        <w:t>☐</w:t>
      </w:r>
      <w:r w:rsidRPr="00C370B0">
        <w:rPr>
          <w:rFonts w:cs="Arial"/>
          <w:sz w:val="20"/>
          <w:szCs w:val="20"/>
        </w:rPr>
        <w:t xml:space="preserve"> podizvajalec</w:t>
      </w:r>
    </w:p>
    <w:p w:rsidR="00DC659D" w:rsidRPr="00C370B0" w:rsidRDefault="00DC659D" w:rsidP="00DC659D">
      <w:pPr>
        <w:tabs>
          <w:tab w:val="left" w:pos="7936"/>
        </w:tabs>
        <w:rPr>
          <w:rFonts w:cs="Arial"/>
          <w:sz w:val="20"/>
          <w:szCs w:val="20"/>
        </w:rPr>
      </w:pPr>
    </w:p>
    <w:p w:rsidR="00DC659D" w:rsidRPr="00C370B0" w:rsidRDefault="00DC659D" w:rsidP="00DC659D">
      <w:pPr>
        <w:tabs>
          <w:tab w:val="left" w:pos="7936"/>
        </w:tabs>
        <w:rPr>
          <w:rFonts w:cs="Arial"/>
          <w:sz w:val="20"/>
          <w:szCs w:val="20"/>
        </w:rPr>
      </w:pPr>
      <w:r w:rsidRPr="00C370B0">
        <w:rPr>
          <w:rFonts w:ascii="Segoe UI Symbol" w:eastAsia="MS Gothic" w:hAnsi="Segoe UI Symbol" w:cs="Segoe UI Symbol"/>
          <w:sz w:val="20"/>
          <w:szCs w:val="20"/>
        </w:rPr>
        <w:t>☐</w:t>
      </w:r>
      <w:r w:rsidRPr="00C370B0">
        <w:rPr>
          <w:rFonts w:cs="Arial"/>
          <w:sz w:val="20"/>
          <w:szCs w:val="20"/>
        </w:rPr>
        <w:t xml:space="preserve"> z uporabo instituta zmogljivosti drugih subjektov</w:t>
      </w:r>
    </w:p>
    <w:p w:rsidR="00DC659D" w:rsidRPr="00C370B0" w:rsidRDefault="00DC659D" w:rsidP="00DC659D">
      <w:pPr>
        <w:spacing w:after="120"/>
        <w:rPr>
          <w:rFonts w:cs="Arial"/>
          <w:sz w:val="20"/>
          <w:szCs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850"/>
      </w:tblGrid>
      <w:tr w:rsidR="00DC659D" w:rsidRPr="00C370B0" w:rsidTr="00A54DED">
        <w:tc>
          <w:tcPr>
            <w:tcW w:w="3085" w:type="dxa"/>
            <w:gridSpan w:val="2"/>
            <w:tcBorders>
              <w:top w:val="nil"/>
              <w:bottom w:val="nil"/>
            </w:tcBorders>
          </w:tcPr>
          <w:p w:rsidR="00DC659D" w:rsidRPr="00C370B0" w:rsidRDefault="00DC659D" w:rsidP="00A54DED">
            <w:pPr>
              <w:rPr>
                <w:rFonts w:cs="Arial"/>
                <w:sz w:val="20"/>
                <w:szCs w:val="20"/>
              </w:rPr>
            </w:pPr>
            <w:r w:rsidRPr="00C370B0">
              <w:rPr>
                <w:rFonts w:cs="Arial"/>
                <w:sz w:val="20"/>
                <w:szCs w:val="20"/>
              </w:rPr>
              <w:t>Ponudnik/gospodarski subjekt/partner/podizvajalec:</w:t>
            </w:r>
          </w:p>
        </w:tc>
      </w:tr>
      <w:tr w:rsidR="00DC659D" w:rsidRPr="00C370B0" w:rsidTr="00A54DED">
        <w:trPr>
          <w:gridAfter w:val="1"/>
          <w:wAfter w:w="850" w:type="dxa"/>
        </w:trPr>
        <w:tc>
          <w:tcPr>
            <w:tcW w:w="2235" w:type="dxa"/>
            <w:tcBorders>
              <w:top w:val="nil"/>
              <w:bottom w:val="nil"/>
            </w:tcBorders>
          </w:tcPr>
          <w:p w:rsidR="00DC659D" w:rsidRPr="00C370B0" w:rsidRDefault="00DC659D" w:rsidP="00A54DED">
            <w:pPr>
              <w:rPr>
                <w:rFonts w:cs="Arial"/>
                <w:sz w:val="20"/>
                <w:szCs w:val="20"/>
              </w:rPr>
            </w:pPr>
          </w:p>
        </w:tc>
      </w:tr>
    </w:tbl>
    <w:p w:rsidR="00DC659D" w:rsidRPr="00C370B0" w:rsidRDefault="00DC659D" w:rsidP="00DC659D">
      <w:pPr>
        <w:rPr>
          <w:rFonts w:cs="Arial"/>
          <w:sz w:val="20"/>
          <w:szCs w:val="20"/>
        </w:rPr>
      </w:pPr>
      <w:r w:rsidRPr="00C370B0">
        <w:rPr>
          <w:rFonts w:cs="Arial"/>
          <w:sz w:val="20"/>
          <w:szCs w:val="20"/>
        </w:rPr>
        <w:t>__________________________________________________________________</w:t>
      </w:r>
    </w:p>
    <w:p w:rsidR="00DC659D" w:rsidRPr="00C370B0" w:rsidRDefault="00DC659D" w:rsidP="00DC659D">
      <w:pPr>
        <w:rPr>
          <w:rFonts w:cs="Arial"/>
          <w:sz w:val="20"/>
          <w:szCs w:val="20"/>
        </w:rPr>
      </w:pPr>
    </w:p>
    <w:p w:rsidR="00DC659D" w:rsidRPr="00C370B0" w:rsidRDefault="00DC659D" w:rsidP="00DC659D">
      <w:pPr>
        <w:rPr>
          <w:rFonts w:cs="Arial"/>
          <w:sz w:val="20"/>
          <w:szCs w:val="20"/>
        </w:rPr>
      </w:pPr>
      <w:r w:rsidRPr="00C370B0">
        <w:rPr>
          <w:rFonts w:cs="Arial"/>
          <w:sz w:val="20"/>
          <w:szCs w:val="20"/>
        </w:rPr>
        <w:t>Naslov:</w:t>
      </w:r>
    </w:p>
    <w:p w:rsidR="00DC659D" w:rsidRPr="00C370B0" w:rsidRDefault="00DC659D" w:rsidP="00DC659D">
      <w:pPr>
        <w:rPr>
          <w:rFonts w:cs="Arial"/>
          <w:sz w:val="20"/>
          <w:szCs w:val="20"/>
        </w:rPr>
      </w:pPr>
      <w:r w:rsidRPr="00C370B0">
        <w:rPr>
          <w:rFonts w:cs="Arial"/>
          <w:sz w:val="20"/>
          <w:szCs w:val="20"/>
        </w:rPr>
        <w:t>__________________________________________________________________</w:t>
      </w:r>
    </w:p>
    <w:p w:rsidR="00DC659D" w:rsidRPr="00C370B0" w:rsidRDefault="00DC659D" w:rsidP="00DC659D">
      <w:pPr>
        <w:rPr>
          <w:rFonts w:cs="Arial"/>
          <w:sz w:val="20"/>
          <w:szCs w:val="20"/>
        </w:rPr>
      </w:pPr>
    </w:p>
    <w:p w:rsidR="00DC659D" w:rsidRPr="00C370B0" w:rsidRDefault="00DC659D" w:rsidP="00DC659D">
      <w:pPr>
        <w:rPr>
          <w:rFonts w:cs="Arial"/>
          <w:sz w:val="20"/>
          <w:szCs w:val="20"/>
        </w:rPr>
      </w:pPr>
      <w:r w:rsidRPr="00C370B0">
        <w:rPr>
          <w:rFonts w:cs="Arial"/>
          <w:sz w:val="20"/>
          <w:szCs w:val="20"/>
        </w:rPr>
        <w:t>Matična številka gospodarskega subjekta:</w:t>
      </w:r>
    </w:p>
    <w:p w:rsidR="00DC659D" w:rsidRPr="00C370B0" w:rsidRDefault="00DC659D" w:rsidP="00DC659D">
      <w:pPr>
        <w:rPr>
          <w:rFonts w:cs="Arial"/>
          <w:sz w:val="20"/>
          <w:szCs w:val="20"/>
        </w:rPr>
      </w:pPr>
      <w:r w:rsidRPr="00C370B0">
        <w:rPr>
          <w:rFonts w:cs="Arial"/>
          <w:sz w:val="20"/>
          <w:szCs w:val="20"/>
        </w:rPr>
        <w:t>_________________________________________________________________</w:t>
      </w:r>
    </w:p>
    <w:p w:rsidR="00DC659D" w:rsidRPr="00C370B0" w:rsidRDefault="00DC659D" w:rsidP="00DC659D">
      <w:pPr>
        <w:rPr>
          <w:rFonts w:cs="Arial"/>
          <w:sz w:val="20"/>
          <w:szCs w:val="20"/>
        </w:rPr>
      </w:pPr>
    </w:p>
    <w:p w:rsidR="00DC659D" w:rsidRPr="00C370B0" w:rsidRDefault="00DC659D" w:rsidP="001F0BEA">
      <w:pPr>
        <w:jc w:val="both"/>
        <w:rPr>
          <w:rFonts w:cs="Arial"/>
          <w:sz w:val="20"/>
          <w:szCs w:val="20"/>
        </w:rPr>
      </w:pPr>
    </w:p>
    <w:p w:rsidR="00DC659D" w:rsidRPr="00C370B0" w:rsidRDefault="00DC659D" w:rsidP="001F0BEA">
      <w:pPr>
        <w:spacing w:after="100" w:afterAutospacing="1" w:line="480" w:lineRule="auto"/>
        <w:jc w:val="both"/>
        <w:rPr>
          <w:rFonts w:cs="Arial"/>
          <w:sz w:val="20"/>
          <w:szCs w:val="20"/>
        </w:rPr>
      </w:pPr>
      <w:r w:rsidRPr="00C370B0">
        <w:rPr>
          <w:rFonts w:cs="Arial"/>
          <w:sz w:val="20"/>
          <w:szCs w:val="20"/>
        </w:rPr>
        <w:t>pooblaščam naročnika Javno podjetje Komunala Zagorje, d.o.o., Cesta zmage 57, 1410 Zagorje ob Savi, da za potrebe preverjanja ponudnikov in s tem neobstoja razlogov za izključitev ponudnikov po 75. členu Zakona o javnem naročanju (Uradni list RS, št. 91/15 in 14/18) pri izvajanju predmetnega postopka oddaje javnega naročila po odprtem postopku za javni razpis za – »</w:t>
      </w:r>
      <w:r w:rsidRPr="00C370B0">
        <w:rPr>
          <w:rFonts w:cs="Arial"/>
          <w:bCs/>
          <w:sz w:val="20"/>
          <w:szCs w:val="20"/>
        </w:rPr>
        <w:t>Izvajanje storitev zimske službe in dobavo morske soli za posip cest« od 1.8.2019 do 31.7.2023</w:t>
      </w:r>
      <w:r w:rsidRPr="00C370B0">
        <w:rPr>
          <w:rFonts w:cs="Arial"/>
          <w:sz w:val="20"/>
          <w:szCs w:val="20"/>
        </w:rPr>
        <w:t>, pri Ministrstvu za pravosodje pridobi vse potrebne podatke oz. potrdilo iz kazenske evidence pravnih oseb, ki se vodi pri Ministrstvu za pravosodje.</w:t>
      </w:r>
    </w:p>
    <w:p w:rsidR="00DC659D" w:rsidRPr="00C370B0" w:rsidRDefault="00DC659D" w:rsidP="001F0BEA">
      <w:pPr>
        <w:jc w:val="both"/>
        <w:rPr>
          <w:rFonts w:cs="Arial"/>
          <w:sz w:val="20"/>
          <w:szCs w:val="20"/>
        </w:rPr>
      </w:pPr>
      <w:r w:rsidRPr="00C370B0">
        <w:rPr>
          <w:rFonts w:cs="Arial"/>
          <w:b/>
          <w:sz w:val="20"/>
          <w:szCs w:val="20"/>
        </w:rPr>
        <w:t>OPOMBA:</w:t>
      </w:r>
      <w:r w:rsidRPr="00C370B0">
        <w:rPr>
          <w:rFonts w:cs="Arial"/>
          <w:sz w:val="20"/>
          <w:szCs w:val="20"/>
        </w:rPr>
        <w:t xml:space="preserve"> V primeru, da ponudnik na javnem razpisu sodeluje s podizvajalcem/ponudnikom v skupni ponudbi/z uporabo instituta zmogljivosti drugih subjektov mora razpisni obrazec 13a predložiti tudi za vsakega podizvajalca/ponudnika v skupni ponudbi.</w:t>
      </w:r>
    </w:p>
    <w:p w:rsidR="00DC659D" w:rsidRPr="00C370B0" w:rsidRDefault="00DC659D" w:rsidP="00DC659D">
      <w:pPr>
        <w:rPr>
          <w:rFonts w:cs="Arial"/>
          <w:sz w:val="20"/>
          <w:szCs w:val="20"/>
        </w:rPr>
      </w:pPr>
    </w:p>
    <w:p w:rsidR="00DC659D" w:rsidRPr="00C370B0" w:rsidRDefault="00DC659D" w:rsidP="00DC659D">
      <w:pPr>
        <w:rPr>
          <w:rFonts w:cs="Arial"/>
          <w:sz w:val="20"/>
          <w:szCs w:val="20"/>
        </w:rPr>
      </w:pPr>
    </w:p>
    <w:tbl>
      <w:tblPr>
        <w:tblW w:w="0" w:type="auto"/>
        <w:jc w:val="right"/>
        <w:tblLayout w:type="fixed"/>
        <w:tblLook w:val="0000" w:firstRow="0" w:lastRow="0" w:firstColumn="0" w:lastColumn="0" w:noHBand="0" w:noVBand="0"/>
      </w:tblPr>
      <w:tblGrid>
        <w:gridCol w:w="2109"/>
        <w:gridCol w:w="3543"/>
      </w:tblGrid>
      <w:tr w:rsidR="00DC659D" w:rsidRPr="00C370B0" w:rsidTr="00A54DED">
        <w:trPr>
          <w:cantSplit/>
          <w:jc w:val="right"/>
        </w:trPr>
        <w:tc>
          <w:tcPr>
            <w:tcW w:w="2109" w:type="dxa"/>
            <w:vMerge w:val="restart"/>
            <w:vAlign w:val="center"/>
          </w:tcPr>
          <w:p w:rsidR="00DC659D" w:rsidRPr="00C370B0" w:rsidRDefault="00DC659D" w:rsidP="00A54DED">
            <w:pPr>
              <w:tabs>
                <w:tab w:val="left" w:pos="12758"/>
              </w:tabs>
              <w:rPr>
                <w:rFonts w:cs="Arial"/>
                <w:sz w:val="20"/>
                <w:szCs w:val="20"/>
              </w:rPr>
            </w:pPr>
            <w:r w:rsidRPr="00C370B0">
              <w:rPr>
                <w:rFonts w:cs="Arial"/>
                <w:sz w:val="20"/>
                <w:szCs w:val="20"/>
              </w:rPr>
              <w:t>žig</w:t>
            </w:r>
          </w:p>
        </w:tc>
        <w:tc>
          <w:tcPr>
            <w:tcW w:w="3543" w:type="dxa"/>
          </w:tcPr>
          <w:p w:rsidR="00DC659D" w:rsidRPr="00C370B0" w:rsidRDefault="00DC659D" w:rsidP="00A54DED">
            <w:pPr>
              <w:tabs>
                <w:tab w:val="left" w:pos="12758"/>
              </w:tabs>
              <w:rPr>
                <w:rFonts w:cs="Arial"/>
                <w:sz w:val="20"/>
                <w:szCs w:val="20"/>
              </w:rPr>
            </w:pPr>
            <w:r w:rsidRPr="00C370B0">
              <w:rPr>
                <w:rFonts w:cs="Arial"/>
                <w:sz w:val="20"/>
                <w:szCs w:val="20"/>
              </w:rPr>
              <w:t>ponudnik/partner</w:t>
            </w:r>
          </w:p>
        </w:tc>
      </w:tr>
      <w:tr w:rsidR="00DC659D" w:rsidRPr="00C370B0" w:rsidTr="00A54DED">
        <w:trPr>
          <w:cantSplit/>
          <w:jc w:val="right"/>
        </w:trPr>
        <w:tc>
          <w:tcPr>
            <w:tcW w:w="2109" w:type="dxa"/>
            <w:vMerge/>
          </w:tcPr>
          <w:p w:rsidR="00DC659D" w:rsidRPr="00C370B0" w:rsidRDefault="00DC659D" w:rsidP="00A54DED">
            <w:pPr>
              <w:tabs>
                <w:tab w:val="left" w:pos="12758"/>
              </w:tabs>
              <w:spacing w:before="120"/>
              <w:rPr>
                <w:rFonts w:cs="Arial"/>
                <w:sz w:val="20"/>
                <w:szCs w:val="20"/>
              </w:rPr>
            </w:pPr>
          </w:p>
        </w:tc>
        <w:tc>
          <w:tcPr>
            <w:tcW w:w="3543" w:type="dxa"/>
            <w:tcBorders>
              <w:bottom w:val="dashSmallGap" w:sz="4" w:space="0" w:color="auto"/>
            </w:tcBorders>
          </w:tcPr>
          <w:p w:rsidR="00DC659D" w:rsidRPr="00C370B0" w:rsidRDefault="00DC659D" w:rsidP="00A54DED">
            <w:pPr>
              <w:tabs>
                <w:tab w:val="left" w:pos="12758"/>
              </w:tabs>
              <w:spacing w:before="120"/>
              <w:rPr>
                <w:rFonts w:cs="Arial"/>
                <w:sz w:val="20"/>
                <w:szCs w:val="20"/>
              </w:rPr>
            </w:pPr>
          </w:p>
        </w:tc>
      </w:tr>
      <w:tr w:rsidR="00DC659D" w:rsidRPr="00C370B0" w:rsidTr="00A54DED">
        <w:trPr>
          <w:cantSplit/>
          <w:jc w:val="right"/>
        </w:trPr>
        <w:tc>
          <w:tcPr>
            <w:tcW w:w="2109" w:type="dxa"/>
            <w:vMerge/>
          </w:tcPr>
          <w:p w:rsidR="00DC659D" w:rsidRPr="00C370B0" w:rsidRDefault="00DC659D" w:rsidP="00A54DED">
            <w:pPr>
              <w:tabs>
                <w:tab w:val="left" w:pos="12758"/>
              </w:tabs>
              <w:rPr>
                <w:rFonts w:cs="Arial"/>
                <w:sz w:val="20"/>
                <w:szCs w:val="20"/>
              </w:rPr>
            </w:pPr>
          </w:p>
        </w:tc>
        <w:tc>
          <w:tcPr>
            <w:tcW w:w="3543" w:type="dxa"/>
          </w:tcPr>
          <w:p w:rsidR="00DC659D" w:rsidRPr="00C370B0" w:rsidRDefault="00DC659D" w:rsidP="00A54DED">
            <w:pPr>
              <w:tabs>
                <w:tab w:val="left" w:pos="12758"/>
              </w:tabs>
              <w:rPr>
                <w:rFonts w:cs="Arial"/>
                <w:sz w:val="20"/>
                <w:szCs w:val="20"/>
              </w:rPr>
            </w:pPr>
            <w:r w:rsidRPr="00C370B0">
              <w:rPr>
                <w:rFonts w:cs="Arial"/>
                <w:sz w:val="20"/>
                <w:szCs w:val="20"/>
              </w:rPr>
              <w:t>(ime in priimek pooblaščene osebe)</w:t>
            </w:r>
          </w:p>
        </w:tc>
      </w:tr>
      <w:tr w:rsidR="00DC659D" w:rsidRPr="00C370B0" w:rsidTr="00A54DED">
        <w:trPr>
          <w:cantSplit/>
          <w:jc w:val="right"/>
        </w:trPr>
        <w:tc>
          <w:tcPr>
            <w:tcW w:w="2109" w:type="dxa"/>
            <w:vMerge/>
          </w:tcPr>
          <w:p w:rsidR="00DC659D" w:rsidRPr="00C370B0" w:rsidRDefault="00DC659D" w:rsidP="00A54DED">
            <w:pPr>
              <w:tabs>
                <w:tab w:val="left" w:pos="12758"/>
              </w:tabs>
              <w:spacing w:before="120"/>
              <w:rPr>
                <w:rFonts w:cs="Arial"/>
                <w:sz w:val="20"/>
                <w:szCs w:val="20"/>
              </w:rPr>
            </w:pPr>
          </w:p>
        </w:tc>
        <w:tc>
          <w:tcPr>
            <w:tcW w:w="3543" w:type="dxa"/>
            <w:tcBorders>
              <w:bottom w:val="dashSmallGap" w:sz="4" w:space="0" w:color="auto"/>
            </w:tcBorders>
          </w:tcPr>
          <w:p w:rsidR="00DC659D" w:rsidRPr="00C370B0" w:rsidRDefault="00DC659D" w:rsidP="00A54DED">
            <w:pPr>
              <w:tabs>
                <w:tab w:val="left" w:pos="12758"/>
              </w:tabs>
              <w:spacing w:before="120"/>
              <w:rPr>
                <w:rFonts w:cs="Arial"/>
                <w:sz w:val="20"/>
                <w:szCs w:val="20"/>
              </w:rPr>
            </w:pPr>
          </w:p>
        </w:tc>
      </w:tr>
      <w:tr w:rsidR="00DC659D" w:rsidRPr="00C370B0" w:rsidTr="00A54DED">
        <w:trPr>
          <w:cantSplit/>
          <w:jc w:val="right"/>
        </w:trPr>
        <w:tc>
          <w:tcPr>
            <w:tcW w:w="2109" w:type="dxa"/>
            <w:vMerge/>
          </w:tcPr>
          <w:p w:rsidR="00DC659D" w:rsidRPr="00C370B0" w:rsidRDefault="00DC659D" w:rsidP="00A54DED">
            <w:pPr>
              <w:tabs>
                <w:tab w:val="left" w:pos="12758"/>
              </w:tabs>
              <w:rPr>
                <w:rFonts w:cs="Arial"/>
                <w:sz w:val="20"/>
                <w:szCs w:val="20"/>
              </w:rPr>
            </w:pPr>
          </w:p>
        </w:tc>
        <w:tc>
          <w:tcPr>
            <w:tcW w:w="3543" w:type="dxa"/>
          </w:tcPr>
          <w:p w:rsidR="00DC659D" w:rsidRPr="00C370B0" w:rsidRDefault="00DC659D" w:rsidP="00A54DED">
            <w:pPr>
              <w:tabs>
                <w:tab w:val="left" w:pos="12758"/>
              </w:tabs>
              <w:rPr>
                <w:rFonts w:cs="Arial"/>
                <w:sz w:val="20"/>
                <w:szCs w:val="20"/>
              </w:rPr>
            </w:pPr>
            <w:r w:rsidRPr="00C370B0">
              <w:rPr>
                <w:rFonts w:cs="Arial"/>
                <w:sz w:val="20"/>
                <w:szCs w:val="20"/>
              </w:rPr>
              <w:t>(podpis)</w:t>
            </w:r>
          </w:p>
        </w:tc>
      </w:tr>
    </w:tbl>
    <w:p w:rsidR="00DC659D" w:rsidRPr="00C370B0" w:rsidRDefault="00DC659D" w:rsidP="00DC659D">
      <w:pPr>
        <w:rPr>
          <w:rFonts w:cs="Arial"/>
          <w:sz w:val="20"/>
          <w:szCs w:val="20"/>
        </w:rPr>
      </w:pPr>
    </w:p>
    <w:p w:rsidR="00F41D85" w:rsidRPr="00C370B0" w:rsidRDefault="00F41D85" w:rsidP="00DC659D">
      <w:pPr>
        <w:rPr>
          <w:rFonts w:cs="Arial"/>
          <w:sz w:val="20"/>
          <w:szCs w:val="20"/>
        </w:rPr>
      </w:pPr>
    </w:p>
    <w:p w:rsidR="00F41D85" w:rsidRPr="00C370B0" w:rsidRDefault="00F41D85" w:rsidP="00DC659D">
      <w:pPr>
        <w:rPr>
          <w:rFonts w:cs="Arial"/>
          <w:sz w:val="20"/>
          <w:szCs w:val="20"/>
        </w:rPr>
      </w:pPr>
    </w:p>
    <w:p w:rsidR="00F41D85" w:rsidRPr="00C370B0" w:rsidRDefault="00F41D85" w:rsidP="00DC659D">
      <w:pPr>
        <w:rPr>
          <w:rFonts w:cs="Arial"/>
          <w:sz w:val="20"/>
          <w:szCs w:val="20"/>
        </w:rPr>
      </w:pPr>
    </w:p>
    <w:p w:rsidR="00F41D85" w:rsidRPr="00C370B0" w:rsidRDefault="00F41D85"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widowControl w:val="0"/>
        <w:spacing w:before="60"/>
        <w:jc w:val="right"/>
        <w:rPr>
          <w:rFonts w:cs="Arial"/>
          <w:sz w:val="20"/>
          <w:szCs w:val="20"/>
        </w:rPr>
      </w:pPr>
      <w:r w:rsidRPr="00C370B0">
        <w:rPr>
          <w:rFonts w:cs="Arial"/>
          <w:b/>
          <w:sz w:val="20"/>
          <w:szCs w:val="20"/>
          <w:u w:val="single"/>
        </w:rPr>
        <w:t>RAZPISNI OBRAZEC 13b</w:t>
      </w:r>
    </w:p>
    <w:p w:rsidR="00DC659D" w:rsidRPr="00C370B0" w:rsidRDefault="00DC659D" w:rsidP="00DC659D">
      <w:pPr>
        <w:widowControl w:val="0"/>
        <w:spacing w:before="60"/>
        <w:jc w:val="center"/>
        <w:rPr>
          <w:rFonts w:cs="Arial"/>
          <w:b/>
          <w:sz w:val="20"/>
          <w:szCs w:val="20"/>
        </w:rPr>
      </w:pPr>
    </w:p>
    <w:p w:rsidR="00DC659D" w:rsidRPr="00C370B0" w:rsidRDefault="00DC659D" w:rsidP="00DC659D">
      <w:pPr>
        <w:widowControl w:val="0"/>
        <w:spacing w:before="60"/>
        <w:jc w:val="center"/>
        <w:rPr>
          <w:rFonts w:cs="Arial"/>
          <w:b/>
          <w:sz w:val="20"/>
          <w:szCs w:val="20"/>
        </w:rPr>
      </w:pPr>
      <w:r w:rsidRPr="00C370B0">
        <w:rPr>
          <w:rFonts w:cs="Arial"/>
          <w:b/>
          <w:sz w:val="20"/>
          <w:szCs w:val="20"/>
        </w:rPr>
        <w:t>POOBLASTILO ZA PRIDOBITEV POTRDILA IZ KAZENSKE EVIDENCE FIZIČNIH OSEB</w:t>
      </w:r>
    </w:p>
    <w:p w:rsidR="00DC659D" w:rsidRPr="00C370B0" w:rsidRDefault="00DC659D" w:rsidP="00DC659D">
      <w:pPr>
        <w:rPr>
          <w:rFonts w:cs="Arial"/>
          <w:sz w:val="20"/>
          <w:szCs w:val="20"/>
        </w:rPr>
      </w:pPr>
      <w:r w:rsidRPr="00C370B0">
        <w:rPr>
          <w:rFonts w:cs="Arial"/>
          <w:sz w:val="20"/>
          <w:szCs w:val="20"/>
        </w:rPr>
        <w:t xml:space="preserve">Pooblastilo oddajamo kot: (se označi z X) </w:t>
      </w:r>
    </w:p>
    <w:p w:rsidR="00DC659D" w:rsidRPr="00C370B0" w:rsidRDefault="00DC659D" w:rsidP="00DC659D">
      <w:pPr>
        <w:rPr>
          <w:rFonts w:cs="Arial"/>
          <w:sz w:val="20"/>
          <w:szCs w:val="20"/>
        </w:rPr>
      </w:pPr>
    </w:p>
    <w:p w:rsidR="00DC659D" w:rsidRPr="00C370B0" w:rsidRDefault="00DC659D" w:rsidP="00DC659D">
      <w:pPr>
        <w:rPr>
          <w:rFonts w:cs="Arial"/>
          <w:sz w:val="20"/>
          <w:szCs w:val="20"/>
        </w:rPr>
      </w:pPr>
      <w:r w:rsidRPr="00C370B0">
        <w:rPr>
          <w:rFonts w:ascii="Segoe UI Symbol" w:eastAsia="MS Gothic" w:hAnsi="Segoe UI Symbol" w:cs="Segoe UI Symbol"/>
          <w:sz w:val="20"/>
          <w:szCs w:val="20"/>
        </w:rPr>
        <w:t>☐</w:t>
      </w:r>
      <w:r w:rsidRPr="00C370B0">
        <w:rPr>
          <w:rFonts w:cs="Arial"/>
          <w:sz w:val="20"/>
          <w:szCs w:val="20"/>
        </w:rPr>
        <w:t xml:space="preserve"> ponudnik</w:t>
      </w:r>
    </w:p>
    <w:p w:rsidR="00DC659D" w:rsidRPr="00C370B0" w:rsidRDefault="00DC659D" w:rsidP="00DC659D">
      <w:pPr>
        <w:rPr>
          <w:rFonts w:cs="Arial"/>
          <w:sz w:val="20"/>
          <w:szCs w:val="20"/>
        </w:rPr>
      </w:pPr>
    </w:p>
    <w:p w:rsidR="00DC659D" w:rsidRPr="00C370B0" w:rsidRDefault="00DC659D" w:rsidP="00DC659D">
      <w:pPr>
        <w:rPr>
          <w:rFonts w:cs="Arial"/>
          <w:sz w:val="20"/>
          <w:szCs w:val="20"/>
        </w:rPr>
      </w:pPr>
      <w:r w:rsidRPr="00C370B0">
        <w:rPr>
          <w:rFonts w:ascii="Segoe UI Symbol" w:eastAsia="MS Gothic" w:hAnsi="Segoe UI Symbol" w:cs="Segoe UI Symbol"/>
          <w:sz w:val="20"/>
          <w:szCs w:val="20"/>
        </w:rPr>
        <w:t>☐</w:t>
      </w:r>
      <w:r w:rsidRPr="00C370B0">
        <w:rPr>
          <w:rFonts w:cs="Arial"/>
          <w:sz w:val="20"/>
          <w:szCs w:val="20"/>
        </w:rPr>
        <w:t xml:space="preserve"> skupni ponudnik</w:t>
      </w:r>
    </w:p>
    <w:p w:rsidR="00DC659D" w:rsidRPr="00C370B0" w:rsidRDefault="00DC659D" w:rsidP="00DC659D">
      <w:pPr>
        <w:rPr>
          <w:rFonts w:cs="Arial"/>
          <w:sz w:val="20"/>
          <w:szCs w:val="20"/>
        </w:rPr>
      </w:pPr>
    </w:p>
    <w:p w:rsidR="00DC659D" w:rsidRPr="00C370B0" w:rsidRDefault="00DC659D" w:rsidP="00DC659D">
      <w:pPr>
        <w:tabs>
          <w:tab w:val="left" w:pos="7936"/>
        </w:tabs>
        <w:rPr>
          <w:rFonts w:cs="Arial"/>
          <w:sz w:val="20"/>
          <w:szCs w:val="20"/>
        </w:rPr>
      </w:pPr>
      <w:r w:rsidRPr="00C370B0">
        <w:rPr>
          <w:rFonts w:ascii="Segoe UI Symbol" w:eastAsia="MS Gothic" w:hAnsi="Segoe UI Symbol" w:cs="Segoe UI Symbol"/>
          <w:sz w:val="20"/>
          <w:szCs w:val="20"/>
        </w:rPr>
        <w:t>☐</w:t>
      </w:r>
      <w:r w:rsidRPr="00C370B0">
        <w:rPr>
          <w:rFonts w:cs="Arial"/>
          <w:sz w:val="20"/>
          <w:szCs w:val="20"/>
        </w:rPr>
        <w:t xml:space="preserve"> podizvajalec</w:t>
      </w:r>
    </w:p>
    <w:p w:rsidR="00DC659D" w:rsidRPr="00C370B0" w:rsidRDefault="00DC659D" w:rsidP="00DC659D">
      <w:pPr>
        <w:tabs>
          <w:tab w:val="left" w:pos="7936"/>
        </w:tabs>
        <w:rPr>
          <w:rFonts w:cs="Arial"/>
          <w:sz w:val="20"/>
          <w:szCs w:val="20"/>
        </w:rPr>
      </w:pPr>
    </w:p>
    <w:p w:rsidR="00DC659D" w:rsidRPr="00C370B0" w:rsidRDefault="00DC659D" w:rsidP="00DC659D">
      <w:pPr>
        <w:tabs>
          <w:tab w:val="left" w:pos="7936"/>
        </w:tabs>
        <w:rPr>
          <w:rFonts w:cs="Arial"/>
          <w:sz w:val="20"/>
          <w:szCs w:val="20"/>
        </w:rPr>
      </w:pPr>
      <w:r w:rsidRPr="00C370B0">
        <w:rPr>
          <w:rFonts w:ascii="Segoe UI Symbol" w:eastAsia="MS Gothic" w:hAnsi="Segoe UI Symbol" w:cs="Segoe UI Symbol"/>
          <w:sz w:val="20"/>
          <w:szCs w:val="20"/>
        </w:rPr>
        <w:t>☐</w:t>
      </w:r>
      <w:r w:rsidRPr="00C370B0">
        <w:rPr>
          <w:rFonts w:cs="Arial"/>
          <w:sz w:val="20"/>
          <w:szCs w:val="20"/>
        </w:rPr>
        <w:t xml:space="preserve"> z uporabo instituta zmogljivosti drugih subjektov</w:t>
      </w:r>
    </w:p>
    <w:p w:rsidR="00DC659D" w:rsidRPr="00C370B0" w:rsidRDefault="00DC659D" w:rsidP="00DC659D">
      <w:pPr>
        <w:widowControl w:val="0"/>
        <w:spacing w:before="60"/>
        <w:jc w:val="center"/>
        <w:rPr>
          <w:rFonts w:cs="Arial"/>
          <w:bCs/>
          <w:sz w:val="20"/>
          <w:szCs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4361"/>
      </w:tblGrid>
      <w:tr w:rsidR="00DC659D" w:rsidRPr="00C370B0" w:rsidTr="00A54DED">
        <w:tc>
          <w:tcPr>
            <w:tcW w:w="4361" w:type="dxa"/>
            <w:tcBorders>
              <w:top w:val="nil"/>
              <w:bottom w:val="nil"/>
            </w:tcBorders>
          </w:tcPr>
          <w:p w:rsidR="00DC659D" w:rsidRPr="00C370B0" w:rsidRDefault="00DC659D" w:rsidP="00A54DED">
            <w:pPr>
              <w:keepNext/>
              <w:outlineLvl w:val="5"/>
              <w:rPr>
                <w:rFonts w:cs="Arial"/>
                <w:bCs/>
                <w:sz w:val="20"/>
                <w:szCs w:val="20"/>
              </w:rPr>
            </w:pPr>
          </w:p>
        </w:tc>
      </w:tr>
    </w:tbl>
    <w:p w:rsidR="00DC659D" w:rsidRPr="00C370B0" w:rsidRDefault="00DC659D" w:rsidP="00DC659D">
      <w:pPr>
        <w:keepNext/>
        <w:outlineLvl w:val="5"/>
        <w:rPr>
          <w:rFonts w:cs="Arial"/>
          <w:bCs/>
          <w:sz w:val="20"/>
          <w:szCs w:val="20"/>
        </w:rPr>
      </w:pPr>
    </w:p>
    <w:p w:rsidR="00DC659D" w:rsidRPr="00C370B0" w:rsidRDefault="00DC659D" w:rsidP="00DC659D">
      <w:pPr>
        <w:keepNext/>
        <w:outlineLvl w:val="5"/>
        <w:rPr>
          <w:rFonts w:cs="Arial"/>
          <w:bCs/>
          <w:sz w:val="20"/>
          <w:szCs w:val="20"/>
        </w:rPr>
      </w:pPr>
      <w:r w:rsidRPr="00C370B0">
        <w:rPr>
          <w:rFonts w:cs="Arial"/>
          <w:bCs/>
          <w:sz w:val="20"/>
          <w:szCs w:val="20"/>
        </w:rPr>
        <w:t>__________________________________________________________________</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5637"/>
      </w:tblGrid>
      <w:tr w:rsidR="00DC659D" w:rsidRPr="00C370B0" w:rsidTr="00A54DED">
        <w:tc>
          <w:tcPr>
            <w:tcW w:w="5637" w:type="dxa"/>
            <w:tcBorders>
              <w:top w:val="nil"/>
              <w:bottom w:val="nil"/>
            </w:tcBorders>
          </w:tcPr>
          <w:p w:rsidR="00DC659D" w:rsidRPr="00C370B0" w:rsidRDefault="00DC659D" w:rsidP="00A54DED">
            <w:pPr>
              <w:rPr>
                <w:rFonts w:cs="Arial"/>
                <w:sz w:val="20"/>
                <w:szCs w:val="20"/>
              </w:rPr>
            </w:pPr>
            <w:r w:rsidRPr="00C370B0">
              <w:rPr>
                <w:rFonts w:cs="Arial"/>
                <w:bCs/>
                <w:sz w:val="20"/>
                <w:szCs w:val="20"/>
              </w:rPr>
              <w:t>Ponudnik/gospodarski subjekt/partner/podizvajalec:</w:t>
            </w:r>
          </w:p>
        </w:tc>
      </w:tr>
      <w:tr w:rsidR="00DC659D" w:rsidRPr="00C370B0" w:rsidTr="00A54DED">
        <w:tc>
          <w:tcPr>
            <w:tcW w:w="5637" w:type="dxa"/>
            <w:tcBorders>
              <w:top w:val="nil"/>
              <w:bottom w:val="nil"/>
            </w:tcBorders>
          </w:tcPr>
          <w:p w:rsidR="00DC659D" w:rsidRPr="00C370B0" w:rsidRDefault="00DC659D" w:rsidP="00A54DED">
            <w:pPr>
              <w:rPr>
                <w:rFonts w:cs="Arial"/>
                <w:sz w:val="20"/>
                <w:szCs w:val="20"/>
              </w:rPr>
            </w:pPr>
          </w:p>
        </w:tc>
      </w:tr>
      <w:tr w:rsidR="00DC659D" w:rsidRPr="00C370B0" w:rsidTr="00A54DED">
        <w:tc>
          <w:tcPr>
            <w:tcW w:w="5637" w:type="dxa"/>
            <w:tcBorders>
              <w:top w:val="nil"/>
              <w:bottom w:val="nil"/>
            </w:tcBorders>
          </w:tcPr>
          <w:p w:rsidR="00DC659D" w:rsidRPr="00C370B0" w:rsidRDefault="00DC659D" w:rsidP="00A54DED">
            <w:pPr>
              <w:rPr>
                <w:rFonts w:cs="Arial"/>
                <w:sz w:val="20"/>
                <w:szCs w:val="20"/>
              </w:rPr>
            </w:pPr>
          </w:p>
        </w:tc>
      </w:tr>
    </w:tbl>
    <w:p w:rsidR="00DC659D" w:rsidRPr="00C370B0" w:rsidRDefault="00DC659D" w:rsidP="00DC659D">
      <w:pPr>
        <w:rPr>
          <w:rFonts w:cs="Arial"/>
          <w:sz w:val="20"/>
          <w:szCs w:val="20"/>
        </w:rPr>
      </w:pPr>
      <w:r w:rsidRPr="00C370B0">
        <w:rPr>
          <w:rFonts w:cs="Arial"/>
          <w:sz w:val="20"/>
          <w:szCs w:val="20"/>
        </w:rPr>
        <w:t>__________________________________________________________________</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5211"/>
      </w:tblGrid>
      <w:tr w:rsidR="00DC659D" w:rsidRPr="00C370B0" w:rsidTr="00A54DED">
        <w:tc>
          <w:tcPr>
            <w:tcW w:w="5211" w:type="dxa"/>
            <w:tcBorders>
              <w:top w:val="nil"/>
              <w:bottom w:val="nil"/>
            </w:tcBorders>
          </w:tcPr>
          <w:p w:rsidR="00DC659D" w:rsidRPr="00C370B0" w:rsidRDefault="00DC659D" w:rsidP="00A54DED">
            <w:pPr>
              <w:rPr>
                <w:rFonts w:cs="Arial"/>
                <w:sz w:val="20"/>
                <w:szCs w:val="20"/>
              </w:rPr>
            </w:pPr>
            <w:r w:rsidRPr="00C370B0">
              <w:rPr>
                <w:rFonts w:cs="Arial"/>
                <w:sz w:val="20"/>
                <w:szCs w:val="20"/>
              </w:rPr>
              <w:t>Zakoniti zastopnik* (navesti točno funkcijo):</w:t>
            </w:r>
          </w:p>
        </w:tc>
      </w:tr>
      <w:tr w:rsidR="00DC659D" w:rsidRPr="00C370B0" w:rsidTr="00A54DED">
        <w:tc>
          <w:tcPr>
            <w:tcW w:w="5211" w:type="dxa"/>
            <w:tcBorders>
              <w:top w:val="nil"/>
              <w:bottom w:val="nil"/>
            </w:tcBorders>
          </w:tcPr>
          <w:p w:rsidR="00DC659D" w:rsidRPr="00C370B0" w:rsidRDefault="00DC659D" w:rsidP="00A54DED">
            <w:pPr>
              <w:rPr>
                <w:rFonts w:cs="Arial"/>
                <w:sz w:val="20"/>
                <w:szCs w:val="20"/>
              </w:rPr>
            </w:pPr>
            <w:r w:rsidRPr="00C370B0">
              <w:rPr>
                <w:rFonts w:cs="Arial"/>
                <w:sz w:val="20"/>
                <w:szCs w:val="20"/>
              </w:rPr>
              <w:t>(ime in priimek čitljivo)</w:t>
            </w:r>
          </w:p>
        </w:tc>
      </w:tr>
    </w:tbl>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r w:rsidRPr="00C370B0">
        <w:rPr>
          <w:rFonts w:cs="Arial"/>
          <w:sz w:val="20"/>
          <w:szCs w:val="20"/>
        </w:rPr>
        <w:t>__________________________________________________________________</w:t>
      </w:r>
    </w:p>
    <w:p w:rsidR="00DC659D" w:rsidRPr="00C370B0" w:rsidRDefault="00DC659D" w:rsidP="00DC659D">
      <w:pPr>
        <w:rPr>
          <w:rFonts w:cs="Arial"/>
          <w:sz w:val="20"/>
          <w:szCs w:val="20"/>
        </w:rPr>
      </w:pPr>
      <w:r w:rsidRPr="00C370B0">
        <w:rPr>
          <w:rFonts w:cs="Arial"/>
          <w:sz w:val="20"/>
          <w:szCs w:val="20"/>
        </w:rPr>
        <w:lastRenderedPageBreak/>
        <w:t>Naslov:</w:t>
      </w:r>
    </w:p>
    <w:p w:rsidR="00DC659D" w:rsidRPr="00C370B0" w:rsidRDefault="00DC659D" w:rsidP="00DC659D">
      <w:pPr>
        <w:rPr>
          <w:rFonts w:cs="Arial"/>
          <w:sz w:val="20"/>
          <w:szCs w:val="20"/>
        </w:rPr>
      </w:pPr>
      <w:r w:rsidRPr="00C370B0">
        <w:rPr>
          <w:rFonts w:cs="Arial"/>
          <w:sz w:val="20"/>
          <w:szCs w:val="20"/>
        </w:rPr>
        <w:t>(dejansko prebivališče zakonitega zastopnika)</w:t>
      </w: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r w:rsidRPr="00C370B0">
        <w:rPr>
          <w:rFonts w:cs="Arial"/>
          <w:sz w:val="20"/>
          <w:szCs w:val="20"/>
        </w:rPr>
        <w:t>_________________________________________________________________</w:t>
      </w:r>
    </w:p>
    <w:p w:rsidR="00DC659D" w:rsidRPr="00C370B0" w:rsidRDefault="00DC659D" w:rsidP="00DC659D">
      <w:pPr>
        <w:rPr>
          <w:rFonts w:cs="Arial"/>
          <w:sz w:val="20"/>
          <w:szCs w:val="20"/>
        </w:rPr>
      </w:pPr>
      <w:r w:rsidRPr="00C370B0">
        <w:rPr>
          <w:rFonts w:cs="Arial"/>
          <w:sz w:val="20"/>
          <w:szCs w:val="20"/>
        </w:rPr>
        <w:t>EMŠO zakonitega zastopnika:</w:t>
      </w:r>
    </w:p>
    <w:p w:rsidR="00DC659D" w:rsidRPr="00C370B0" w:rsidRDefault="00DC659D" w:rsidP="00DC659D">
      <w:pPr>
        <w:rPr>
          <w:rFonts w:cs="Arial"/>
          <w:sz w:val="20"/>
          <w:szCs w:val="20"/>
        </w:rPr>
      </w:pPr>
    </w:p>
    <w:p w:rsidR="00DC659D" w:rsidRPr="00C370B0" w:rsidRDefault="00DC659D" w:rsidP="001F0BEA">
      <w:pPr>
        <w:jc w:val="both"/>
        <w:rPr>
          <w:rFonts w:cs="Arial"/>
          <w:sz w:val="20"/>
          <w:szCs w:val="20"/>
        </w:rPr>
      </w:pPr>
      <w:r w:rsidRPr="00C370B0">
        <w:rPr>
          <w:rFonts w:cs="Arial"/>
          <w:sz w:val="20"/>
          <w:szCs w:val="20"/>
        </w:rPr>
        <w:t>pooblaščam naročnika Javno podjetje Komunala Zagorje, d.o.o., Cesta zmage 57, 1410 Zagorje ob Savi, da za potrebe preverjanja ponudnikov in s tem neobstoja razlogov za izključitev ponudnikov po 75. členu Zakona o javnem naročanju (Uradni list RS, št. 91/15 in 14/18), pri izvajanju predmetnega postopka oddaje javnega naročila odprtem postopku za javni razpis za – »</w:t>
      </w:r>
      <w:r w:rsidRPr="00C370B0">
        <w:rPr>
          <w:rFonts w:cs="Arial"/>
          <w:bCs/>
          <w:sz w:val="20"/>
          <w:szCs w:val="20"/>
        </w:rPr>
        <w:t xml:space="preserve">Izvajanje storitev zimske službe in dobavo morske soli za posip cest« od 1.8.2019 do 31.7.2023 </w:t>
      </w:r>
      <w:r w:rsidRPr="00C370B0">
        <w:rPr>
          <w:rFonts w:cs="Arial"/>
          <w:sz w:val="20"/>
          <w:szCs w:val="20"/>
        </w:rPr>
        <w:t>pri Ministrstvu za pravosodje pridobi vse potrebne podatke oz. potrdilo iz kazenske evidence fizičnih oseb, ki so zakoniti zastopniki ponudnika oziroma oseb, ki so članice njegovega upravnega, vodstvenega ali nadzornega organa ali imajo pooblastilo za njegovo zastopanje ali odločanje ali nadzor v njem, ki se vodi pri Ministrstvu za pravosodje.</w:t>
      </w:r>
    </w:p>
    <w:p w:rsidR="00DC659D" w:rsidRPr="00C370B0" w:rsidRDefault="00DC659D" w:rsidP="001F0BEA">
      <w:pPr>
        <w:jc w:val="both"/>
        <w:rPr>
          <w:rFonts w:cs="Arial"/>
          <w:sz w:val="20"/>
          <w:szCs w:val="20"/>
        </w:rPr>
      </w:pPr>
    </w:p>
    <w:p w:rsidR="00DC659D" w:rsidRPr="00C370B0" w:rsidRDefault="00DC659D" w:rsidP="001F0BEA">
      <w:pPr>
        <w:jc w:val="both"/>
        <w:rPr>
          <w:rFonts w:cs="Arial"/>
          <w:sz w:val="20"/>
          <w:szCs w:val="20"/>
          <w:u w:val="single"/>
        </w:rPr>
      </w:pPr>
      <w:r w:rsidRPr="00C370B0">
        <w:rPr>
          <w:rFonts w:cs="Arial"/>
          <w:sz w:val="20"/>
          <w:szCs w:val="20"/>
          <w:u w:val="single"/>
        </w:rPr>
        <w:t>*Ponudnik naj predloži toliko pooblastil za pridobitev potrdila iz kazenske evidence fizičnih oseb, kolikor zakonitih zastopnikov oziroma oseb, ki so članice njegovega upravnega, vodstvenega ali nadzornega organa ali imajo pooblastilo za njegovo zastopanje ali odločanje ali nadzor v njem, ima.</w:t>
      </w:r>
    </w:p>
    <w:p w:rsidR="00DC659D" w:rsidRPr="00C370B0" w:rsidRDefault="00DC659D" w:rsidP="001F0BEA">
      <w:pPr>
        <w:jc w:val="both"/>
        <w:rPr>
          <w:rFonts w:cs="Arial"/>
          <w:b/>
          <w:sz w:val="20"/>
          <w:szCs w:val="20"/>
        </w:rPr>
      </w:pPr>
    </w:p>
    <w:p w:rsidR="00DC659D" w:rsidRPr="00C370B0" w:rsidRDefault="00DC659D" w:rsidP="001F0BEA">
      <w:pPr>
        <w:jc w:val="both"/>
        <w:rPr>
          <w:rFonts w:cs="Arial"/>
          <w:sz w:val="20"/>
          <w:szCs w:val="20"/>
        </w:rPr>
      </w:pPr>
      <w:r w:rsidRPr="00C370B0">
        <w:rPr>
          <w:rFonts w:cs="Arial"/>
          <w:b/>
          <w:sz w:val="20"/>
          <w:szCs w:val="20"/>
        </w:rPr>
        <w:t>OPOMBA:</w:t>
      </w:r>
      <w:r w:rsidRPr="00C370B0">
        <w:rPr>
          <w:rFonts w:cs="Arial"/>
          <w:sz w:val="20"/>
          <w:szCs w:val="20"/>
        </w:rPr>
        <w:t xml:space="preserve"> V primeru, da ponudnik na javnem razpisu sodeluje s podizvajalcem/ponudnikom v skupni ponudb/z uporabo instituta zmogljivosti drugih subjektov mora razpisni obrazec 13b predložiti tudi za vsakega podizvajalca/ponudnika v skupni ponudbi.</w:t>
      </w:r>
    </w:p>
    <w:p w:rsidR="00DC659D" w:rsidRPr="00C370B0" w:rsidRDefault="00DC659D" w:rsidP="00DC659D">
      <w:pPr>
        <w:rPr>
          <w:rFonts w:cs="Arial"/>
          <w:sz w:val="20"/>
          <w:szCs w:val="20"/>
        </w:rPr>
      </w:pPr>
    </w:p>
    <w:tbl>
      <w:tblPr>
        <w:tblW w:w="0" w:type="auto"/>
        <w:jc w:val="right"/>
        <w:tblLayout w:type="fixed"/>
        <w:tblLook w:val="0000" w:firstRow="0" w:lastRow="0" w:firstColumn="0" w:lastColumn="0" w:noHBand="0" w:noVBand="0"/>
      </w:tblPr>
      <w:tblGrid>
        <w:gridCol w:w="2136"/>
        <w:gridCol w:w="3589"/>
      </w:tblGrid>
      <w:tr w:rsidR="00DC659D" w:rsidRPr="00C370B0" w:rsidTr="00A54DED">
        <w:trPr>
          <w:cantSplit/>
          <w:trHeight w:val="254"/>
          <w:jc w:val="right"/>
        </w:trPr>
        <w:tc>
          <w:tcPr>
            <w:tcW w:w="2136" w:type="dxa"/>
            <w:vMerge w:val="restart"/>
            <w:vAlign w:val="center"/>
          </w:tcPr>
          <w:p w:rsidR="00DC659D" w:rsidRPr="00C370B0" w:rsidRDefault="00DC659D" w:rsidP="00A54DED">
            <w:pPr>
              <w:tabs>
                <w:tab w:val="left" w:pos="12758"/>
              </w:tabs>
              <w:rPr>
                <w:rFonts w:cs="Arial"/>
                <w:sz w:val="20"/>
                <w:szCs w:val="20"/>
              </w:rPr>
            </w:pPr>
            <w:r w:rsidRPr="00C370B0">
              <w:rPr>
                <w:rFonts w:cs="Arial"/>
                <w:sz w:val="20"/>
                <w:szCs w:val="20"/>
              </w:rPr>
              <w:t>žig</w:t>
            </w:r>
          </w:p>
        </w:tc>
        <w:tc>
          <w:tcPr>
            <w:tcW w:w="3589" w:type="dxa"/>
          </w:tcPr>
          <w:p w:rsidR="00DC659D" w:rsidRPr="00C370B0" w:rsidRDefault="00DC659D" w:rsidP="00A54DED">
            <w:pPr>
              <w:tabs>
                <w:tab w:val="left" w:pos="12758"/>
              </w:tabs>
              <w:rPr>
                <w:rFonts w:cs="Arial"/>
                <w:sz w:val="20"/>
                <w:szCs w:val="20"/>
              </w:rPr>
            </w:pPr>
            <w:r w:rsidRPr="00C370B0">
              <w:rPr>
                <w:rFonts w:cs="Arial"/>
                <w:sz w:val="20"/>
                <w:szCs w:val="20"/>
              </w:rPr>
              <w:t>Podpis zakonitega zastopnika ponudnika:</w:t>
            </w:r>
          </w:p>
        </w:tc>
      </w:tr>
      <w:tr w:rsidR="00DC659D" w:rsidRPr="00C370B0" w:rsidTr="00A54DED">
        <w:trPr>
          <w:cantSplit/>
          <w:trHeight w:val="72"/>
          <w:jc w:val="right"/>
        </w:trPr>
        <w:tc>
          <w:tcPr>
            <w:tcW w:w="2136" w:type="dxa"/>
            <w:vMerge/>
          </w:tcPr>
          <w:p w:rsidR="00DC659D" w:rsidRPr="00C370B0" w:rsidRDefault="00DC659D" w:rsidP="00A54DED">
            <w:pPr>
              <w:tabs>
                <w:tab w:val="left" w:pos="12758"/>
              </w:tabs>
              <w:spacing w:before="120"/>
              <w:rPr>
                <w:rFonts w:cs="Arial"/>
                <w:sz w:val="20"/>
                <w:szCs w:val="20"/>
              </w:rPr>
            </w:pPr>
          </w:p>
        </w:tc>
        <w:tc>
          <w:tcPr>
            <w:tcW w:w="3589" w:type="dxa"/>
            <w:tcBorders>
              <w:bottom w:val="dashSmallGap" w:sz="4" w:space="0" w:color="auto"/>
            </w:tcBorders>
          </w:tcPr>
          <w:p w:rsidR="00DC659D" w:rsidRPr="00C370B0" w:rsidRDefault="00DC659D" w:rsidP="00A54DED">
            <w:pPr>
              <w:tabs>
                <w:tab w:val="left" w:pos="12758"/>
              </w:tabs>
              <w:spacing w:before="120"/>
              <w:rPr>
                <w:rFonts w:cs="Arial"/>
                <w:sz w:val="20"/>
                <w:szCs w:val="20"/>
              </w:rPr>
            </w:pPr>
          </w:p>
        </w:tc>
      </w:tr>
      <w:tr w:rsidR="00DC659D" w:rsidRPr="00C370B0" w:rsidTr="00A54DED">
        <w:trPr>
          <w:gridAfter w:val="1"/>
          <w:wAfter w:w="3589" w:type="dxa"/>
          <w:cantSplit/>
          <w:trHeight w:val="276"/>
          <w:jc w:val="right"/>
        </w:trPr>
        <w:tc>
          <w:tcPr>
            <w:tcW w:w="2136" w:type="dxa"/>
            <w:vMerge/>
          </w:tcPr>
          <w:p w:rsidR="00DC659D" w:rsidRPr="00C370B0" w:rsidRDefault="00DC659D" w:rsidP="00A54DED">
            <w:pPr>
              <w:tabs>
                <w:tab w:val="left" w:pos="12758"/>
              </w:tabs>
              <w:rPr>
                <w:rFonts w:cs="Arial"/>
                <w:sz w:val="20"/>
                <w:szCs w:val="20"/>
              </w:rPr>
            </w:pPr>
          </w:p>
        </w:tc>
      </w:tr>
      <w:tr w:rsidR="00DC659D" w:rsidRPr="00C370B0" w:rsidTr="00A54DED">
        <w:trPr>
          <w:gridAfter w:val="1"/>
          <w:wAfter w:w="3589" w:type="dxa"/>
          <w:cantSplit/>
          <w:trHeight w:val="396"/>
          <w:jc w:val="right"/>
        </w:trPr>
        <w:tc>
          <w:tcPr>
            <w:tcW w:w="2136" w:type="dxa"/>
            <w:vMerge/>
          </w:tcPr>
          <w:p w:rsidR="00DC659D" w:rsidRPr="00C370B0" w:rsidRDefault="00DC659D" w:rsidP="00A54DED">
            <w:pPr>
              <w:tabs>
                <w:tab w:val="left" w:pos="12758"/>
              </w:tabs>
              <w:spacing w:before="120"/>
              <w:rPr>
                <w:rFonts w:cs="Arial"/>
                <w:sz w:val="20"/>
                <w:szCs w:val="20"/>
              </w:rPr>
            </w:pPr>
          </w:p>
        </w:tc>
      </w:tr>
      <w:tr w:rsidR="00DC659D" w:rsidRPr="00C370B0" w:rsidTr="00A54DED">
        <w:trPr>
          <w:cantSplit/>
          <w:trHeight w:val="102"/>
          <w:jc w:val="right"/>
        </w:trPr>
        <w:tc>
          <w:tcPr>
            <w:tcW w:w="2136" w:type="dxa"/>
            <w:vMerge/>
          </w:tcPr>
          <w:p w:rsidR="00DC659D" w:rsidRPr="00C370B0" w:rsidRDefault="00DC659D" w:rsidP="00A54DED">
            <w:pPr>
              <w:tabs>
                <w:tab w:val="left" w:pos="12758"/>
              </w:tabs>
              <w:rPr>
                <w:rFonts w:cs="Arial"/>
                <w:sz w:val="20"/>
                <w:szCs w:val="20"/>
              </w:rPr>
            </w:pPr>
          </w:p>
        </w:tc>
        <w:tc>
          <w:tcPr>
            <w:tcW w:w="3589" w:type="dxa"/>
          </w:tcPr>
          <w:p w:rsidR="00DC659D" w:rsidRPr="00C370B0" w:rsidRDefault="00DC659D" w:rsidP="00A54DED">
            <w:pPr>
              <w:tabs>
                <w:tab w:val="left" w:pos="12758"/>
              </w:tabs>
              <w:rPr>
                <w:rFonts w:cs="Arial"/>
                <w:sz w:val="20"/>
                <w:szCs w:val="20"/>
              </w:rPr>
            </w:pPr>
            <w:r w:rsidRPr="00C370B0">
              <w:rPr>
                <w:rFonts w:cs="Arial"/>
                <w:sz w:val="20"/>
                <w:szCs w:val="20"/>
              </w:rPr>
              <w:t>(podpis)</w:t>
            </w:r>
          </w:p>
        </w:tc>
      </w:tr>
    </w:tbl>
    <w:p w:rsidR="00DC659D" w:rsidRPr="00C370B0" w:rsidRDefault="00DC659D" w:rsidP="00DC659D">
      <w:pPr>
        <w:jc w:val="right"/>
        <w:rPr>
          <w:rFonts w:cs="Arial"/>
          <w:b/>
          <w:sz w:val="20"/>
          <w:szCs w:val="20"/>
          <w:u w:val="single"/>
        </w:rPr>
      </w:pPr>
    </w:p>
    <w:p w:rsidR="00F723E6" w:rsidRPr="00C370B0" w:rsidRDefault="00F723E6" w:rsidP="00DC659D">
      <w:pPr>
        <w:jc w:val="right"/>
        <w:rPr>
          <w:rFonts w:cs="Arial"/>
          <w:b/>
          <w:sz w:val="20"/>
          <w:szCs w:val="20"/>
          <w:u w:val="single"/>
        </w:rPr>
      </w:pPr>
    </w:p>
    <w:p w:rsidR="00DC659D" w:rsidRPr="00C370B0" w:rsidRDefault="00DC659D" w:rsidP="00DC659D">
      <w:pPr>
        <w:jc w:val="right"/>
        <w:rPr>
          <w:rFonts w:cs="Arial"/>
          <w:sz w:val="20"/>
          <w:szCs w:val="20"/>
        </w:rPr>
      </w:pPr>
      <w:r w:rsidRPr="00C370B0">
        <w:rPr>
          <w:rFonts w:cs="Arial"/>
          <w:b/>
          <w:sz w:val="20"/>
          <w:szCs w:val="20"/>
          <w:u w:val="single"/>
        </w:rPr>
        <w:t>RAZPISNI OBRAZEC 14</w:t>
      </w:r>
    </w:p>
    <w:p w:rsidR="00DC659D" w:rsidRPr="00C370B0" w:rsidRDefault="00DC659D" w:rsidP="00DC659D">
      <w:pPr>
        <w:jc w:val="center"/>
        <w:rPr>
          <w:rFonts w:cs="Arial"/>
          <w:b/>
          <w:sz w:val="20"/>
          <w:szCs w:val="20"/>
        </w:rPr>
      </w:pPr>
    </w:p>
    <w:p w:rsidR="00DC659D" w:rsidRPr="00C370B0" w:rsidRDefault="00DC659D" w:rsidP="00DC659D">
      <w:pPr>
        <w:jc w:val="center"/>
        <w:rPr>
          <w:rFonts w:cs="Arial"/>
          <w:sz w:val="20"/>
          <w:szCs w:val="20"/>
        </w:rPr>
      </w:pPr>
      <w:r w:rsidRPr="00C370B0">
        <w:rPr>
          <w:rFonts w:cs="Arial"/>
          <w:b/>
          <w:sz w:val="20"/>
          <w:szCs w:val="20"/>
        </w:rPr>
        <w:t>ZAVAROVANJE ODGOVORNOSTI</w:t>
      </w:r>
    </w:p>
    <w:p w:rsidR="00DC659D" w:rsidRPr="00C370B0" w:rsidRDefault="00DC659D" w:rsidP="00DC659D">
      <w:pPr>
        <w:rPr>
          <w:rFonts w:cs="Arial"/>
          <w:b/>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FA0370" w:rsidRPr="00C370B0" w:rsidRDefault="00FA0370" w:rsidP="00DC659D">
      <w:pPr>
        <w:rPr>
          <w:rFonts w:cs="Arial"/>
          <w:sz w:val="20"/>
          <w:szCs w:val="20"/>
        </w:rPr>
      </w:pPr>
    </w:p>
    <w:p w:rsidR="00FA0370" w:rsidRPr="00C370B0" w:rsidRDefault="00FA0370" w:rsidP="00FA0370">
      <w:pPr>
        <w:jc w:val="both"/>
        <w:rPr>
          <w:rFonts w:cs="Arial"/>
          <w:sz w:val="20"/>
          <w:szCs w:val="20"/>
        </w:rPr>
      </w:pPr>
      <w:r w:rsidRPr="00C370B0">
        <w:rPr>
          <w:rFonts w:cs="Arial"/>
          <w:sz w:val="20"/>
          <w:szCs w:val="20"/>
        </w:rPr>
        <w:t xml:space="preserve">Ponudnik _______________________________________________________________________ </w:t>
      </w:r>
    </w:p>
    <w:p w:rsidR="00FA0370" w:rsidRPr="00C370B0" w:rsidRDefault="00FA0370" w:rsidP="00FA0370">
      <w:pPr>
        <w:jc w:val="both"/>
        <w:rPr>
          <w:rFonts w:cs="Arial"/>
          <w:sz w:val="20"/>
          <w:szCs w:val="20"/>
        </w:rPr>
      </w:pPr>
      <w:r w:rsidRPr="00C370B0">
        <w:rPr>
          <w:rFonts w:cs="Arial"/>
          <w:sz w:val="20"/>
          <w:szCs w:val="20"/>
        </w:rPr>
        <w:t xml:space="preserve">pod kazensko in materialno odgovornostjo </w:t>
      </w:r>
      <w:r w:rsidR="00760364">
        <w:rPr>
          <w:rFonts w:cs="Arial"/>
          <w:sz w:val="20"/>
          <w:szCs w:val="20"/>
        </w:rPr>
        <w:t>potrjujem, da s podpisom pogodbe za javno naročilo po</w:t>
      </w:r>
      <w:r w:rsidR="00760364" w:rsidRPr="00C370B0">
        <w:rPr>
          <w:rFonts w:cs="Arial"/>
          <w:sz w:val="20"/>
          <w:szCs w:val="20"/>
        </w:rPr>
        <w:t xml:space="preserve"> odprtem postopku za</w:t>
      </w:r>
      <w:r w:rsidR="00760364">
        <w:rPr>
          <w:rFonts w:cs="Arial"/>
          <w:sz w:val="20"/>
          <w:szCs w:val="20"/>
        </w:rPr>
        <w:t xml:space="preserve"> </w:t>
      </w:r>
      <w:r w:rsidR="00760364" w:rsidRPr="00C370B0">
        <w:rPr>
          <w:rFonts w:cs="Arial"/>
          <w:sz w:val="20"/>
          <w:szCs w:val="20"/>
        </w:rPr>
        <w:t xml:space="preserve"> »</w:t>
      </w:r>
      <w:r w:rsidR="00760364" w:rsidRPr="00C370B0">
        <w:rPr>
          <w:rFonts w:cs="Arial"/>
          <w:bCs/>
          <w:sz w:val="20"/>
          <w:szCs w:val="20"/>
        </w:rPr>
        <w:t>Izvajanje storitev zimske službe in dobavo morske soli za posip cest« od 1.8.2019 do 31.7.2023</w:t>
      </w:r>
      <w:r w:rsidR="00760364">
        <w:rPr>
          <w:rFonts w:cs="Arial"/>
          <w:sz w:val="20"/>
          <w:szCs w:val="20"/>
        </w:rPr>
        <w:t xml:space="preserve"> </w:t>
      </w:r>
      <w:r w:rsidRPr="00C370B0">
        <w:rPr>
          <w:rFonts w:cs="Arial"/>
          <w:sz w:val="20"/>
          <w:szCs w:val="20"/>
        </w:rPr>
        <w:t>prevzemam tudi vse oblike odgovornosti in obvezo povračila vseh oblik škode, nastale zaradi mojega nepravilnega (napačno, nepravočasno, pomanjkljivo, v nezadostnem obsegu, v nasprotju z navodili kontaktne osebe, idr.) izvajanja oz. neizvajanja zimske službe v obsegu, ki je predmet pogodbe.</w:t>
      </w:r>
    </w:p>
    <w:p w:rsidR="00FA0370" w:rsidRPr="00C370B0" w:rsidRDefault="00FA0370"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Default="00DC659D" w:rsidP="00DC659D">
      <w:pPr>
        <w:rPr>
          <w:rFonts w:cs="Arial"/>
          <w:sz w:val="20"/>
          <w:szCs w:val="20"/>
        </w:rPr>
      </w:pPr>
    </w:p>
    <w:p w:rsidR="00760364" w:rsidRPr="00C370B0" w:rsidRDefault="00760364"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DC659D" w:rsidRPr="00C370B0" w:rsidTr="00A54DED">
        <w:trPr>
          <w:trHeight w:val="241"/>
        </w:trPr>
        <w:tc>
          <w:tcPr>
            <w:tcW w:w="3348" w:type="dxa"/>
            <w:shd w:val="clear" w:color="auto" w:fill="auto"/>
          </w:tcPr>
          <w:p w:rsidR="00DC659D" w:rsidRPr="00C370B0" w:rsidRDefault="00DC659D" w:rsidP="00A54DED">
            <w:pPr>
              <w:snapToGrid w:val="0"/>
              <w:rPr>
                <w:rFonts w:cs="Arial"/>
                <w:sz w:val="20"/>
                <w:szCs w:val="20"/>
              </w:rPr>
            </w:pPr>
          </w:p>
          <w:p w:rsidR="00DC659D" w:rsidRPr="00C370B0" w:rsidRDefault="00DC659D" w:rsidP="00A54DED">
            <w:pPr>
              <w:rPr>
                <w:rFonts w:cs="Arial"/>
                <w:sz w:val="20"/>
                <w:szCs w:val="20"/>
              </w:rPr>
            </w:pPr>
            <w:r w:rsidRPr="00C370B0">
              <w:rPr>
                <w:rFonts w:cs="Arial"/>
                <w:sz w:val="20"/>
                <w:szCs w:val="20"/>
              </w:rPr>
              <w:t>Kraj: ___________________</w:t>
            </w:r>
          </w:p>
        </w:tc>
        <w:tc>
          <w:tcPr>
            <w:tcW w:w="1818" w:type="dxa"/>
            <w:shd w:val="clear" w:color="auto" w:fill="auto"/>
          </w:tcPr>
          <w:p w:rsidR="00DC659D" w:rsidRPr="00C370B0" w:rsidRDefault="00DC659D" w:rsidP="00A54DED">
            <w:pPr>
              <w:snapToGrid w:val="0"/>
              <w:rPr>
                <w:rFonts w:cs="Arial"/>
                <w:sz w:val="20"/>
                <w:szCs w:val="20"/>
              </w:rPr>
            </w:pPr>
          </w:p>
        </w:tc>
        <w:tc>
          <w:tcPr>
            <w:tcW w:w="4324" w:type="dxa"/>
            <w:shd w:val="clear" w:color="auto" w:fill="auto"/>
          </w:tcPr>
          <w:p w:rsidR="00DC659D" w:rsidRPr="00C370B0" w:rsidRDefault="00DC659D" w:rsidP="00A54DED">
            <w:pPr>
              <w:rPr>
                <w:rFonts w:cs="Arial"/>
                <w:sz w:val="20"/>
                <w:szCs w:val="20"/>
              </w:rPr>
            </w:pPr>
            <w:r w:rsidRPr="00C370B0">
              <w:rPr>
                <w:rFonts w:cs="Arial"/>
                <w:sz w:val="20"/>
                <w:szCs w:val="20"/>
              </w:rPr>
              <w:t>Ime in priimek odgovorne osebe:</w:t>
            </w:r>
          </w:p>
          <w:p w:rsidR="00DC659D" w:rsidRPr="00C370B0" w:rsidRDefault="00DC659D" w:rsidP="00A54DED">
            <w:pPr>
              <w:rPr>
                <w:rFonts w:cs="Arial"/>
                <w:sz w:val="20"/>
                <w:szCs w:val="20"/>
              </w:rPr>
            </w:pPr>
          </w:p>
          <w:p w:rsidR="00DC659D" w:rsidRPr="00C370B0" w:rsidRDefault="00DC659D" w:rsidP="00A54DED">
            <w:pPr>
              <w:rPr>
                <w:rFonts w:cs="Arial"/>
                <w:sz w:val="20"/>
                <w:szCs w:val="20"/>
              </w:rPr>
            </w:pPr>
            <w:r w:rsidRPr="00C370B0">
              <w:rPr>
                <w:rFonts w:cs="Arial"/>
                <w:sz w:val="20"/>
                <w:szCs w:val="20"/>
              </w:rPr>
              <w:t>________________________</w:t>
            </w:r>
          </w:p>
          <w:p w:rsidR="00DC659D" w:rsidRPr="00C370B0" w:rsidRDefault="00DC659D" w:rsidP="00A54DED">
            <w:pPr>
              <w:rPr>
                <w:rFonts w:cs="Arial"/>
                <w:sz w:val="20"/>
                <w:szCs w:val="20"/>
              </w:rPr>
            </w:pPr>
          </w:p>
        </w:tc>
      </w:tr>
      <w:tr w:rsidR="00DC659D" w:rsidRPr="00C370B0" w:rsidTr="00A54DED">
        <w:trPr>
          <w:trHeight w:val="483"/>
        </w:trPr>
        <w:tc>
          <w:tcPr>
            <w:tcW w:w="3348" w:type="dxa"/>
            <w:shd w:val="clear" w:color="auto" w:fill="auto"/>
          </w:tcPr>
          <w:p w:rsidR="00DC659D" w:rsidRPr="00C370B0" w:rsidRDefault="00DC659D" w:rsidP="00A54DED">
            <w:pPr>
              <w:rPr>
                <w:rFonts w:cs="Arial"/>
                <w:sz w:val="20"/>
                <w:szCs w:val="20"/>
              </w:rPr>
            </w:pPr>
            <w:r w:rsidRPr="00C370B0">
              <w:rPr>
                <w:rFonts w:cs="Arial"/>
                <w:sz w:val="20"/>
                <w:szCs w:val="20"/>
              </w:rPr>
              <w:t>Datum</w:t>
            </w:r>
            <w:bookmarkStart w:id="7" w:name="__Fieldmark__77_917383507"/>
            <w:r w:rsidRPr="00C370B0">
              <w:rPr>
                <w:rFonts w:cs="Arial"/>
                <w:sz w:val="20"/>
                <w:szCs w:val="20"/>
              </w:rPr>
              <w:fldChar w:fldCharType="begin">
                <w:ffData>
                  <w:name w:val=""/>
                  <w:enabled/>
                  <w:calcOnExit w:val="0"/>
                  <w:textInput/>
                </w:ffData>
              </w:fldChar>
            </w:r>
            <w:r w:rsidRPr="00C370B0">
              <w:rPr>
                <w:rFonts w:cs="Arial"/>
                <w:sz w:val="20"/>
                <w:szCs w:val="20"/>
              </w:rPr>
              <w:instrText xml:space="preserve"> FORMTEXT </w:instrText>
            </w:r>
            <w:r w:rsidR="0092215A">
              <w:rPr>
                <w:rFonts w:cs="Arial"/>
                <w:sz w:val="20"/>
                <w:szCs w:val="20"/>
              </w:rPr>
            </w:r>
            <w:r w:rsidR="0092215A">
              <w:rPr>
                <w:rFonts w:cs="Arial"/>
                <w:sz w:val="20"/>
                <w:szCs w:val="20"/>
              </w:rPr>
              <w:fldChar w:fldCharType="separate"/>
            </w:r>
            <w:r w:rsidRPr="00C370B0">
              <w:rPr>
                <w:rFonts w:cs="Arial"/>
                <w:sz w:val="20"/>
                <w:szCs w:val="20"/>
              </w:rPr>
              <w:fldChar w:fldCharType="end"/>
            </w:r>
            <w:bookmarkEnd w:id="7"/>
            <w:r w:rsidRPr="00C370B0">
              <w:rPr>
                <w:rFonts w:cs="Arial"/>
                <w:sz w:val="20"/>
                <w:szCs w:val="20"/>
              </w:rPr>
              <w:t>: _________________</w:t>
            </w:r>
          </w:p>
        </w:tc>
        <w:tc>
          <w:tcPr>
            <w:tcW w:w="1818" w:type="dxa"/>
            <w:shd w:val="clear" w:color="auto" w:fill="auto"/>
          </w:tcPr>
          <w:p w:rsidR="00DC659D" w:rsidRPr="00C370B0" w:rsidRDefault="00DC659D" w:rsidP="00A54DED">
            <w:pPr>
              <w:rPr>
                <w:rFonts w:cs="Arial"/>
                <w:sz w:val="20"/>
                <w:szCs w:val="20"/>
              </w:rPr>
            </w:pPr>
            <w:r w:rsidRPr="00C370B0">
              <w:rPr>
                <w:rFonts w:cs="Arial"/>
                <w:sz w:val="20"/>
                <w:szCs w:val="20"/>
              </w:rPr>
              <w:t>Žig</w:t>
            </w:r>
          </w:p>
        </w:tc>
        <w:tc>
          <w:tcPr>
            <w:tcW w:w="4324" w:type="dxa"/>
            <w:shd w:val="clear" w:color="auto" w:fill="auto"/>
          </w:tcPr>
          <w:p w:rsidR="00DC659D" w:rsidRPr="00C370B0" w:rsidRDefault="00DC659D" w:rsidP="00A54DED">
            <w:pPr>
              <w:rPr>
                <w:rFonts w:cs="Arial"/>
                <w:sz w:val="20"/>
                <w:szCs w:val="20"/>
              </w:rPr>
            </w:pPr>
            <w:r w:rsidRPr="00C370B0">
              <w:rPr>
                <w:rFonts w:cs="Arial"/>
                <w:sz w:val="20"/>
                <w:szCs w:val="20"/>
              </w:rPr>
              <w:t>________________________</w:t>
            </w:r>
          </w:p>
          <w:p w:rsidR="00DC659D" w:rsidRPr="00C370B0" w:rsidRDefault="00DC659D" w:rsidP="00A54DED">
            <w:pPr>
              <w:rPr>
                <w:rFonts w:cs="Arial"/>
                <w:sz w:val="20"/>
                <w:szCs w:val="20"/>
              </w:rPr>
            </w:pPr>
            <w:r w:rsidRPr="00C370B0">
              <w:rPr>
                <w:rFonts w:cs="Arial"/>
                <w:sz w:val="20"/>
                <w:szCs w:val="20"/>
              </w:rPr>
              <w:t>Podpis odgovorne osebe</w:t>
            </w:r>
          </w:p>
        </w:tc>
      </w:tr>
    </w:tbl>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p w:rsidR="00137687" w:rsidRPr="00C370B0" w:rsidRDefault="00137687" w:rsidP="00DC659D">
      <w:pPr>
        <w:rPr>
          <w:rFonts w:cs="Arial"/>
          <w:sz w:val="20"/>
          <w:szCs w:val="20"/>
        </w:rPr>
      </w:pPr>
    </w:p>
    <w:p w:rsidR="00137687" w:rsidRPr="00C370B0" w:rsidRDefault="00137687" w:rsidP="00DC659D">
      <w:pPr>
        <w:rPr>
          <w:rFonts w:cs="Arial"/>
          <w:sz w:val="20"/>
          <w:szCs w:val="20"/>
        </w:rPr>
      </w:pPr>
    </w:p>
    <w:p w:rsidR="00137687" w:rsidRPr="00C370B0" w:rsidRDefault="00137687" w:rsidP="00DC659D">
      <w:pPr>
        <w:rPr>
          <w:rFonts w:cs="Arial"/>
          <w:sz w:val="20"/>
          <w:szCs w:val="20"/>
        </w:rPr>
      </w:pPr>
    </w:p>
    <w:p w:rsidR="00137687" w:rsidRPr="00C370B0" w:rsidRDefault="00137687" w:rsidP="00DC659D">
      <w:pPr>
        <w:rPr>
          <w:rFonts w:cs="Arial"/>
          <w:sz w:val="20"/>
          <w:szCs w:val="20"/>
        </w:rPr>
      </w:pPr>
    </w:p>
    <w:p w:rsidR="001F0BEA" w:rsidRPr="00C370B0" w:rsidRDefault="001F0BEA" w:rsidP="00DC659D">
      <w:pPr>
        <w:rPr>
          <w:rFonts w:cs="Arial"/>
          <w:sz w:val="20"/>
          <w:szCs w:val="20"/>
        </w:rPr>
      </w:pPr>
    </w:p>
    <w:p w:rsidR="001F0BEA" w:rsidRPr="00C370B0" w:rsidRDefault="001F0BEA" w:rsidP="00DC659D">
      <w:pPr>
        <w:rPr>
          <w:rFonts w:cs="Arial"/>
          <w:sz w:val="20"/>
          <w:szCs w:val="20"/>
        </w:rPr>
      </w:pPr>
    </w:p>
    <w:p w:rsidR="001F0BEA" w:rsidRPr="00C370B0" w:rsidRDefault="001F0BEA" w:rsidP="00DC659D">
      <w:pPr>
        <w:rPr>
          <w:rFonts w:cs="Arial"/>
          <w:sz w:val="20"/>
          <w:szCs w:val="20"/>
        </w:rPr>
      </w:pPr>
    </w:p>
    <w:p w:rsidR="00DC659D" w:rsidRPr="00C370B0" w:rsidRDefault="00DC659D" w:rsidP="00DC659D">
      <w:pPr>
        <w:pStyle w:val="HTML-oblikovano"/>
        <w:jc w:val="right"/>
        <w:rPr>
          <w:rFonts w:ascii="Arial" w:hAnsi="Arial" w:cs="Arial"/>
          <w:sz w:val="20"/>
          <w:szCs w:val="20"/>
        </w:rPr>
      </w:pPr>
      <w:r w:rsidRPr="00C370B0">
        <w:rPr>
          <w:rFonts w:ascii="Arial" w:hAnsi="Arial" w:cs="Arial"/>
          <w:b/>
          <w:sz w:val="20"/>
          <w:szCs w:val="20"/>
          <w:u w:val="single"/>
        </w:rPr>
        <w:t>RAZPISNI OBRAZEC 15</w:t>
      </w:r>
    </w:p>
    <w:p w:rsidR="00DC659D" w:rsidRPr="00C370B0" w:rsidRDefault="00DC659D" w:rsidP="00DC659D">
      <w:pPr>
        <w:pStyle w:val="Naslov10"/>
        <w:spacing w:after="0"/>
        <w:rPr>
          <w:szCs w:val="20"/>
        </w:rPr>
      </w:pPr>
    </w:p>
    <w:p w:rsidR="00DC659D" w:rsidRPr="00C370B0" w:rsidRDefault="00DC659D" w:rsidP="00DC659D">
      <w:pPr>
        <w:pStyle w:val="Naslov10"/>
        <w:spacing w:after="0"/>
        <w:rPr>
          <w:szCs w:val="20"/>
        </w:rPr>
      </w:pPr>
      <w:r w:rsidRPr="00C370B0">
        <w:rPr>
          <w:szCs w:val="20"/>
        </w:rPr>
        <w:t>soglasje PODIZVAJALCA</w:t>
      </w:r>
    </w:p>
    <w:p w:rsidR="00DC659D" w:rsidRPr="00C370B0" w:rsidRDefault="00DC659D" w:rsidP="00DC659D">
      <w:pPr>
        <w:pStyle w:val="Naslov10"/>
        <w:spacing w:after="0"/>
        <w:rPr>
          <w:szCs w:val="20"/>
        </w:rPr>
      </w:pPr>
      <w:r w:rsidRPr="00C370B0">
        <w:rPr>
          <w:szCs w:val="20"/>
        </w:rPr>
        <w:t>(</w:t>
      </w:r>
      <w:r w:rsidRPr="00C370B0">
        <w:rPr>
          <w:caps w:val="0"/>
          <w:szCs w:val="20"/>
        </w:rPr>
        <w:t>za neposredna plačila</w:t>
      </w:r>
      <w:r w:rsidRPr="00C370B0">
        <w:rPr>
          <w:szCs w:val="20"/>
        </w:rPr>
        <w:t>)</w:t>
      </w:r>
    </w:p>
    <w:p w:rsidR="00DC659D" w:rsidRPr="00C370B0" w:rsidRDefault="00DC659D" w:rsidP="00DC659D">
      <w:pPr>
        <w:rPr>
          <w:rFonts w:eastAsia="Calibri" w:cs="Arial"/>
          <w:sz w:val="20"/>
          <w:szCs w:val="20"/>
        </w:rPr>
      </w:pPr>
    </w:p>
    <w:p w:rsidR="00DC659D" w:rsidRPr="00C370B0" w:rsidRDefault="00DC659D" w:rsidP="00DC659D">
      <w:pPr>
        <w:rPr>
          <w:rFonts w:eastAsia="Calibri" w:cs="Arial"/>
          <w:sz w:val="20"/>
          <w:szCs w:val="20"/>
        </w:rPr>
      </w:pPr>
    </w:p>
    <w:p w:rsidR="00DC659D" w:rsidRPr="00C370B0" w:rsidRDefault="00DC659D" w:rsidP="00DC659D">
      <w:pPr>
        <w:spacing w:after="240"/>
        <w:rPr>
          <w:rFonts w:cs="Arial"/>
          <w:sz w:val="20"/>
          <w:szCs w:val="20"/>
        </w:rPr>
      </w:pPr>
      <w:r w:rsidRPr="00C370B0">
        <w:rPr>
          <w:rFonts w:eastAsia="Calibri" w:cs="Arial"/>
          <w:sz w:val="20"/>
          <w:szCs w:val="20"/>
        </w:rPr>
        <w:t>Naziv podizvajalca: __________________________________________________________</w:t>
      </w:r>
    </w:p>
    <w:p w:rsidR="00DC659D" w:rsidRPr="00C370B0" w:rsidRDefault="00DC659D" w:rsidP="00DC659D">
      <w:pPr>
        <w:spacing w:after="240"/>
        <w:rPr>
          <w:rFonts w:cs="Arial"/>
          <w:sz w:val="20"/>
          <w:szCs w:val="20"/>
        </w:rPr>
      </w:pPr>
      <w:r w:rsidRPr="00C370B0">
        <w:rPr>
          <w:rFonts w:eastAsia="Calibri" w:cs="Arial"/>
          <w:sz w:val="20"/>
          <w:szCs w:val="20"/>
        </w:rPr>
        <w:t xml:space="preserve">Sedež (naslov) podizvajalca: </w:t>
      </w:r>
      <w:r w:rsidRPr="00C370B0">
        <w:rPr>
          <w:rFonts w:cs="Arial"/>
          <w:sz w:val="20"/>
          <w:szCs w:val="20"/>
        </w:rPr>
        <w:t>__________________________________________________</w:t>
      </w:r>
    </w:p>
    <w:p w:rsidR="00DC659D" w:rsidRPr="00C370B0" w:rsidRDefault="00DC659D" w:rsidP="00DC659D">
      <w:pPr>
        <w:spacing w:after="240"/>
        <w:rPr>
          <w:rFonts w:cs="Arial"/>
          <w:sz w:val="20"/>
          <w:szCs w:val="20"/>
        </w:rPr>
      </w:pPr>
      <w:r w:rsidRPr="00C370B0">
        <w:rPr>
          <w:rFonts w:eastAsia="Calibri" w:cs="Arial"/>
          <w:sz w:val="20"/>
          <w:szCs w:val="20"/>
        </w:rPr>
        <w:t xml:space="preserve">Davčna številka podizvajalca: </w:t>
      </w:r>
      <w:r w:rsidRPr="00C370B0">
        <w:rPr>
          <w:rFonts w:cs="Arial"/>
          <w:sz w:val="20"/>
          <w:szCs w:val="20"/>
        </w:rPr>
        <w:t>__________________________________________________</w:t>
      </w:r>
    </w:p>
    <w:p w:rsidR="00DC659D" w:rsidRPr="00C370B0" w:rsidRDefault="00DC659D" w:rsidP="001F0BEA">
      <w:pPr>
        <w:spacing w:after="240"/>
        <w:jc w:val="both"/>
        <w:rPr>
          <w:rFonts w:cs="Arial"/>
          <w:sz w:val="20"/>
          <w:szCs w:val="20"/>
        </w:rPr>
      </w:pPr>
      <w:r w:rsidRPr="00C370B0">
        <w:rPr>
          <w:rFonts w:eastAsia="Calibri" w:cs="Arial"/>
          <w:sz w:val="20"/>
          <w:szCs w:val="20"/>
        </w:rPr>
        <w:t xml:space="preserve">Matična številka podizvajalca: </w:t>
      </w:r>
      <w:r w:rsidRPr="00C370B0">
        <w:rPr>
          <w:rFonts w:cs="Arial"/>
          <w:sz w:val="20"/>
          <w:szCs w:val="20"/>
        </w:rPr>
        <w:t>____________________________________________________</w:t>
      </w:r>
    </w:p>
    <w:p w:rsidR="00DC659D" w:rsidRPr="00C370B0" w:rsidRDefault="00DC659D" w:rsidP="001F0BEA">
      <w:pPr>
        <w:pStyle w:val="HTML-oblikovano"/>
        <w:jc w:val="both"/>
        <w:rPr>
          <w:rFonts w:ascii="Arial" w:eastAsia="Calibri" w:hAnsi="Arial" w:cs="Arial"/>
          <w:sz w:val="20"/>
          <w:szCs w:val="20"/>
        </w:rPr>
      </w:pPr>
    </w:p>
    <w:p w:rsidR="00DC659D" w:rsidRPr="00C370B0" w:rsidRDefault="00DC659D" w:rsidP="001F0BEA">
      <w:pPr>
        <w:pStyle w:val="HTML-oblikovano"/>
        <w:jc w:val="both"/>
        <w:rPr>
          <w:rFonts w:ascii="Arial" w:hAnsi="Arial" w:cs="Arial"/>
          <w:sz w:val="20"/>
          <w:szCs w:val="20"/>
        </w:rPr>
      </w:pPr>
      <w:r w:rsidRPr="00C370B0">
        <w:rPr>
          <w:rFonts w:ascii="Arial" w:eastAsia="Calibri" w:hAnsi="Arial" w:cs="Arial"/>
          <w:sz w:val="20"/>
          <w:szCs w:val="20"/>
        </w:rPr>
        <w:t xml:space="preserve">Številka transakcijskega računa podizvajalca: IBAN SI56 </w:t>
      </w:r>
      <w:r w:rsidRPr="00C370B0">
        <w:rPr>
          <w:rFonts w:ascii="Arial" w:hAnsi="Arial" w:cs="Arial"/>
          <w:sz w:val="20"/>
          <w:szCs w:val="20"/>
        </w:rPr>
        <w:t>________________________________,</w:t>
      </w:r>
    </w:p>
    <w:p w:rsidR="00DC659D" w:rsidRPr="00C370B0" w:rsidRDefault="00DC659D" w:rsidP="001F0BEA">
      <w:pPr>
        <w:pStyle w:val="HTML-oblikovano"/>
        <w:jc w:val="both"/>
        <w:rPr>
          <w:rFonts w:ascii="Arial" w:hAnsi="Arial" w:cs="Arial"/>
          <w:sz w:val="20"/>
          <w:szCs w:val="20"/>
        </w:rPr>
      </w:pPr>
      <w:r w:rsidRPr="00C370B0">
        <w:rPr>
          <w:rFonts w:ascii="Arial" w:hAnsi="Arial" w:cs="Arial"/>
          <w:sz w:val="20"/>
          <w:szCs w:val="20"/>
        </w:rPr>
        <w:t>odprt pri _____________________________________________________________________</w:t>
      </w:r>
    </w:p>
    <w:p w:rsidR="00DC659D" w:rsidRPr="00C370B0" w:rsidRDefault="00DC659D" w:rsidP="001F0BEA">
      <w:pPr>
        <w:widowControl w:val="0"/>
        <w:autoSpaceDE w:val="0"/>
        <w:jc w:val="both"/>
        <w:rPr>
          <w:rFonts w:cs="Arial"/>
          <w:sz w:val="20"/>
          <w:szCs w:val="20"/>
        </w:rPr>
      </w:pPr>
    </w:p>
    <w:p w:rsidR="00DC659D" w:rsidRPr="00C370B0" w:rsidRDefault="00DC659D" w:rsidP="001F0BEA">
      <w:pPr>
        <w:jc w:val="both"/>
        <w:rPr>
          <w:rFonts w:cs="Arial"/>
          <w:sz w:val="20"/>
          <w:szCs w:val="20"/>
        </w:rPr>
      </w:pPr>
    </w:p>
    <w:p w:rsidR="00DC659D" w:rsidRPr="00C370B0" w:rsidRDefault="00DC659D" w:rsidP="001F0BEA">
      <w:pPr>
        <w:tabs>
          <w:tab w:val="left" w:pos="6237"/>
        </w:tabs>
        <w:spacing w:line="360" w:lineRule="auto"/>
        <w:jc w:val="both"/>
        <w:rPr>
          <w:rFonts w:cs="Arial"/>
          <w:sz w:val="20"/>
          <w:szCs w:val="20"/>
        </w:rPr>
      </w:pPr>
      <w:r w:rsidRPr="00C370B0">
        <w:rPr>
          <w:rFonts w:cs="Arial"/>
          <w:sz w:val="20"/>
          <w:szCs w:val="20"/>
          <w:shd w:val="clear" w:color="auto" w:fill="FFFFFF"/>
        </w:rPr>
        <w:t>Na podlagi četrte alinee drugega odstavka 94. člena ZJN-3 zahtevamo, da bo naročnik</w:t>
      </w:r>
      <w:r w:rsidRPr="00C370B0">
        <w:rPr>
          <w:rFonts w:cs="Arial"/>
          <w:sz w:val="20"/>
          <w:szCs w:val="20"/>
        </w:rPr>
        <w:t xml:space="preserve"> Javno podjetje Komunala Zagorje, d.o.o., Cesta zmage 57, 1410 Zagorje ob Savi</w:t>
      </w:r>
      <w:r w:rsidRPr="00C370B0">
        <w:rPr>
          <w:rFonts w:cs="Arial"/>
          <w:sz w:val="20"/>
          <w:szCs w:val="20"/>
          <w:shd w:val="clear" w:color="auto" w:fill="FFFFFF"/>
        </w:rPr>
        <w:t xml:space="preserve"> za javno naročilo, katerega predmet je</w:t>
      </w:r>
      <w:r w:rsidRPr="00C370B0">
        <w:rPr>
          <w:rFonts w:cs="Arial"/>
          <w:sz w:val="20"/>
          <w:szCs w:val="20"/>
        </w:rPr>
        <w:t xml:space="preserve"> »</w:t>
      </w:r>
      <w:r w:rsidRPr="00C370B0">
        <w:rPr>
          <w:rFonts w:cs="Arial"/>
          <w:bCs/>
          <w:sz w:val="20"/>
          <w:szCs w:val="20"/>
        </w:rPr>
        <w:t>Izvajanje storitev zimske službe in dobavo morske soli za posip cest« od 1.8.2019 do 31.7.2023</w:t>
      </w:r>
      <w:r w:rsidRPr="00C370B0">
        <w:rPr>
          <w:rFonts w:cs="Arial"/>
          <w:sz w:val="20"/>
          <w:szCs w:val="20"/>
        </w:rPr>
        <w:t xml:space="preserve">, namesto ponudniku ______________________________________________ </w:t>
      </w:r>
      <w:r w:rsidRPr="00C370B0">
        <w:rPr>
          <w:rFonts w:cs="Arial"/>
          <w:sz w:val="20"/>
          <w:szCs w:val="20"/>
        </w:rPr>
        <w:lastRenderedPageBreak/>
        <w:t xml:space="preserve">_________________________________________________________________________________ </w:t>
      </w:r>
      <w:r w:rsidRPr="00C370B0">
        <w:rPr>
          <w:rFonts w:eastAsia="Calibri" w:cs="Arial"/>
          <w:i/>
          <w:sz w:val="20"/>
          <w:szCs w:val="20"/>
        </w:rPr>
        <w:t>/vpiše se naziv ponudnika/</w:t>
      </w:r>
      <w:r w:rsidRPr="00C370B0">
        <w:rPr>
          <w:rFonts w:cs="Arial"/>
          <w:sz w:val="20"/>
          <w:szCs w:val="20"/>
        </w:rPr>
        <w:t xml:space="preserve">  poravnaval naše terjatve do ponudnika neposredno nam, kot podizvajalcu.</w:t>
      </w:r>
    </w:p>
    <w:p w:rsidR="00DC659D" w:rsidRPr="00C370B0" w:rsidRDefault="00DC659D" w:rsidP="001F0BEA">
      <w:pPr>
        <w:jc w:val="both"/>
        <w:rPr>
          <w:rFonts w:cs="Arial"/>
          <w:sz w:val="20"/>
          <w:szCs w:val="20"/>
        </w:rPr>
      </w:pPr>
    </w:p>
    <w:p w:rsidR="00DC659D" w:rsidRPr="00C370B0" w:rsidRDefault="00DC659D" w:rsidP="001F0BEA">
      <w:pPr>
        <w:pStyle w:val="Odstavekseznama"/>
        <w:ind w:left="0"/>
        <w:jc w:val="both"/>
        <w:rPr>
          <w:rFonts w:ascii="Arial" w:hAnsi="Arial" w:cs="Arial"/>
          <w:sz w:val="20"/>
        </w:rPr>
      </w:pPr>
    </w:p>
    <w:p w:rsidR="00DC659D" w:rsidRPr="00C370B0" w:rsidRDefault="00DC659D" w:rsidP="001F0BEA">
      <w:pPr>
        <w:pStyle w:val="Odstavekseznama"/>
        <w:ind w:left="0"/>
        <w:jc w:val="both"/>
        <w:rPr>
          <w:rFonts w:ascii="Arial" w:hAnsi="Arial" w:cs="Arial"/>
          <w:sz w:val="20"/>
        </w:rPr>
      </w:pPr>
    </w:p>
    <w:p w:rsidR="00DC659D" w:rsidRPr="00C370B0" w:rsidRDefault="00DC659D" w:rsidP="001F0BEA">
      <w:pPr>
        <w:pStyle w:val="Odstavekseznama"/>
        <w:ind w:left="0"/>
        <w:jc w:val="both"/>
        <w:rPr>
          <w:rFonts w:ascii="Arial" w:hAnsi="Arial" w:cs="Arial"/>
          <w:sz w:val="20"/>
        </w:rPr>
      </w:pPr>
      <w:r w:rsidRPr="00C370B0">
        <w:rPr>
          <w:rFonts w:ascii="Arial" w:hAnsi="Arial" w:cs="Arial"/>
          <w:sz w:val="20"/>
        </w:rPr>
        <w:t>Opomba: Razpisni obrazec se odda, če</w:t>
      </w:r>
      <w:r w:rsidR="00C370B0" w:rsidRPr="00C370B0">
        <w:rPr>
          <w:rFonts w:ascii="Arial" w:hAnsi="Arial" w:cs="Arial"/>
          <w:sz w:val="20"/>
        </w:rPr>
        <w:t xml:space="preserve"> ponudnik nastopa s podizvajalcem</w:t>
      </w:r>
      <w:r w:rsidRPr="00C370B0">
        <w:rPr>
          <w:rFonts w:ascii="Arial" w:hAnsi="Arial" w:cs="Arial"/>
          <w:sz w:val="20"/>
        </w:rPr>
        <w:t xml:space="preserve"> in le-ta zahteva neposredna plačila.</w:t>
      </w:r>
    </w:p>
    <w:p w:rsidR="00DC659D" w:rsidRPr="00C370B0" w:rsidRDefault="00DC659D" w:rsidP="00DC659D">
      <w:pPr>
        <w:pStyle w:val="Odstavekseznama"/>
        <w:ind w:left="0"/>
        <w:rPr>
          <w:rFonts w:ascii="Arial" w:hAnsi="Arial" w:cs="Arial"/>
          <w:sz w:val="20"/>
        </w:rPr>
      </w:pPr>
    </w:p>
    <w:p w:rsidR="00DC659D" w:rsidRPr="00C370B0" w:rsidRDefault="00DC659D" w:rsidP="00DC659D">
      <w:pPr>
        <w:rPr>
          <w:rFonts w:cs="Arial"/>
          <w:sz w:val="20"/>
          <w:szCs w:val="20"/>
        </w:rPr>
      </w:pPr>
    </w:p>
    <w:p w:rsidR="00DC659D" w:rsidRPr="00C370B0" w:rsidRDefault="00DC659D" w:rsidP="00DC659D">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DC659D" w:rsidRPr="00C370B0" w:rsidTr="00A54DED">
        <w:trPr>
          <w:trHeight w:val="241"/>
        </w:trPr>
        <w:tc>
          <w:tcPr>
            <w:tcW w:w="3348" w:type="dxa"/>
            <w:shd w:val="clear" w:color="auto" w:fill="auto"/>
          </w:tcPr>
          <w:p w:rsidR="00DC659D" w:rsidRPr="00C370B0" w:rsidRDefault="00DC659D" w:rsidP="00A54DED">
            <w:pPr>
              <w:rPr>
                <w:rFonts w:cs="Arial"/>
                <w:sz w:val="20"/>
                <w:szCs w:val="20"/>
              </w:rPr>
            </w:pPr>
            <w:r w:rsidRPr="00C370B0">
              <w:rPr>
                <w:rFonts w:cs="Arial"/>
                <w:sz w:val="20"/>
                <w:szCs w:val="20"/>
              </w:rPr>
              <w:t>Kraj: ____________________</w:t>
            </w:r>
          </w:p>
        </w:tc>
        <w:tc>
          <w:tcPr>
            <w:tcW w:w="1818" w:type="dxa"/>
            <w:shd w:val="clear" w:color="auto" w:fill="auto"/>
          </w:tcPr>
          <w:p w:rsidR="00DC659D" w:rsidRPr="00C370B0" w:rsidRDefault="00DC659D" w:rsidP="00A54DED">
            <w:pPr>
              <w:tabs>
                <w:tab w:val="center" w:pos="7020"/>
              </w:tabs>
              <w:snapToGrid w:val="0"/>
              <w:jc w:val="center"/>
              <w:rPr>
                <w:rFonts w:cs="Arial"/>
                <w:sz w:val="20"/>
                <w:szCs w:val="20"/>
              </w:rPr>
            </w:pPr>
          </w:p>
        </w:tc>
        <w:tc>
          <w:tcPr>
            <w:tcW w:w="4324" w:type="dxa"/>
            <w:shd w:val="clear" w:color="auto" w:fill="auto"/>
          </w:tcPr>
          <w:p w:rsidR="00DC659D" w:rsidRPr="00C370B0" w:rsidRDefault="00DC659D" w:rsidP="00A54DED">
            <w:pPr>
              <w:tabs>
                <w:tab w:val="center" w:pos="7020"/>
              </w:tabs>
              <w:rPr>
                <w:rFonts w:cs="Arial"/>
                <w:sz w:val="20"/>
                <w:szCs w:val="20"/>
              </w:rPr>
            </w:pPr>
            <w:r w:rsidRPr="00C370B0">
              <w:rPr>
                <w:rFonts w:eastAsia="Arial" w:cs="Arial"/>
                <w:sz w:val="20"/>
                <w:szCs w:val="20"/>
              </w:rPr>
              <w:t xml:space="preserve"> </w:t>
            </w:r>
            <w:r w:rsidRPr="00C370B0">
              <w:rPr>
                <w:rFonts w:cs="Arial"/>
                <w:sz w:val="20"/>
                <w:szCs w:val="20"/>
              </w:rPr>
              <w:t>Podpisnik (ime in priimek): ___________________</w:t>
            </w:r>
          </w:p>
          <w:p w:rsidR="00DC659D" w:rsidRPr="00C370B0" w:rsidRDefault="00DC659D" w:rsidP="00A54DED">
            <w:pPr>
              <w:tabs>
                <w:tab w:val="center" w:pos="7020"/>
              </w:tabs>
              <w:rPr>
                <w:rFonts w:cs="Arial"/>
                <w:sz w:val="20"/>
                <w:szCs w:val="20"/>
              </w:rPr>
            </w:pPr>
          </w:p>
        </w:tc>
      </w:tr>
      <w:tr w:rsidR="00DC659D" w:rsidRPr="00DC659D" w:rsidTr="00A54DED">
        <w:trPr>
          <w:trHeight w:val="483"/>
        </w:trPr>
        <w:tc>
          <w:tcPr>
            <w:tcW w:w="3348" w:type="dxa"/>
            <w:shd w:val="clear" w:color="auto" w:fill="auto"/>
          </w:tcPr>
          <w:p w:rsidR="00DC659D" w:rsidRPr="00C370B0" w:rsidRDefault="00DC659D" w:rsidP="00A54DED">
            <w:pPr>
              <w:rPr>
                <w:rFonts w:cs="Arial"/>
                <w:sz w:val="20"/>
                <w:szCs w:val="20"/>
              </w:rPr>
            </w:pPr>
            <w:r w:rsidRPr="00C370B0">
              <w:rPr>
                <w:rFonts w:cs="Arial"/>
                <w:sz w:val="20"/>
                <w:szCs w:val="20"/>
              </w:rPr>
              <w:t>Datum</w:t>
            </w:r>
            <w:bookmarkStart w:id="8" w:name="__Fieldmark__78_917383507"/>
            <w:r w:rsidRPr="00C370B0">
              <w:rPr>
                <w:rFonts w:cs="Arial"/>
                <w:sz w:val="20"/>
                <w:szCs w:val="20"/>
              </w:rPr>
              <w:fldChar w:fldCharType="begin">
                <w:ffData>
                  <w:name w:val=""/>
                  <w:enabled/>
                  <w:calcOnExit w:val="0"/>
                  <w:textInput/>
                </w:ffData>
              </w:fldChar>
            </w:r>
            <w:r w:rsidRPr="00C370B0">
              <w:rPr>
                <w:rFonts w:cs="Arial"/>
                <w:sz w:val="20"/>
                <w:szCs w:val="20"/>
              </w:rPr>
              <w:instrText xml:space="preserve"> FORMTEXT </w:instrText>
            </w:r>
            <w:r w:rsidR="0092215A">
              <w:rPr>
                <w:rFonts w:cs="Arial"/>
                <w:sz w:val="20"/>
                <w:szCs w:val="20"/>
              </w:rPr>
            </w:r>
            <w:r w:rsidR="0092215A">
              <w:rPr>
                <w:rFonts w:cs="Arial"/>
                <w:sz w:val="20"/>
                <w:szCs w:val="20"/>
              </w:rPr>
              <w:fldChar w:fldCharType="separate"/>
            </w:r>
            <w:r w:rsidRPr="00C370B0">
              <w:rPr>
                <w:rFonts w:cs="Arial"/>
                <w:sz w:val="20"/>
                <w:szCs w:val="20"/>
              </w:rPr>
              <w:fldChar w:fldCharType="end"/>
            </w:r>
            <w:bookmarkEnd w:id="8"/>
            <w:r w:rsidRPr="00C370B0">
              <w:rPr>
                <w:rFonts w:cs="Arial"/>
                <w:sz w:val="20"/>
                <w:szCs w:val="20"/>
              </w:rPr>
              <w:t>: __________________</w:t>
            </w:r>
          </w:p>
        </w:tc>
        <w:tc>
          <w:tcPr>
            <w:tcW w:w="1818" w:type="dxa"/>
            <w:shd w:val="clear" w:color="auto" w:fill="auto"/>
          </w:tcPr>
          <w:p w:rsidR="00DC659D" w:rsidRPr="00C370B0" w:rsidRDefault="00DC659D" w:rsidP="00A54DED">
            <w:pPr>
              <w:jc w:val="center"/>
              <w:rPr>
                <w:rFonts w:cs="Arial"/>
                <w:sz w:val="20"/>
                <w:szCs w:val="20"/>
              </w:rPr>
            </w:pPr>
            <w:r w:rsidRPr="00C370B0">
              <w:rPr>
                <w:rFonts w:cs="Arial"/>
                <w:sz w:val="20"/>
                <w:szCs w:val="20"/>
              </w:rPr>
              <w:t>Žig</w:t>
            </w:r>
          </w:p>
        </w:tc>
        <w:tc>
          <w:tcPr>
            <w:tcW w:w="4324" w:type="dxa"/>
            <w:shd w:val="clear" w:color="auto" w:fill="auto"/>
          </w:tcPr>
          <w:p w:rsidR="00DC659D" w:rsidRPr="00C370B0" w:rsidRDefault="00DC659D" w:rsidP="00A54DED">
            <w:pPr>
              <w:jc w:val="center"/>
              <w:rPr>
                <w:rFonts w:cs="Arial"/>
                <w:sz w:val="20"/>
                <w:szCs w:val="20"/>
              </w:rPr>
            </w:pPr>
            <w:r w:rsidRPr="00C370B0">
              <w:rPr>
                <w:rFonts w:cs="Arial"/>
                <w:sz w:val="20"/>
                <w:szCs w:val="20"/>
              </w:rPr>
              <w:t>________________________</w:t>
            </w:r>
          </w:p>
          <w:p w:rsidR="00DC659D" w:rsidRPr="00DC659D" w:rsidRDefault="00DC659D" w:rsidP="00A54DED">
            <w:pPr>
              <w:jc w:val="center"/>
              <w:rPr>
                <w:rFonts w:cs="Arial"/>
                <w:sz w:val="20"/>
                <w:szCs w:val="20"/>
              </w:rPr>
            </w:pPr>
            <w:r w:rsidRPr="00C370B0">
              <w:rPr>
                <w:rFonts w:cs="Arial"/>
                <w:sz w:val="20"/>
                <w:szCs w:val="20"/>
              </w:rPr>
              <w:t>Podpis  odgovorne osebe podizvajalca</w:t>
            </w:r>
          </w:p>
        </w:tc>
      </w:tr>
    </w:tbl>
    <w:p w:rsidR="00DC659D" w:rsidRPr="00DC659D" w:rsidRDefault="00DC659D" w:rsidP="00DC659D">
      <w:pPr>
        <w:tabs>
          <w:tab w:val="left" w:pos="939"/>
        </w:tabs>
        <w:rPr>
          <w:rFonts w:cs="Arial"/>
          <w:sz w:val="20"/>
          <w:szCs w:val="20"/>
        </w:rPr>
      </w:pPr>
    </w:p>
    <w:p w:rsidR="00DC659D" w:rsidRPr="00DC659D" w:rsidRDefault="00DC659D" w:rsidP="00DC659D">
      <w:pPr>
        <w:rPr>
          <w:rFonts w:cs="Arial"/>
          <w:sz w:val="20"/>
          <w:szCs w:val="20"/>
        </w:rPr>
      </w:pPr>
    </w:p>
    <w:p w:rsidR="00DC659D" w:rsidRPr="00DC659D" w:rsidRDefault="00DC659D" w:rsidP="00F609E2">
      <w:pPr>
        <w:rPr>
          <w:rFonts w:cs="Arial"/>
          <w:sz w:val="20"/>
          <w:szCs w:val="20"/>
        </w:rPr>
      </w:pPr>
    </w:p>
    <w:p w:rsidR="00DC659D" w:rsidRPr="00DC659D" w:rsidRDefault="00DC659D" w:rsidP="00F609E2">
      <w:pPr>
        <w:rPr>
          <w:rFonts w:cs="Arial"/>
          <w:sz w:val="20"/>
          <w:szCs w:val="20"/>
        </w:rPr>
      </w:pPr>
    </w:p>
    <w:sectPr w:rsidR="00DC659D" w:rsidRPr="00DC659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5C32" w:rsidRDefault="00865C32" w:rsidP="00DC659D">
      <w:r>
        <w:separator/>
      </w:r>
    </w:p>
  </w:endnote>
  <w:endnote w:type="continuationSeparator" w:id="0">
    <w:p w:rsidR="00865C32" w:rsidRDefault="00865C32" w:rsidP="00DC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variable"/>
  </w:font>
  <w:font w:name="Century Gothic">
    <w:panose1 w:val="020B0502020202020204"/>
    <w:charset w:val="EE"/>
    <w:family w:val="swiss"/>
    <w:pitch w:val="variable"/>
    <w:sig w:usb0="00000287" w:usb1="00000000" w:usb2="00000000" w:usb3="00000000" w:csb0="0000009F" w:csb1="00000000"/>
  </w:font>
  <w:font w:name="SLO_Bookman">
    <w:altName w:val="Times New Roman"/>
    <w:charset w:val="00"/>
    <w:family w:val="auto"/>
    <w:pitch w:val="variable"/>
  </w:font>
  <w:font w:name="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9619898"/>
      <w:docPartObj>
        <w:docPartGallery w:val="Page Numbers (Bottom of Page)"/>
        <w:docPartUnique/>
      </w:docPartObj>
    </w:sdtPr>
    <w:sdtEndPr/>
    <w:sdtContent>
      <w:p w:rsidR="00130531" w:rsidRDefault="00130531">
        <w:pPr>
          <w:pStyle w:val="Noga"/>
          <w:jc w:val="right"/>
        </w:pPr>
        <w:r>
          <w:fldChar w:fldCharType="begin"/>
        </w:r>
        <w:r>
          <w:instrText>PAGE   \* MERGEFORMAT</w:instrText>
        </w:r>
        <w:r>
          <w:fldChar w:fldCharType="separate"/>
        </w:r>
        <w:r w:rsidR="0092215A" w:rsidRPr="0092215A">
          <w:rPr>
            <w:noProof/>
            <w:lang w:val="sl-SI"/>
          </w:rPr>
          <w:t>37</w:t>
        </w:r>
        <w:r>
          <w:fldChar w:fldCharType="end"/>
        </w:r>
      </w:p>
    </w:sdtContent>
  </w:sdt>
  <w:p w:rsidR="00130531" w:rsidRDefault="0013053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5C32" w:rsidRDefault="00865C32" w:rsidP="00DC659D">
      <w:r>
        <w:separator/>
      </w:r>
    </w:p>
  </w:footnote>
  <w:footnote w:type="continuationSeparator" w:id="0">
    <w:p w:rsidR="00865C32" w:rsidRDefault="00865C32" w:rsidP="00DC659D">
      <w:r>
        <w:continuationSeparator/>
      </w:r>
    </w:p>
  </w:footnote>
  <w:footnote w:id="1">
    <w:p w:rsidR="00130531" w:rsidRDefault="00130531" w:rsidP="00DC659D">
      <w:r>
        <w:rPr>
          <w:rStyle w:val="Znakisprotnihopomb"/>
        </w:rPr>
        <w:footnoteRef/>
      </w:r>
      <w:r w:rsidRPr="00166869">
        <w:rPr>
          <w:sz w:val="20"/>
          <w:szCs w:val="20"/>
        </w:rPr>
        <w:br w:type="page"/>
      </w:r>
      <w:r w:rsidRPr="00166869">
        <w:rPr>
          <w:rFonts w:eastAsia="Arial"/>
          <w:sz w:val="20"/>
          <w:szCs w:val="20"/>
        </w:rPr>
        <w:tab/>
        <w:t xml:space="preserve"> </w:t>
      </w:r>
      <w:r w:rsidRPr="00166869">
        <w:rPr>
          <w:sz w:val="20"/>
          <w:szCs w:val="20"/>
        </w:rPr>
        <w:t>Gospodarski subjekt označi (obkroži, prečrta,…) točko a.) ali točko b.), ter v primeru, da označi točko a.) vpiše zahtevani podatek.</w:t>
      </w:r>
    </w:p>
    <w:p w:rsidR="00130531" w:rsidRDefault="00130531" w:rsidP="00DC659D">
      <w:pPr>
        <w:pStyle w:val="Sprotnaopomba-besedilo"/>
      </w:pPr>
    </w:p>
  </w:footnote>
  <w:footnote w:id="2">
    <w:p w:rsidR="00130531" w:rsidRDefault="00130531" w:rsidP="00DC659D">
      <w:pPr>
        <w:pStyle w:val="Sprotnaopomba-besedilo"/>
      </w:pPr>
      <w:r>
        <w:rPr>
          <w:rStyle w:val="Znakisprotnihopomb"/>
        </w:rPr>
        <w:footnoteRef/>
      </w:r>
      <w:r>
        <w:rPr>
          <w:rFonts w:eastAsia="Arial"/>
        </w:rPr>
        <w:tab/>
        <w:t xml:space="preserve"> </w:t>
      </w:r>
      <w:r>
        <w:t>Točko 3.1 izpolnijo vsi ponudniki v skupini ponudnikov, razen vodilnega ponudnika, ki izpolni točko 2. Gospodarski subjekt točko 3.1 izpolni v celoti tolikokrat, kolikor je partnerjev v skupni ponudbi.</w:t>
      </w:r>
    </w:p>
    <w:p w:rsidR="00130531" w:rsidRDefault="00130531" w:rsidP="00DC659D">
      <w:pPr>
        <w:pStyle w:val="Sprotnaopomba-besedilo"/>
      </w:pPr>
    </w:p>
  </w:footnote>
  <w:footnote w:id="3">
    <w:p w:rsidR="00130531" w:rsidRDefault="00130531" w:rsidP="00DC659D">
      <w:pPr>
        <w:pStyle w:val="Sprotnaopomba-besedilo"/>
      </w:pPr>
      <w:r>
        <w:rPr>
          <w:rStyle w:val="Znakisprotnihopomb"/>
        </w:rPr>
        <w:footnoteRef/>
      </w:r>
      <w:r>
        <w:rPr>
          <w:rFonts w:eastAsia="Arial"/>
        </w:rPr>
        <w:tab/>
        <w:t xml:space="preserve"> </w:t>
      </w:r>
      <w:r>
        <w:t>Gospodarski subjekt točko 4.1 izpolni v celoti tolikokrat, kolikor je podizvajalcev, ki sodelujejo v ponudbi.</w:t>
      </w:r>
    </w:p>
  </w:footnote>
  <w:footnote w:id="4">
    <w:p w:rsidR="00130531" w:rsidRPr="002E0D64" w:rsidRDefault="00130531" w:rsidP="00DC659D">
      <w:pPr>
        <w:pStyle w:val="Sprotnaopomba-besedilo"/>
        <w:rPr>
          <w:i w:val="0"/>
          <w:sz w:val="20"/>
        </w:rPr>
      </w:pPr>
      <w:r w:rsidRPr="002E0D64">
        <w:rPr>
          <w:rStyle w:val="Sprotnaopomba-sklic"/>
          <w:i w:val="0"/>
          <w:sz w:val="20"/>
        </w:rPr>
        <w:footnoteRef/>
      </w:r>
      <w:r w:rsidRPr="002E0D64">
        <w:rPr>
          <w:i w:val="0"/>
          <w:sz w:val="20"/>
        </w:rPr>
        <w:t xml:space="preserve"> Seštevek sklopov za katere oddaja ponudnik ponudbo skladno z vsebino razpisne dokumentacije.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3E0E216"/>
    <w:lvl w:ilvl="0">
      <w:numFmt w:val="decimal"/>
      <w:lvlText w:val="*"/>
      <w:lvlJc w:val="left"/>
      <w:rPr>
        <w:rFonts w:cs="Times New Roman"/>
      </w:rPr>
    </w:lvl>
  </w:abstractNum>
  <w:abstractNum w:abstractNumId="1" w15:restartNumberingAfterBreak="0">
    <w:nsid w:val="00000002"/>
    <w:multiLevelType w:val="singleLevel"/>
    <w:tmpl w:val="00000002"/>
    <w:name w:val="WW8Num1"/>
    <w:lvl w:ilvl="0">
      <w:start w:val="1000"/>
      <w:numFmt w:val="bullet"/>
      <w:lvlText w:val="-"/>
      <w:lvlJc w:val="left"/>
      <w:pPr>
        <w:tabs>
          <w:tab w:val="num" w:pos="340"/>
        </w:tabs>
        <w:ind w:left="340" w:hanging="340"/>
      </w:pPr>
      <w:rPr>
        <w:rFonts w:ascii="Times New Roman" w:hAnsi="Times New Roman" w:cs="Times New Roman" w:hint="default"/>
        <w:b w:val="0"/>
        <w:sz w:val="22"/>
        <w:szCs w:val="22"/>
      </w:rPr>
    </w:lvl>
  </w:abstractNum>
  <w:abstractNum w:abstractNumId="2" w15:restartNumberingAfterBreak="0">
    <w:nsid w:val="00000003"/>
    <w:multiLevelType w:val="singleLevel"/>
    <w:tmpl w:val="00000003"/>
    <w:name w:val="WW8Num3"/>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3" w15:restartNumberingAfterBreak="0">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4" w15:restartNumberingAfterBreak="0">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cs="Arial" w:hint="default"/>
        <w:b/>
        <w:iCs/>
        <w:szCs w:val="20"/>
      </w:rPr>
    </w:lvl>
  </w:abstractNum>
  <w:abstractNum w:abstractNumId="6" w15:restartNumberingAfterBreak="0">
    <w:nsid w:val="00000007"/>
    <w:multiLevelType w:val="singleLevel"/>
    <w:tmpl w:val="00000007"/>
    <w:name w:val="WW8Num7"/>
    <w:lvl w:ilvl="0">
      <w:numFmt w:val="bullet"/>
      <w:lvlText w:val="-"/>
      <w:lvlJc w:val="left"/>
      <w:pPr>
        <w:tabs>
          <w:tab w:val="num" w:pos="340"/>
        </w:tabs>
        <w:ind w:left="340" w:hanging="340"/>
      </w:pPr>
      <w:rPr>
        <w:rFonts w:ascii="Times New Roman" w:hAnsi="Times New Roman" w:cs="Times New Roman" w:hint="default"/>
      </w:r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360" w:hanging="360"/>
      </w:pPr>
      <w:rPr>
        <w:rFonts w:ascii="Arial" w:hAnsi="Arial" w:cs="Arial" w:hint="default"/>
      </w:rPr>
    </w:lvl>
  </w:abstractNum>
  <w:abstractNum w:abstractNumId="9" w15:restartNumberingAfterBreak="0">
    <w:nsid w:val="0000000A"/>
    <w:multiLevelType w:val="singleLevel"/>
    <w:tmpl w:val="0000000A"/>
    <w:name w:val="WW8Num10"/>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rPr>
    </w:lvl>
  </w:abstractNum>
  <w:abstractNum w:abstractNumId="10" w15:restartNumberingAfterBreak="0">
    <w:nsid w:val="0000000B"/>
    <w:multiLevelType w:val="singleLevel"/>
    <w:tmpl w:val="0000000B"/>
    <w:name w:val="WW8Num11"/>
    <w:lvl w:ilvl="0">
      <w:start w:val="3"/>
      <w:numFmt w:val="decimal"/>
      <w:lvlText w:val="%1."/>
      <w:lvlJc w:val="left"/>
      <w:pPr>
        <w:tabs>
          <w:tab w:val="num" w:pos="0"/>
        </w:tabs>
        <w:ind w:left="720" w:hanging="360"/>
      </w:pPr>
      <w:rPr>
        <w:rFonts w:hint="default"/>
        <w:i/>
        <w:iCs/>
      </w:rPr>
    </w:lvl>
  </w:abstractNum>
  <w:abstractNum w:abstractNumId="11"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13" w15:restartNumberingAfterBreak="0">
    <w:nsid w:val="0000000E"/>
    <w:multiLevelType w:val="singleLevel"/>
    <w:tmpl w:val="0000000E"/>
    <w:name w:val="WW8Num14"/>
    <w:lvl w:ilvl="0">
      <w:start w:val="1"/>
      <w:numFmt w:val="bullet"/>
      <w:lvlText w:val=""/>
      <w:lvlJc w:val="left"/>
      <w:pPr>
        <w:tabs>
          <w:tab w:val="num" w:pos="0"/>
        </w:tabs>
        <w:ind w:left="1080" w:hanging="360"/>
      </w:pPr>
      <w:rPr>
        <w:rFonts w:ascii="Symbol" w:hAnsi="Symbol" w:cs="Symbol" w:hint="default"/>
      </w:rPr>
    </w:lvl>
  </w:abstractNum>
  <w:abstractNum w:abstractNumId="14" w15:restartNumberingAfterBreak="0">
    <w:nsid w:val="0000000F"/>
    <w:multiLevelType w:val="singleLevel"/>
    <w:tmpl w:val="0000000F"/>
    <w:name w:val="WW8Num15"/>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highlight w:val="cyan"/>
      </w:rPr>
    </w:lvl>
  </w:abstractNum>
  <w:abstractNum w:abstractNumId="15"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16" w15:restartNumberingAfterBreak="0">
    <w:nsid w:val="00000011"/>
    <w:multiLevelType w:val="singleLevel"/>
    <w:tmpl w:val="00000011"/>
    <w:name w:val="WW8Num17"/>
    <w:lvl w:ilvl="0">
      <w:start w:val="1"/>
      <w:numFmt w:val="bullet"/>
      <w:lvlText w:val="-"/>
      <w:lvlJc w:val="left"/>
      <w:pPr>
        <w:tabs>
          <w:tab w:val="num" w:pos="0"/>
        </w:tabs>
        <w:ind w:left="360" w:hanging="360"/>
      </w:pPr>
      <w:rPr>
        <w:rFonts w:ascii="Arial" w:hAnsi="Arial" w:cs="Arial" w:hint="default"/>
        <w:szCs w:val="20"/>
      </w:rPr>
    </w:lvl>
  </w:abstractNum>
  <w:abstractNum w:abstractNumId="17" w15:restartNumberingAfterBreak="0">
    <w:nsid w:val="00000012"/>
    <w:multiLevelType w:val="singleLevel"/>
    <w:tmpl w:val="00000012"/>
    <w:name w:val="WW8Num20"/>
    <w:lvl w:ilvl="0">
      <w:start w:val="1000"/>
      <w:numFmt w:val="bullet"/>
      <w:lvlText w:val="-"/>
      <w:lvlJc w:val="left"/>
      <w:pPr>
        <w:tabs>
          <w:tab w:val="num" w:pos="0"/>
        </w:tabs>
        <w:ind w:left="720" w:hanging="360"/>
      </w:pPr>
      <w:rPr>
        <w:rFonts w:ascii="Arial" w:hAnsi="Arial" w:cs="Arial" w:hint="default"/>
        <w:szCs w:val="20"/>
        <w:highlight w:val="cyan"/>
        <w:lang w:eastAsia="sl-SI"/>
      </w:rPr>
    </w:lvl>
  </w:abstractNum>
  <w:abstractNum w:abstractNumId="18" w15:restartNumberingAfterBreak="0">
    <w:nsid w:val="00000013"/>
    <w:multiLevelType w:val="singleLevel"/>
    <w:tmpl w:val="00000013"/>
    <w:name w:val="WW8Num21"/>
    <w:lvl w:ilvl="0">
      <w:start w:val="1000"/>
      <w:numFmt w:val="bullet"/>
      <w:lvlText w:val="-"/>
      <w:lvlJc w:val="left"/>
      <w:pPr>
        <w:tabs>
          <w:tab w:val="num" w:pos="340"/>
        </w:tabs>
        <w:ind w:left="340" w:hanging="340"/>
      </w:pPr>
      <w:rPr>
        <w:rFonts w:ascii="Times New Roman" w:hAnsi="Times New Roman" w:cs="Times New Roman" w:hint="default"/>
        <w:b w:val="0"/>
        <w:bCs w:val="0"/>
        <w:color w:val="000000"/>
        <w:sz w:val="22"/>
        <w:szCs w:val="22"/>
      </w:rPr>
    </w:lvl>
  </w:abstractNum>
  <w:abstractNum w:abstractNumId="19" w15:restartNumberingAfterBreak="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0" w15:restartNumberingAfterBreak="0">
    <w:nsid w:val="00000015"/>
    <w:multiLevelType w:val="singleLevel"/>
    <w:tmpl w:val="00000015"/>
    <w:name w:val="WW8Num34"/>
    <w:lvl w:ilvl="0">
      <w:start w:val="1000"/>
      <w:numFmt w:val="bullet"/>
      <w:lvlText w:val="-"/>
      <w:lvlJc w:val="left"/>
      <w:pPr>
        <w:tabs>
          <w:tab w:val="num" w:pos="340"/>
        </w:tabs>
        <w:ind w:left="340" w:hanging="340"/>
      </w:pPr>
      <w:rPr>
        <w:rFonts w:ascii="Times New Roman" w:hAnsi="Times New Roman" w:cs="Times New Roman" w:hint="default"/>
        <w:b w:val="0"/>
        <w:color w:val="000000"/>
        <w:sz w:val="22"/>
        <w:szCs w:val="22"/>
      </w:rPr>
    </w:lvl>
  </w:abstractNum>
  <w:abstractNum w:abstractNumId="21" w15:restartNumberingAfterBreak="0">
    <w:nsid w:val="15C96FBD"/>
    <w:multiLevelType w:val="singleLevel"/>
    <w:tmpl w:val="12209D1C"/>
    <w:lvl w:ilvl="0">
      <w:start w:val="1"/>
      <w:numFmt w:val="bullet"/>
      <w:lvlText w:val="-"/>
      <w:lvlJc w:val="left"/>
      <w:pPr>
        <w:tabs>
          <w:tab w:val="num" w:pos="360"/>
        </w:tabs>
        <w:ind w:left="360" w:hanging="360"/>
      </w:pPr>
    </w:lvl>
  </w:abstractNum>
  <w:abstractNum w:abstractNumId="2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A415DC2"/>
    <w:multiLevelType w:val="hybridMultilevel"/>
    <w:tmpl w:val="2D4E5C64"/>
    <w:lvl w:ilvl="0" w:tplc="EFAEA554">
      <w:start w:val="1"/>
      <w:numFmt w:val="decimal"/>
      <w:lvlText w:val="%1."/>
      <w:lvlJc w:val="left"/>
      <w:pPr>
        <w:tabs>
          <w:tab w:val="num" w:pos="403"/>
        </w:tabs>
        <w:ind w:left="403" w:hanging="34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1BE84116"/>
    <w:multiLevelType w:val="hybridMultilevel"/>
    <w:tmpl w:val="9C109342"/>
    <w:lvl w:ilvl="0" w:tplc="C4CAFA08">
      <w:start w:val="7"/>
      <w:numFmt w:val="decimal"/>
      <w:lvlText w:val="%1."/>
      <w:lvlJc w:val="left"/>
      <w:pPr>
        <w:ind w:left="763" w:hanging="360"/>
      </w:pPr>
      <w:rPr>
        <w:rFonts w:hint="default"/>
        <w:i w:val="0"/>
      </w:rPr>
    </w:lvl>
    <w:lvl w:ilvl="1" w:tplc="04240019" w:tentative="1">
      <w:start w:val="1"/>
      <w:numFmt w:val="lowerLetter"/>
      <w:lvlText w:val="%2."/>
      <w:lvlJc w:val="left"/>
      <w:pPr>
        <w:ind w:left="1483" w:hanging="360"/>
      </w:pPr>
    </w:lvl>
    <w:lvl w:ilvl="2" w:tplc="0424001B" w:tentative="1">
      <w:start w:val="1"/>
      <w:numFmt w:val="lowerRoman"/>
      <w:lvlText w:val="%3."/>
      <w:lvlJc w:val="right"/>
      <w:pPr>
        <w:ind w:left="2203" w:hanging="180"/>
      </w:pPr>
    </w:lvl>
    <w:lvl w:ilvl="3" w:tplc="0424000F" w:tentative="1">
      <w:start w:val="1"/>
      <w:numFmt w:val="decimal"/>
      <w:lvlText w:val="%4."/>
      <w:lvlJc w:val="left"/>
      <w:pPr>
        <w:ind w:left="2923" w:hanging="360"/>
      </w:pPr>
    </w:lvl>
    <w:lvl w:ilvl="4" w:tplc="04240019" w:tentative="1">
      <w:start w:val="1"/>
      <w:numFmt w:val="lowerLetter"/>
      <w:lvlText w:val="%5."/>
      <w:lvlJc w:val="left"/>
      <w:pPr>
        <w:ind w:left="3643" w:hanging="360"/>
      </w:pPr>
    </w:lvl>
    <w:lvl w:ilvl="5" w:tplc="0424001B" w:tentative="1">
      <w:start w:val="1"/>
      <w:numFmt w:val="lowerRoman"/>
      <w:lvlText w:val="%6."/>
      <w:lvlJc w:val="right"/>
      <w:pPr>
        <w:ind w:left="4363" w:hanging="180"/>
      </w:pPr>
    </w:lvl>
    <w:lvl w:ilvl="6" w:tplc="0424000F" w:tentative="1">
      <w:start w:val="1"/>
      <w:numFmt w:val="decimal"/>
      <w:lvlText w:val="%7."/>
      <w:lvlJc w:val="left"/>
      <w:pPr>
        <w:ind w:left="5083" w:hanging="360"/>
      </w:pPr>
    </w:lvl>
    <w:lvl w:ilvl="7" w:tplc="04240019" w:tentative="1">
      <w:start w:val="1"/>
      <w:numFmt w:val="lowerLetter"/>
      <w:lvlText w:val="%8."/>
      <w:lvlJc w:val="left"/>
      <w:pPr>
        <w:ind w:left="5803" w:hanging="360"/>
      </w:pPr>
    </w:lvl>
    <w:lvl w:ilvl="8" w:tplc="0424001B" w:tentative="1">
      <w:start w:val="1"/>
      <w:numFmt w:val="lowerRoman"/>
      <w:lvlText w:val="%9."/>
      <w:lvlJc w:val="right"/>
      <w:pPr>
        <w:ind w:left="6523" w:hanging="180"/>
      </w:pPr>
    </w:lvl>
  </w:abstractNum>
  <w:abstractNum w:abstractNumId="25" w15:restartNumberingAfterBreak="0">
    <w:nsid w:val="1EB24740"/>
    <w:multiLevelType w:val="hybridMultilevel"/>
    <w:tmpl w:val="5EB6F130"/>
    <w:lvl w:ilvl="0" w:tplc="5E2E7A86">
      <w:start w:val="1"/>
      <w:numFmt w:val="bullet"/>
      <w:lvlText w:val="-"/>
      <w:lvlJc w:val="left"/>
      <w:pPr>
        <w:ind w:left="360" w:hanging="360"/>
      </w:pPr>
      <w:rPr>
        <w:rFonts w:ascii="Times New Roman" w:eastAsia="Times New Roman" w:hAnsi="Times New Roman" w:hint="default"/>
        <w:b w:val="0"/>
        <w:sz w:val="22"/>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59C071C"/>
    <w:multiLevelType w:val="hybridMultilevel"/>
    <w:tmpl w:val="1C540C0E"/>
    <w:lvl w:ilvl="0" w:tplc="E2740F74">
      <w:start w:val="9"/>
      <w:numFmt w:val="decimal"/>
      <w:lvlText w:val="%1."/>
      <w:lvlJc w:val="left"/>
      <w:pPr>
        <w:ind w:left="1123" w:hanging="360"/>
      </w:pPr>
      <w:rPr>
        <w:rFonts w:hint="default"/>
        <w:i w:val="0"/>
      </w:rPr>
    </w:lvl>
    <w:lvl w:ilvl="1" w:tplc="04240019" w:tentative="1">
      <w:start w:val="1"/>
      <w:numFmt w:val="lowerLetter"/>
      <w:lvlText w:val="%2."/>
      <w:lvlJc w:val="left"/>
      <w:pPr>
        <w:ind w:left="1843" w:hanging="360"/>
      </w:pPr>
    </w:lvl>
    <w:lvl w:ilvl="2" w:tplc="0424001B" w:tentative="1">
      <w:start w:val="1"/>
      <w:numFmt w:val="lowerRoman"/>
      <w:lvlText w:val="%3."/>
      <w:lvlJc w:val="right"/>
      <w:pPr>
        <w:ind w:left="2563" w:hanging="180"/>
      </w:pPr>
    </w:lvl>
    <w:lvl w:ilvl="3" w:tplc="0424000F" w:tentative="1">
      <w:start w:val="1"/>
      <w:numFmt w:val="decimal"/>
      <w:lvlText w:val="%4."/>
      <w:lvlJc w:val="left"/>
      <w:pPr>
        <w:ind w:left="3283" w:hanging="360"/>
      </w:pPr>
    </w:lvl>
    <w:lvl w:ilvl="4" w:tplc="04240019" w:tentative="1">
      <w:start w:val="1"/>
      <w:numFmt w:val="lowerLetter"/>
      <w:lvlText w:val="%5."/>
      <w:lvlJc w:val="left"/>
      <w:pPr>
        <w:ind w:left="4003" w:hanging="360"/>
      </w:pPr>
    </w:lvl>
    <w:lvl w:ilvl="5" w:tplc="0424001B" w:tentative="1">
      <w:start w:val="1"/>
      <w:numFmt w:val="lowerRoman"/>
      <w:lvlText w:val="%6."/>
      <w:lvlJc w:val="right"/>
      <w:pPr>
        <w:ind w:left="4723" w:hanging="180"/>
      </w:pPr>
    </w:lvl>
    <w:lvl w:ilvl="6" w:tplc="0424000F" w:tentative="1">
      <w:start w:val="1"/>
      <w:numFmt w:val="decimal"/>
      <w:lvlText w:val="%7."/>
      <w:lvlJc w:val="left"/>
      <w:pPr>
        <w:ind w:left="5443" w:hanging="360"/>
      </w:pPr>
    </w:lvl>
    <w:lvl w:ilvl="7" w:tplc="04240019" w:tentative="1">
      <w:start w:val="1"/>
      <w:numFmt w:val="lowerLetter"/>
      <w:lvlText w:val="%8."/>
      <w:lvlJc w:val="left"/>
      <w:pPr>
        <w:ind w:left="6163" w:hanging="360"/>
      </w:pPr>
    </w:lvl>
    <w:lvl w:ilvl="8" w:tplc="0424001B" w:tentative="1">
      <w:start w:val="1"/>
      <w:numFmt w:val="lowerRoman"/>
      <w:lvlText w:val="%9."/>
      <w:lvlJc w:val="right"/>
      <w:pPr>
        <w:ind w:left="6883" w:hanging="180"/>
      </w:pPr>
    </w:lvl>
  </w:abstractNum>
  <w:abstractNum w:abstractNumId="27" w15:restartNumberingAfterBreak="0">
    <w:nsid w:val="357E4FED"/>
    <w:multiLevelType w:val="hybridMultilevel"/>
    <w:tmpl w:val="09D0D22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59C6BD1"/>
    <w:multiLevelType w:val="hybridMultilevel"/>
    <w:tmpl w:val="F90AC0A6"/>
    <w:lvl w:ilvl="0" w:tplc="E7B46B38">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DCF7AC5"/>
    <w:multiLevelType w:val="hybridMultilevel"/>
    <w:tmpl w:val="866C6398"/>
    <w:lvl w:ilvl="0" w:tplc="323A62F4">
      <w:start w:val="13"/>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31" w15:restartNumberingAfterBreak="0">
    <w:nsid w:val="4A5B4504"/>
    <w:multiLevelType w:val="hybridMultilevel"/>
    <w:tmpl w:val="C840E13C"/>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2" w15:restartNumberingAfterBreak="0">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436A88"/>
    <w:multiLevelType w:val="hybridMultilevel"/>
    <w:tmpl w:val="64CEAAFA"/>
    <w:lvl w:ilvl="0" w:tplc="E2103B9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1"/>
  </w:num>
  <w:num w:numId="3">
    <w:abstractNumId w:val="28"/>
  </w:num>
  <w:num w:numId="4">
    <w:abstractNumId w:val="27"/>
  </w:num>
  <w:num w:numId="5">
    <w:abstractNumId w:val="23"/>
  </w:num>
  <w:num w:numId="6">
    <w:abstractNumId w:val="32"/>
  </w:num>
  <w:num w:numId="7">
    <w:abstractNumId w:val="7"/>
  </w:num>
  <w:num w:numId="8">
    <w:abstractNumId w:val="11"/>
  </w:num>
  <w:num w:numId="9">
    <w:abstractNumId w:val="15"/>
  </w:num>
  <w:num w:numId="10">
    <w:abstractNumId w:val="3"/>
  </w:num>
  <w:num w:numId="11">
    <w:abstractNumId w:val="4"/>
  </w:num>
  <w:num w:numId="12">
    <w:abstractNumId w:val="5"/>
  </w:num>
  <w:num w:numId="13">
    <w:abstractNumId w:val="12"/>
  </w:num>
  <w:num w:numId="14">
    <w:abstractNumId w:val="19"/>
  </w:num>
  <w:num w:numId="15">
    <w:abstractNumId w:val="31"/>
  </w:num>
  <w:num w:numId="16">
    <w:abstractNumId w:val="25"/>
  </w:num>
  <w:num w:numId="17">
    <w:abstractNumId w:val="22"/>
  </w:num>
  <w:num w:numId="18">
    <w:abstractNumId w:val="29"/>
  </w:num>
  <w:num w:numId="19">
    <w:abstractNumId w:val="33"/>
  </w:num>
  <w:num w:numId="20">
    <w:abstractNumId w:val="24"/>
  </w:num>
  <w:num w:numId="21">
    <w:abstractNumId w:val="30"/>
  </w:num>
  <w:num w:numId="22">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B45"/>
    <w:rsid w:val="00034CC5"/>
    <w:rsid w:val="00130531"/>
    <w:rsid w:val="00137687"/>
    <w:rsid w:val="00166869"/>
    <w:rsid w:val="001F0BEA"/>
    <w:rsid w:val="0020057B"/>
    <w:rsid w:val="00291595"/>
    <w:rsid w:val="0034728E"/>
    <w:rsid w:val="00367E6E"/>
    <w:rsid w:val="003763A8"/>
    <w:rsid w:val="003819CA"/>
    <w:rsid w:val="003B0100"/>
    <w:rsid w:val="00512E54"/>
    <w:rsid w:val="00617442"/>
    <w:rsid w:val="00746753"/>
    <w:rsid w:val="00760364"/>
    <w:rsid w:val="00774447"/>
    <w:rsid w:val="007A70CA"/>
    <w:rsid w:val="007F763E"/>
    <w:rsid w:val="00865C32"/>
    <w:rsid w:val="008828A9"/>
    <w:rsid w:val="008C4C04"/>
    <w:rsid w:val="009006DC"/>
    <w:rsid w:val="0092215A"/>
    <w:rsid w:val="00A54DED"/>
    <w:rsid w:val="00B06B45"/>
    <w:rsid w:val="00B858EF"/>
    <w:rsid w:val="00BC798C"/>
    <w:rsid w:val="00C370B0"/>
    <w:rsid w:val="00CA7F65"/>
    <w:rsid w:val="00D87AEA"/>
    <w:rsid w:val="00DB0151"/>
    <w:rsid w:val="00DC659D"/>
    <w:rsid w:val="00DF1577"/>
    <w:rsid w:val="00E013EA"/>
    <w:rsid w:val="00E658C5"/>
    <w:rsid w:val="00F37974"/>
    <w:rsid w:val="00F41D85"/>
    <w:rsid w:val="00F609E2"/>
    <w:rsid w:val="00F723E6"/>
    <w:rsid w:val="00FA0370"/>
    <w:rsid w:val="00FA68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15:docId w15:val="{34A80F01-A7B8-4909-A2F8-48FF7F614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87AEA"/>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D87AEA"/>
    <w:pPr>
      <w:keepNext/>
      <w:jc w:val="center"/>
      <w:outlineLvl w:val="0"/>
    </w:pPr>
    <w:rPr>
      <w:rFonts w:ascii="Cambria" w:hAnsi="Cambria"/>
      <w:b/>
      <w:bCs/>
      <w:kern w:val="32"/>
      <w:sz w:val="32"/>
      <w:szCs w:val="32"/>
      <w:lang w:val="x-none" w:eastAsia="x-none"/>
    </w:rPr>
  </w:style>
  <w:style w:type="paragraph" w:styleId="Naslov2">
    <w:name w:val="heading 2"/>
    <w:basedOn w:val="Navaden"/>
    <w:next w:val="Navaden"/>
    <w:link w:val="Naslov2Znak"/>
    <w:qFormat/>
    <w:rsid w:val="00D87AEA"/>
    <w:pPr>
      <w:keepNext/>
      <w:jc w:val="center"/>
      <w:outlineLvl w:val="1"/>
    </w:pPr>
    <w:rPr>
      <w:rFonts w:ascii="Cambria" w:hAnsi="Cambria"/>
      <w:b/>
      <w:bCs/>
      <w:i/>
      <w:iCs/>
      <w:sz w:val="28"/>
      <w:szCs w:val="28"/>
      <w:lang w:val="x-none" w:eastAsia="x-none"/>
    </w:rPr>
  </w:style>
  <w:style w:type="paragraph" w:styleId="Naslov3">
    <w:name w:val="heading 3"/>
    <w:basedOn w:val="Navaden"/>
    <w:next w:val="Navaden"/>
    <w:link w:val="Naslov3Znak"/>
    <w:qFormat/>
    <w:rsid w:val="00D87AEA"/>
    <w:pPr>
      <w:keepNext/>
      <w:jc w:val="right"/>
      <w:outlineLvl w:val="2"/>
    </w:pPr>
    <w:rPr>
      <w:rFonts w:ascii="Cambria" w:hAnsi="Cambria"/>
      <w:b/>
      <w:bCs/>
      <w:sz w:val="26"/>
      <w:szCs w:val="26"/>
      <w:lang w:val="x-none" w:eastAsia="x-none"/>
    </w:rPr>
  </w:style>
  <w:style w:type="paragraph" w:styleId="Naslov4">
    <w:name w:val="heading 4"/>
    <w:basedOn w:val="Navaden"/>
    <w:next w:val="Navaden"/>
    <w:link w:val="Naslov4Znak"/>
    <w:qFormat/>
    <w:rsid w:val="00F609E2"/>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qFormat/>
    <w:rsid w:val="00F609E2"/>
    <w:pPr>
      <w:keepNext/>
      <w:jc w:val="right"/>
      <w:outlineLvl w:val="4"/>
    </w:pPr>
    <w:rPr>
      <w:rFonts w:ascii="Calibri" w:hAnsi="Calibri"/>
      <w:b/>
      <w:bCs/>
      <w:i/>
      <w:iCs/>
      <w:sz w:val="26"/>
      <w:szCs w:val="26"/>
      <w:lang w:val="x-none" w:eastAsia="x-none"/>
    </w:rPr>
  </w:style>
  <w:style w:type="paragraph" w:styleId="Naslov6">
    <w:name w:val="heading 6"/>
    <w:basedOn w:val="Navaden"/>
    <w:next w:val="Navaden"/>
    <w:link w:val="Naslov6Znak"/>
    <w:qFormat/>
    <w:rsid w:val="00F609E2"/>
    <w:pPr>
      <w:keepNext/>
      <w:jc w:val="center"/>
      <w:outlineLvl w:val="5"/>
    </w:pPr>
    <w:rPr>
      <w:rFonts w:ascii="Calibri" w:hAnsi="Calibri"/>
      <w:b/>
      <w:bCs/>
      <w:sz w:val="20"/>
      <w:szCs w:val="20"/>
      <w:lang w:val="x-none" w:eastAsia="x-none"/>
    </w:rPr>
  </w:style>
  <w:style w:type="paragraph" w:styleId="Naslov7">
    <w:name w:val="heading 7"/>
    <w:basedOn w:val="Navaden"/>
    <w:next w:val="Navaden"/>
    <w:link w:val="Naslov7Znak"/>
    <w:qFormat/>
    <w:rsid w:val="00F609E2"/>
    <w:pPr>
      <w:spacing w:before="240" w:after="60"/>
      <w:outlineLvl w:val="6"/>
    </w:pPr>
    <w:rPr>
      <w:rFonts w:ascii="Calibri" w:hAnsi="Calibri"/>
      <w:lang w:val="x-none" w:eastAsia="x-none"/>
    </w:rPr>
  </w:style>
  <w:style w:type="paragraph" w:styleId="Naslov8">
    <w:name w:val="heading 8"/>
    <w:basedOn w:val="Navaden"/>
    <w:next w:val="Navaden"/>
    <w:link w:val="Naslov8Znak"/>
    <w:qFormat/>
    <w:rsid w:val="00F609E2"/>
    <w:pPr>
      <w:keepNext/>
      <w:jc w:val="center"/>
      <w:outlineLvl w:val="7"/>
    </w:pPr>
    <w:rPr>
      <w:rFonts w:ascii="Calibri" w:hAnsi="Calibri"/>
      <w:i/>
      <w:iCs/>
      <w:lang w:val="x-none" w:eastAsia="x-none"/>
    </w:rPr>
  </w:style>
  <w:style w:type="paragraph" w:styleId="Naslov9">
    <w:name w:val="heading 9"/>
    <w:basedOn w:val="Navaden"/>
    <w:next w:val="Navaden"/>
    <w:link w:val="Naslov9Znak"/>
    <w:qFormat/>
    <w:rsid w:val="00F609E2"/>
    <w:pPr>
      <w:keepNext/>
      <w:jc w:val="center"/>
      <w:outlineLvl w:val="8"/>
    </w:pPr>
    <w:rPr>
      <w:rFonts w:ascii="Cambria" w:hAnsi="Cambria"/>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87AEA"/>
    <w:rPr>
      <w:rFonts w:ascii="Cambria" w:eastAsia="Times New Roman" w:hAnsi="Cambria" w:cs="Times New Roman"/>
      <w:b/>
      <w:bCs/>
      <w:kern w:val="32"/>
      <w:sz w:val="32"/>
      <w:szCs w:val="32"/>
      <w:lang w:val="x-none" w:eastAsia="x-none"/>
    </w:rPr>
  </w:style>
  <w:style w:type="character" w:customStyle="1" w:styleId="Naslov2Znak">
    <w:name w:val="Naslov 2 Znak"/>
    <w:basedOn w:val="Privzetapisavaodstavka"/>
    <w:link w:val="Naslov2"/>
    <w:rsid w:val="00D87AEA"/>
    <w:rPr>
      <w:rFonts w:ascii="Cambria" w:eastAsia="Times New Roman" w:hAnsi="Cambria" w:cs="Times New Roman"/>
      <w:b/>
      <w:bCs/>
      <w:i/>
      <w:iCs/>
      <w:sz w:val="28"/>
      <w:szCs w:val="28"/>
      <w:lang w:val="x-none" w:eastAsia="x-none"/>
    </w:rPr>
  </w:style>
  <w:style w:type="character" w:customStyle="1" w:styleId="Naslov3Znak">
    <w:name w:val="Naslov 3 Znak"/>
    <w:basedOn w:val="Privzetapisavaodstavka"/>
    <w:link w:val="Naslov3"/>
    <w:rsid w:val="00D87AEA"/>
    <w:rPr>
      <w:rFonts w:ascii="Cambria" w:eastAsia="Times New Roman" w:hAnsi="Cambria" w:cs="Times New Roman"/>
      <w:b/>
      <w:bCs/>
      <w:sz w:val="26"/>
      <w:szCs w:val="26"/>
      <w:lang w:val="x-none" w:eastAsia="x-none"/>
    </w:rPr>
  </w:style>
  <w:style w:type="paragraph" w:styleId="Telobesedila3">
    <w:name w:val="Body Text 3"/>
    <w:basedOn w:val="Navaden"/>
    <w:link w:val="Telobesedila3Znak"/>
    <w:uiPriority w:val="99"/>
    <w:rsid w:val="00D87AEA"/>
    <w:pPr>
      <w:jc w:val="both"/>
    </w:pPr>
    <w:rPr>
      <w:sz w:val="16"/>
      <w:szCs w:val="16"/>
      <w:lang w:val="x-none" w:eastAsia="x-none"/>
    </w:rPr>
  </w:style>
  <w:style w:type="character" w:customStyle="1" w:styleId="Telobesedila3Znak">
    <w:name w:val="Telo besedila 3 Znak"/>
    <w:basedOn w:val="Privzetapisavaodstavka"/>
    <w:link w:val="Telobesedila3"/>
    <w:rsid w:val="00D87AEA"/>
    <w:rPr>
      <w:rFonts w:ascii="Arial" w:eastAsia="Times New Roman" w:hAnsi="Arial" w:cs="Times New Roman"/>
      <w:sz w:val="16"/>
      <w:szCs w:val="16"/>
      <w:lang w:val="x-none" w:eastAsia="x-none"/>
    </w:rPr>
  </w:style>
  <w:style w:type="paragraph" w:styleId="Telobesedila2">
    <w:name w:val="Body Text 2"/>
    <w:basedOn w:val="Navaden"/>
    <w:link w:val="Telobesedila2Znak"/>
    <w:uiPriority w:val="99"/>
    <w:rsid w:val="00D87AEA"/>
    <w:pPr>
      <w:jc w:val="right"/>
    </w:pPr>
    <w:rPr>
      <w:lang w:val="x-none" w:eastAsia="x-none"/>
    </w:rPr>
  </w:style>
  <w:style w:type="character" w:customStyle="1" w:styleId="Telobesedila2Znak">
    <w:name w:val="Telo besedila 2 Znak"/>
    <w:basedOn w:val="Privzetapisavaodstavka"/>
    <w:link w:val="Telobesedila2"/>
    <w:rsid w:val="00D87AEA"/>
    <w:rPr>
      <w:rFonts w:ascii="Arial" w:eastAsia="Times New Roman" w:hAnsi="Arial" w:cs="Times New Roman"/>
      <w:sz w:val="24"/>
      <w:szCs w:val="24"/>
      <w:lang w:val="x-none" w:eastAsia="x-none"/>
    </w:rPr>
  </w:style>
  <w:style w:type="paragraph" w:styleId="Telobesedila">
    <w:name w:val="Body Text"/>
    <w:basedOn w:val="Navaden"/>
    <w:link w:val="TelobesedilaZnak"/>
    <w:rsid w:val="00D87AEA"/>
    <w:pPr>
      <w:widowControl w:val="0"/>
      <w:jc w:val="both"/>
    </w:pPr>
    <w:rPr>
      <w:lang w:val="x-none" w:eastAsia="x-none"/>
    </w:rPr>
  </w:style>
  <w:style w:type="character" w:customStyle="1" w:styleId="TelobesedilaZnak">
    <w:name w:val="Telo besedila Znak"/>
    <w:basedOn w:val="Privzetapisavaodstavka"/>
    <w:link w:val="Telobesedila"/>
    <w:rsid w:val="00D87AEA"/>
    <w:rPr>
      <w:rFonts w:ascii="Arial" w:eastAsia="Times New Roman" w:hAnsi="Arial" w:cs="Times New Roman"/>
      <w:sz w:val="24"/>
      <w:szCs w:val="24"/>
      <w:lang w:val="x-none" w:eastAsia="x-none"/>
    </w:rPr>
  </w:style>
  <w:style w:type="character" w:customStyle="1" w:styleId="Naslov4Znak">
    <w:name w:val="Naslov 4 Znak"/>
    <w:basedOn w:val="Privzetapisavaodstavka"/>
    <w:link w:val="Naslov4"/>
    <w:rsid w:val="00F609E2"/>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F609E2"/>
    <w:rPr>
      <w:rFonts w:ascii="Calibri" w:eastAsia="Times New Roman" w:hAnsi="Calibri" w:cs="Times New Roman"/>
      <w:b/>
      <w:bCs/>
      <w:i/>
      <w:iCs/>
      <w:sz w:val="26"/>
      <w:szCs w:val="26"/>
      <w:lang w:val="x-none" w:eastAsia="x-none"/>
    </w:rPr>
  </w:style>
  <w:style w:type="character" w:customStyle="1" w:styleId="Naslov6Znak">
    <w:name w:val="Naslov 6 Znak"/>
    <w:basedOn w:val="Privzetapisavaodstavka"/>
    <w:link w:val="Naslov6"/>
    <w:rsid w:val="00F609E2"/>
    <w:rPr>
      <w:rFonts w:ascii="Calibri" w:eastAsia="Times New Roman" w:hAnsi="Calibri" w:cs="Times New Roman"/>
      <w:b/>
      <w:bCs/>
      <w:sz w:val="20"/>
      <w:szCs w:val="20"/>
      <w:lang w:val="x-none" w:eastAsia="x-none"/>
    </w:rPr>
  </w:style>
  <w:style w:type="character" w:customStyle="1" w:styleId="Naslov7Znak">
    <w:name w:val="Naslov 7 Znak"/>
    <w:basedOn w:val="Privzetapisavaodstavka"/>
    <w:link w:val="Naslov7"/>
    <w:rsid w:val="00F609E2"/>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rsid w:val="00F609E2"/>
    <w:rPr>
      <w:rFonts w:ascii="Calibri" w:eastAsia="Times New Roman" w:hAnsi="Calibri" w:cs="Times New Roman"/>
      <w:i/>
      <w:iCs/>
      <w:sz w:val="24"/>
      <w:szCs w:val="24"/>
      <w:lang w:val="x-none" w:eastAsia="x-none"/>
    </w:rPr>
  </w:style>
  <w:style w:type="character" w:customStyle="1" w:styleId="Naslov9Znak">
    <w:name w:val="Naslov 9 Znak"/>
    <w:basedOn w:val="Privzetapisavaodstavka"/>
    <w:link w:val="Naslov9"/>
    <w:rsid w:val="00F609E2"/>
    <w:rPr>
      <w:rFonts w:ascii="Cambria" w:eastAsia="Times New Roman" w:hAnsi="Cambria" w:cs="Times New Roman"/>
      <w:sz w:val="20"/>
      <w:szCs w:val="20"/>
      <w:lang w:val="x-none" w:eastAsia="x-none"/>
    </w:rPr>
  </w:style>
  <w:style w:type="character" w:styleId="Hiperpovezava">
    <w:name w:val="Hyperlink"/>
    <w:rsid w:val="00F609E2"/>
    <w:rPr>
      <w:rFonts w:cs="Times New Roman"/>
      <w:color w:val="0000FF"/>
      <w:u w:val="single"/>
    </w:rPr>
  </w:style>
  <w:style w:type="paragraph" w:styleId="Seznam">
    <w:name w:val="List"/>
    <w:basedOn w:val="Navaden"/>
    <w:rsid w:val="00F609E2"/>
    <w:pPr>
      <w:ind w:left="283" w:hanging="283"/>
    </w:pPr>
    <w:rPr>
      <w:sz w:val="22"/>
      <w:szCs w:val="20"/>
    </w:rPr>
  </w:style>
  <w:style w:type="paragraph" w:styleId="Noga">
    <w:name w:val="footer"/>
    <w:basedOn w:val="Navaden"/>
    <w:link w:val="NogaZnak"/>
    <w:uiPriority w:val="99"/>
    <w:rsid w:val="00F609E2"/>
    <w:pPr>
      <w:widowControl w:val="0"/>
      <w:tabs>
        <w:tab w:val="center" w:pos="4153"/>
        <w:tab w:val="right" w:pos="8306"/>
      </w:tabs>
    </w:pPr>
    <w:rPr>
      <w:rFonts w:ascii="SL Dutch" w:hAnsi="SL Dutch"/>
      <w:szCs w:val="20"/>
      <w:lang w:val="en-GB" w:eastAsia="x-none"/>
    </w:rPr>
  </w:style>
  <w:style w:type="character" w:customStyle="1" w:styleId="NogaZnak">
    <w:name w:val="Noga Znak"/>
    <w:basedOn w:val="Privzetapisavaodstavka"/>
    <w:link w:val="Noga"/>
    <w:uiPriority w:val="99"/>
    <w:rsid w:val="00F609E2"/>
    <w:rPr>
      <w:rFonts w:ascii="SL Dutch" w:eastAsia="Times New Roman" w:hAnsi="SL Dutch" w:cs="Times New Roman"/>
      <w:sz w:val="24"/>
      <w:szCs w:val="20"/>
      <w:lang w:val="en-GB" w:eastAsia="x-none"/>
    </w:rPr>
  </w:style>
  <w:style w:type="paragraph" w:styleId="Naslov">
    <w:name w:val="Title"/>
    <w:basedOn w:val="Navaden"/>
    <w:link w:val="NaslovZnak"/>
    <w:uiPriority w:val="10"/>
    <w:qFormat/>
    <w:rsid w:val="00F609E2"/>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uiPriority w:val="10"/>
    <w:rsid w:val="00F609E2"/>
    <w:rPr>
      <w:rFonts w:ascii="Cambria" w:eastAsia="Times New Roman" w:hAnsi="Cambria" w:cs="Times New Roman"/>
      <w:b/>
      <w:bCs/>
      <w:kern w:val="28"/>
      <w:sz w:val="32"/>
      <w:szCs w:val="32"/>
      <w:lang w:val="x-none" w:eastAsia="x-none"/>
    </w:rPr>
  </w:style>
  <w:style w:type="paragraph" w:styleId="Podnaslov">
    <w:name w:val="Subtitle"/>
    <w:basedOn w:val="Navaden"/>
    <w:link w:val="PodnaslovZnak"/>
    <w:qFormat/>
    <w:rsid w:val="00F609E2"/>
    <w:pPr>
      <w:jc w:val="center"/>
    </w:pPr>
    <w:rPr>
      <w:rFonts w:ascii="Cambria" w:hAnsi="Cambria"/>
      <w:lang w:val="x-none" w:eastAsia="x-none"/>
    </w:rPr>
  </w:style>
  <w:style w:type="character" w:customStyle="1" w:styleId="PodnaslovZnak">
    <w:name w:val="Podnaslov Znak"/>
    <w:basedOn w:val="Privzetapisavaodstavka"/>
    <w:link w:val="Podnaslov"/>
    <w:rsid w:val="00F609E2"/>
    <w:rPr>
      <w:rFonts w:ascii="Cambria" w:eastAsia="Times New Roman" w:hAnsi="Cambria" w:cs="Times New Roman"/>
      <w:sz w:val="24"/>
      <w:szCs w:val="24"/>
      <w:lang w:val="x-none" w:eastAsia="x-none"/>
    </w:rPr>
  </w:style>
  <w:style w:type="paragraph" w:customStyle="1" w:styleId="p7">
    <w:name w:val="p7"/>
    <w:basedOn w:val="Navaden"/>
    <w:rsid w:val="00F609E2"/>
    <w:pPr>
      <w:widowControl w:val="0"/>
      <w:tabs>
        <w:tab w:val="left" w:pos="440"/>
      </w:tabs>
      <w:ind w:left="1000"/>
    </w:pPr>
    <w:rPr>
      <w:rFonts w:ascii="Times New Roman" w:hAnsi="Times New Roman"/>
      <w:szCs w:val="20"/>
    </w:rPr>
  </w:style>
  <w:style w:type="paragraph" w:customStyle="1" w:styleId="p6">
    <w:name w:val="p6"/>
    <w:basedOn w:val="Navaden"/>
    <w:rsid w:val="00F609E2"/>
    <w:pPr>
      <w:widowControl w:val="0"/>
      <w:tabs>
        <w:tab w:val="left" w:pos="440"/>
      </w:tabs>
      <w:spacing w:line="200" w:lineRule="auto"/>
      <w:ind w:left="1008" w:hanging="432"/>
    </w:pPr>
    <w:rPr>
      <w:rFonts w:ascii="Times New Roman" w:hAnsi="Times New Roman"/>
      <w:szCs w:val="20"/>
    </w:rPr>
  </w:style>
  <w:style w:type="paragraph" w:styleId="Telobesedila-zamik">
    <w:name w:val="Body Text Indent"/>
    <w:basedOn w:val="Navaden"/>
    <w:link w:val="Telobesedila-zamikZnak"/>
    <w:rsid w:val="00F609E2"/>
    <w:pPr>
      <w:numPr>
        <w:ilvl w:val="12"/>
      </w:numPr>
      <w:ind w:left="283"/>
      <w:jc w:val="both"/>
    </w:pPr>
    <w:rPr>
      <w:lang w:val="x-none" w:eastAsia="x-none"/>
    </w:rPr>
  </w:style>
  <w:style w:type="character" w:customStyle="1" w:styleId="Telobesedila-zamikZnak">
    <w:name w:val="Telo besedila - zamik Znak"/>
    <w:basedOn w:val="Privzetapisavaodstavka"/>
    <w:link w:val="Telobesedila-zamik"/>
    <w:rsid w:val="00F609E2"/>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rsid w:val="00F609E2"/>
    <w:pPr>
      <w:ind w:left="283"/>
      <w:jc w:val="both"/>
    </w:pPr>
    <w:rPr>
      <w:lang w:val="x-none" w:eastAsia="x-none"/>
    </w:rPr>
  </w:style>
  <w:style w:type="character" w:customStyle="1" w:styleId="Telobesedila-zamik2Znak">
    <w:name w:val="Telo besedila - zamik 2 Znak"/>
    <w:basedOn w:val="Privzetapisavaodstavka"/>
    <w:link w:val="Telobesedila-zamik2"/>
    <w:rsid w:val="00F609E2"/>
    <w:rPr>
      <w:rFonts w:ascii="Arial" w:eastAsia="Times New Roman" w:hAnsi="Arial" w:cs="Times New Roman"/>
      <w:sz w:val="24"/>
      <w:szCs w:val="24"/>
      <w:lang w:val="x-none" w:eastAsia="x-none"/>
    </w:rPr>
  </w:style>
  <w:style w:type="paragraph" w:styleId="Glava">
    <w:name w:val="header"/>
    <w:basedOn w:val="Navaden"/>
    <w:link w:val="GlavaZnak"/>
    <w:rsid w:val="00F609E2"/>
    <w:pPr>
      <w:widowControl w:val="0"/>
      <w:tabs>
        <w:tab w:val="center" w:pos="4153"/>
        <w:tab w:val="right" w:pos="8306"/>
      </w:tabs>
    </w:pPr>
    <w:rPr>
      <w:lang w:val="x-none" w:eastAsia="x-none"/>
    </w:rPr>
  </w:style>
  <w:style w:type="character" w:customStyle="1" w:styleId="GlavaZnak">
    <w:name w:val="Glava Znak"/>
    <w:basedOn w:val="Privzetapisavaodstavka"/>
    <w:link w:val="Glava"/>
    <w:rsid w:val="00F609E2"/>
    <w:rPr>
      <w:rFonts w:ascii="Arial" w:eastAsia="Times New Roman" w:hAnsi="Arial" w:cs="Times New Roman"/>
      <w:sz w:val="24"/>
      <w:szCs w:val="24"/>
      <w:lang w:val="x-none" w:eastAsia="x-none"/>
    </w:rPr>
  </w:style>
  <w:style w:type="paragraph" w:customStyle="1" w:styleId="Slog3">
    <w:name w:val="Slog3"/>
    <w:basedOn w:val="Navaden"/>
    <w:rsid w:val="00F609E2"/>
    <w:pPr>
      <w:jc w:val="both"/>
    </w:pPr>
    <w:rPr>
      <w:rFonts w:ascii="Times New Roman" w:hAnsi="Times New Roman"/>
    </w:rPr>
  </w:style>
  <w:style w:type="paragraph" w:customStyle="1" w:styleId="Slog2">
    <w:name w:val="Slog2"/>
    <w:basedOn w:val="Navaden"/>
    <w:rsid w:val="00F609E2"/>
    <w:pPr>
      <w:pBdr>
        <w:top w:val="single" w:sz="4" w:space="1" w:color="auto"/>
        <w:left w:val="single" w:sz="4" w:space="4" w:color="auto"/>
        <w:bottom w:val="single" w:sz="4" w:space="1" w:color="auto"/>
        <w:right w:val="single" w:sz="4" w:space="4" w:color="auto"/>
      </w:pBdr>
      <w:ind w:left="720"/>
      <w:jc w:val="both"/>
    </w:pPr>
    <w:rPr>
      <w:rFonts w:ascii="Times New Roman" w:hAnsi="Times New Roman"/>
      <w:b/>
    </w:rPr>
  </w:style>
  <w:style w:type="paragraph" w:customStyle="1" w:styleId="BodyText21">
    <w:name w:val="Body Text 21"/>
    <w:basedOn w:val="Navaden"/>
    <w:rsid w:val="00F609E2"/>
    <w:pPr>
      <w:jc w:val="both"/>
    </w:pPr>
    <w:rPr>
      <w:rFonts w:ascii="Times New Roman" w:hAnsi="Times New Roman"/>
      <w:szCs w:val="20"/>
      <w:lang w:eastAsia="en-US"/>
    </w:rPr>
  </w:style>
  <w:style w:type="paragraph" w:styleId="Telobesedila-zamik3">
    <w:name w:val="Body Text Indent 3"/>
    <w:basedOn w:val="Navaden"/>
    <w:link w:val="Telobesedila-zamik3Znak"/>
    <w:uiPriority w:val="99"/>
    <w:rsid w:val="00F609E2"/>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F609E2"/>
    <w:rPr>
      <w:rFonts w:ascii="Arial" w:eastAsia="Times New Roman" w:hAnsi="Arial" w:cs="Times New Roman"/>
      <w:sz w:val="16"/>
      <w:szCs w:val="16"/>
      <w:lang w:val="x-none" w:eastAsia="x-none"/>
    </w:rPr>
  </w:style>
  <w:style w:type="character" w:styleId="tevilkastrani">
    <w:name w:val="page number"/>
    <w:rsid w:val="00F609E2"/>
    <w:rPr>
      <w:rFonts w:cs="Times New Roman"/>
    </w:rPr>
  </w:style>
  <w:style w:type="paragraph" w:customStyle="1" w:styleId="font5">
    <w:name w:val="font5"/>
    <w:basedOn w:val="Navaden"/>
    <w:uiPriority w:val="99"/>
    <w:rsid w:val="00F609E2"/>
    <w:pPr>
      <w:spacing w:before="100" w:beforeAutospacing="1" w:after="100" w:afterAutospacing="1"/>
    </w:pPr>
    <w:rPr>
      <w:sz w:val="20"/>
      <w:szCs w:val="20"/>
    </w:rPr>
  </w:style>
  <w:style w:type="paragraph" w:customStyle="1" w:styleId="font6">
    <w:name w:val="font6"/>
    <w:basedOn w:val="Navaden"/>
    <w:uiPriority w:val="99"/>
    <w:rsid w:val="00F609E2"/>
    <w:pPr>
      <w:spacing w:before="100" w:beforeAutospacing="1" w:after="100" w:afterAutospacing="1"/>
    </w:pPr>
    <w:rPr>
      <w:rFonts w:cs="Arial"/>
      <w:sz w:val="20"/>
      <w:szCs w:val="20"/>
    </w:rPr>
  </w:style>
  <w:style w:type="paragraph" w:customStyle="1" w:styleId="xl22">
    <w:name w:val="xl22"/>
    <w:basedOn w:val="Navaden"/>
    <w:uiPriority w:val="99"/>
    <w:rsid w:val="00F609E2"/>
    <w:pPr>
      <w:spacing w:before="100" w:beforeAutospacing="1" w:after="100" w:afterAutospacing="1"/>
      <w:jc w:val="center"/>
      <w:textAlignment w:val="top"/>
    </w:pPr>
    <w:rPr>
      <w:rFonts w:ascii="Century Gothic" w:hAnsi="Century Gothic"/>
      <w:sz w:val="20"/>
      <w:szCs w:val="20"/>
    </w:rPr>
  </w:style>
  <w:style w:type="paragraph" w:customStyle="1" w:styleId="xl23">
    <w:name w:val="xl23"/>
    <w:basedOn w:val="Navaden"/>
    <w:uiPriority w:val="99"/>
    <w:rsid w:val="00F609E2"/>
    <w:pPr>
      <w:spacing w:before="100" w:beforeAutospacing="1" w:after="100" w:afterAutospacing="1"/>
      <w:textAlignment w:val="top"/>
    </w:pPr>
    <w:rPr>
      <w:b/>
      <w:bCs/>
      <w:sz w:val="20"/>
      <w:szCs w:val="20"/>
    </w:rPr>
  </w:style>
  <w:style w:type="paragraph" w:customStyle="1" w:styleId="xl24">
    <w:name w:val="xl24"/>
    <w:basedOn w:val="Navaden"/>
    <w:uiPriority w:val="99"/>
    <w:rsid w:val="00F609E2"/>
    <w:pPr>
      <w:spacing w:before="100" w:beforeAutospacing="1" w:after="100" w:afterAutospacing="1"/>
      <w:textAlignment w:val="top"/>
    </w:pPr>
    <w:rPr>
      <w:sz w:val="20"/>
      <w:szCs w:val="20"/>
    </w:rPr>
  </w:style>
  <w:style w:type="paragraph" w:customStyle="1" w:styleId="xl25">
    <w:name w:val="xl25"/>
    <w:basedOn w:val="Navaden"/>
    <w:uiPriority w:val="99"/>
    <w:rsid w:val="00F609E2"/>
    <w:pPr>
      <w:spacing w:before="100" w:beforeAutospacing="1" w:after="100" w:afterAutospacing="1"/>
      <w:jc w:val="center"/>
      <w:textAlignment w:val="top"/>
    </w:pPr>
    <w:rPr>
      <w:sz w:val="20"/>
      <w:szCs w:val="20"/>
    </w:rPr>
  </w:style>
  <w:style w:type="paragraph" w:customStyle="1" w:styleId="xl26">
    <w:name w:val="xl26"/>
    <w:basedOn w:val="Navaden"/>
    <w:uiPriority w:val="99"/>
    <w:rsid w:val="00F609E2"/>
    <w:pPr>
      <w:spacing w:before="100" w:beforeAutospacing="1" w:after="100" w:afterAutospacing="1"/>
      <w:textAlignment w:val="top"/>
    </w:pPr>
    <w:rPr>
      <w:sz w:val="20"/>
      <w:szCs w:val="20"/>
    </w:rPr>
  </w:style>
  <w:style w:type="paragraph" w:customStyle="1" w:styleId="xl27">
    <w:name w:val="xl27"/>
    <w:basedOn w:val="Navaden"/>
    <w:uiPriority w:val="99"/>
    <w:rsid w:val="00F609E2"/>
    <w:pPr>
      <w:spacing w:before="100" w:beforeAutospacing="1" w:after="100" w:afterAutospacing="1"/>
      <w:textAlignment w:val="top"/>
    </w:pPr>
    <w:rPr>
      <w:sz w:val="20"/>
      <w:szCs w:val="20"/>
    </w:rPr>
  </w:style>
  <w:style w:type="paragraph" w:customStyle="1" w:styleId="xl28">
    <w:name w:val="xl28"/>
    <w:basedOn w:val="Navaden"/>
    <w:uiPriority w:val="99"/>
    <w:rsid w:val="00F609E2"/>
    <w:pPr>
      <w:spacing w:before="100" w:beforeAutospacing="1" w:after="100" w:afterAutospacing="1"/>
      <w:textAlignment w:val="top"/>
    </w:pPr>
    <w:rPr>
      <w:sz w:val="20"/>
      <w:szCs w:val="20"/>
    </w:rPr>
  </w:style>
  <w:style w:type="paragraph" w:customStyle="1" w:styleId="xl29">
    <w:name w:val="xl29"/>
    <w:basedOn w:val="Navaden"/>
    <w:uiPriority w:val="99"/>
    <w:rsid w:val="00F609E2"/>
    <w:pPr>
      <w:spacing w:before="100" w:beforeAutospacing="1" w:after="100" w:afterAutospacing="1"/>
      <w:textAlignment w:val="top"/>
    </w:pPr>
    <w:rPr>
      <w:sz w:val="20"/>
      <w:szCs w:val="20"/>
    </w:rPr>
  </w:style>
  <w:style w:type="paragraph" w:customStyle="1" w:styleId="xl30">
    <w:name w:val="xl30"/>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1">
    <w:name w:val="xl31"/>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2">
    <w:name w:val="xl32"/>
    <w:basedOn w:val="Navaden"/>
    <w:uiPriority w:val="99"/>
    <w:rsid w:val="00F609E2"/>
    <w:pPr>
      <w:shd w:val="clear" w:color="auto" w:fill="969696"/>
      <w:spacing w:before="100" w:beforeAutospacing="1" w:after="100" w:afterAutospacing="1"/>
      <w:jc w:val="center"/>
      <w:textAlignment w:val="top"/>
    </w:pPr>
    <w:rPr>
      <w:b/>
      <w:bCs/>
      <w:sz w:val="20"/>
      <w:szCs w:val="20"/>
    </w:rPr>
  </w:style>
  <w:style w:type="paragraph" w:customStyle="1" w:styleId="xl33">
    <w:name w:val="xl33"/>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4">
    <w:name w:val="xl34"/>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5">
    <w:name w:val="xl35"/>
    <w:basedOn w:val="Navaden"/>
    <w:uiPriority w:val="99"/>
    <w:rsid w:val="00F609E2"/>
    <w:pPr>
      <w:spacing w:before="100" w:beforeAutospacing="1" w:after="100" w:afterAutospacing="1"/>
      <w:textAlignment w:val="top"/>
    </w:pPr>
    <w:rPr>
      <w:b/>
      <w:bCs/>
      <w:sz w:val="20"/>
      <w:szCs w:val="20"/>
    </w:rPr>
  </w:style>
  <w:style w:type="paragraph" w:customStyle="1" w:styleId="xl36">
    <w:name w:val="xl36"/>
    <w:basedOn w:val="Navaden"/>
    <w:uiPriority w:val="99"/>
    <w:rsid w:val="00F609E2"/>
    <w:pPr>
      <w:spacing w:before="100" w:beforeAutospacing="1" w:after="100" w:afterAutospacing="1"/>
      <w:jc w:val="center"/>
      <w:textAlignment w:val="top"/>
    </w:pPr>
    <w:rPr>
      <w:b/>
      <w:bCs/>
      <w:sz w:val="20"/>
      <w:szCs w:val="20"/>
    </w:rPr>
  </w:style>
  <w:style w:type="paragraph" w:customStyle="1" w:styleId="xl37">
    <w:name w:val="xl37"/>
    <w:basedOn w:val="Navaden"/>
    <w:uiPriority w:val="99"/>
    <w:rsid w:val="00F609E2"/>
    <w:pPr>
      <w:spacing w:before="100" w:beforeAutospacing="1" w:after="100" w:afterAutospacing="1"/>
      <w:textAlignment w:val="top"/>
    </w:pPr>
    <w:rPr>
      <w:b/>
      <w:bCs/>
      <w:sz w:val="20"/>
      <w:szCs w:val="20"/>
    </w:rPr>
  </w:style>
  <w:style w:type="paragraph" w:customStyle="1" w:styleId="xl38">
    <w:name w:val="xl38"/>
    <w:basedOn w:val="Navaden"/>
    <w:uiPriority w:val="99"/>
    <w:rsid w:val="00F609E2"/>
    <w:pPr>
      <w:spacing w:before="100" w:beforeAutospacing="1" w:after="100" w:afterAutospacing="1"/>
      <w:textAlignment w:val="top"/>
    </w:pPr>
    <w:rPr>
      <w:b/>
      <w:bCs/>
      <w:sz w:val="20"/>
      <w:szCs w:val="20"/>
    </w:rPr>
  </w:style>
  <w:style w:type="paragraph" w:customStyle="1" w:styleId="xl39">
    <w:name w:val="xl39"/>
    <w:basedOn w:val="Navaden"/>
    <w:uiPriority w:val="99"/>
    <w:rsid w:val="00F609E2"/>
    <w:pPr>
      <w:shd w:val="clear" w:color="auto" w:fill="C0C0C0"/>
      <w:spacing w:before="100" w:beforeAutospacing="1" w:after="100" w:afterAutospacing="1"/>
      <w:textAlignment w:val="top"/>
    </w:pPr>
    <w:rPr>
      <w:b/>
      <w:bCs/>
      <w:sz w:val="20"/>
      <w:szCs w:val="20"/>
    </w:rPr>
  </w:style>
  <w:style w:type="paragraph" w:customStyle="1" w:styleId="xl40">
    <w:name w:val="xl40"/>
    <w:basedOn w:val="Navaden"/>
    <w:uiPriority w:val="99"/>
    <w:rsid w:val="00F609E2"/>
    <w:pPr>
      <w:shd w:val="clear" w:color="auto" w:fill="FFFFFF"/>
      <w:spacing w:before="100" w:beforeAutospacing="1" w:after="100" w:afterAutospacing="1"/>
      <w:textAlignment w:val="top"/>
    </w:pPr>
    <w:rPr>
      <w:b/>
      <w:bCs/>
      <w:sz w:val="20"/>
      <w:szCs w:val="20"/>
    </w:rPr>
  </w:style>
  <w:style w:type="paragraph" w:customStyle="1" w:styleId="xl41">
    <w:name w:val="xl41"/>
    <w:basedOn w:val="Navaden"/>
    <w:uiPriority w:val="99"/>
    <w:rsid w:val="00F609E2"/>
    <w:pPr>
      <w:spacing w:before="100" w:beforeAutospacing="1" w:after="100" w:afterAutospacing="1"/>
      <w:jc w:val="center"/>
      <w:textAlignment w:val="top"/>
    </w:pPr>
    <w:rPr>
      <w:sz w:val="20"/>
      <w:szCs w:val="20"/>
    </w:rPr>
  </w:style>
  <w:style w:type="paragraph" w:customStyle="1" w:styleId="xl42">
    <w:name w:val="xl42"/>
    <w:basedOn w:val="Navaden"/>
    <w:uiPriority w:val="99"/>
    <w:rsid w:val="00F609E2"/>
    <w:pPr>
      <w:spacing w:before="100" w:beforeAutospacing="1" w:after="100" w:afterAutospacing="1"/>
      <w:jc w:val="right"/>
      <w:textAlignment w:val="top"/>
    </w:pPr>
    <w:rPr>
      <w:b/>
      <w:bCs/>
      <w:sz w:val="20"/>
      <w:szCs w:val="20"/>
    </w:rPr>
  </w:style>
  <w:style w:type="paragraph" w:customStyle="1" w:styleId="xl43">
    <w:name w:val="xl43"/>
    <w:basedOn w:val="Navaden"/>
    <w:uiPriority w:val="99"/>
    <w:rsid w:val="00F609E2"/>
    <w:pPr>
      <w:spacing w:before="100" w:beforeAutospacing="1" w:after="100" w:afterAutospacing="1"/>
      <w:jc w:val="right"/>
      <w:textAlignment w:val="top"/>
    </w:pPr>
    <w:rPr>
      <w:sz w:val="20"/>
      <w:szCs w:val="20"/>
    </w:rPr>
  </w:style>
  <w:style w:type="paragraph" w:customStyle="1" w:styleId="xl44">
    <w:name w:val="xl44"/>
    <w:basedOn w:val="Navaden"/>
    <w:uiPriority w:val="99"/>
    <w:rsid w:val="00F609E2"/>
    <w:pPr>
      <w:spacing w:before="100" w:beforeAutospacing="1" w:after="100" w:afterAutospacing="1"/>
      <w:jc w:val="center"/>
      <w:textAlignment w:val="top"/>
    </w:pPr>
    <w:rPr>
      <w:rFonts w:ascii="Tahoma" w:hAnsi="Tahoma" w:cs="Tahoma"/>
      <w:sz w:val="20"/>
      <w:szCs w:val="20"/>
    </w:rPr>
  </w:style>
  <w:style w:type="paragraph" w:customStyle="1" w:styleId="xl45">
    <w:name w:val="xl45"/>
    <w:basedOn w:val="Navaden"/>
    <w:uiPriority w:val="99"/>
    <w:rsid w:val="00F609E2"/>
    <w:pPr>
      <w:spacing w:before="100" w:beforeAutospacing="1" w:after="100" w:afterAutospacing="1"/>
      <w:textAlignment w:val="top"/>
    </w:pPr>
    <w:rPr>
      <w:b/>
      <w:bCs/>
      <w:sz w:val="20"/>
      <w:szCs w:val="20"/>
    </w:rPr>
  </w:style>
  <w:style w:type="paragraph" w:customStyle="1" w:styleId="xl46">
    <w:name w:val="xl46"/>
    <w:basedOn w:val="Navaden"/>
    <w:uiPriority w:val="99"/>
    <w:rsid w:val="00F609E2"/>
    <w:pPr>
      <w:pBdr>
        <w:bottom w:val="single" w:sz="4" w:space="0" w:color="auto"/>
      </w:pBdr>
      <w:spacing w:before="100" w:beforeAutospacing="1" w:after="100" w:afterAutospacing="1"/>
      <w:textAlignment w:val="top"/>
    </w:pPr>
    <w:rPr>
      <w:sz w:val="20"/>
      <w:szCs w:val="20"/>
    </w:rPr>
  </w:style>
  <w:style w:type="paragraph" w:customStyle="1" w:styleId="xl47">
    <w:name w:val="xl47"/>
    <w:basedOn w:val="Navaden"/>
    <w:uiPriority w:val="99"/>
    <w:rsid w:val="00F609E2"/>
    <w:pPr>
      <w:spacing w:before="100" w:beforeAutospacing="1" w:after="100" w:afterAutospacing="1"/>
      <w:textAlignment w:val="top"/>
    </w:pPr>
    <w:rPr>
      <w:sz w:val="20"/>
      <w:szCs w:val="20"/>
    </w:rPr>
  </w:style>
  <w:style w:type="paragraph" w:customStyle="1" w:styleId="xl48">
    <w:name w:val="xl48"/>
    <w:basedOn w:val="Navaden"/>
    <w:uiPriority w:val="99"/>
    <w:rsid w:val="00F609E2"/>
    <w:pPr>
      <w:spacing w:before="100" w:beforeAutospacing="1" w:after="100" w:afterAutospacing="1"/>
      <w:textAlignment w:val="top"/>
    </w:pPr>
    <w:rPr>
      <w:sz w:val="20"/>
      <w:szCs w:val="20"/>
    </w:rPr>
  </w:style>
  <w:style w:type="paragraph" w:customStyle="1" w:styleId="xl49">
    <w:name w:val="xl49"/>
    <w:basedOn w:val="Navaden"/>
    <w:uiPriority w:val="99"/>
    <w:rsid w:val="00F609E2"/>
    <w:pPr>
      <w:spacing w:before="100" w:beforeAutospacing="1" w:after="100" w:afterAutospacing="1"/>
      <w:textAlignment w:val="top"/>
    </w:pPr>
    <w:rPr>
      <w:b/>
      <w:bCs/>
      <w:sz w:val="20"/>
      <w:szCs w:val="20"/>
    </w:rPr>
  </w:style>
  <w:style w:type="paragraph" w:customStyle="1" w:styleId="xl50">
    <w:name w:val="xl50"/>
    <w:basedOn w:val="Navaden"/>
    <w:uiPriority w:val="99"/>
    <w:rsid w:val="00F609E2"/>
    <w:pPr>
      <w:spacing w:before="100" w:beforeAutospacing="1" w:after="100" w:afterAutospacing="1"/>
      <w:jc w:val="center"/>
      <w:textAlignment w:val="top"/>
    </w:pPr>
    <w:rPr>
      <w:b/>
      <w:bCs/>
      <w:sz w:val="20"/>
      <w:szCs w:val="20"/>
    </w:rPr>
  </w:style>
  <w:style w:type="paragraph" w:customStyle="1" w:styleId="xl51">
    <w:name w:val="xl51"/>
    <w:basedOn w:val="Navaden"/>
    <w:uiPriority w:val="99"/>
    <w:rsid w:val="00F609E2"/>
    <w:pPr>
      <w:shd w:val="clear" w:color="auto" w:fill="FFFFFF"/>
      <w:spacing w:before="100" w:beforeAutospacing="1" w:after="100" w:afterAutospacing="1"/>
      <w:textAlignment w:val="top"/>
    </w:pPr>
    <w:rPr>
      <w:sz w:val="20"/>
      <w:szCs w:val="20"/>
    </w:rPr>
  </w:style>
  <w:style w:type="paragraph" w:customStyle="1" w:styleId="xl52">
    <w:name w:val="xl52"/>
    <w:basedOn w:val="Navaden"/>
    <w:uiPriority w:val="99"/>
    <w:rsid w:val="00F609E2"/>
    <w:pPr>
      <w:spacing w:before="100" w:beforeAutospacing="1" w:after="100" w:afterAutospacing="1"/>
      <w:jc w:val="center"/>
      <w:textAlignment w:val="top"/>
    </w:pPr>
    <w:rPr>
      <w:b/>
      <w:bCs/>
      <w:sz w:val="20"/>
      <w:szCs w:val="20"/>
    </w:rPr>
  </w:style>
  <w:style w:type="paragraph" w:customStyle="1" w:styleId="xl53">
    <w:name w:val="xl53"/>
    <w:basedOn w:val="Navaden"/>
    <w:uiPriority w:val="99"/>
    <w:rsid w:val="00F609E2"/>
    <w:pPr>
      <w:spacing w:before="100" w:beforeAutospacing="1" w:after="100" w:afterAutospacing="1"/>
      <w:jc w:val="center"/>
      <w:textAlignment w:val="top"/>
    </w:pPr>
    <w:rPr>
      <w:rFonts w:cs="Arial"/>
      <w:sz w:val="20"/>
      <w:szCs w:val="20"/>
    </w:rPr>
  </w:style>
  <w:style w:type="paragraph" w:customStyle="1" w:styleId="xl54">
    <w:name w:val="xl54"/>
    <w:basedOn w:val="Navaden"/>
    <w:uiPriority w:val="99"/>
    <w:rsid w:val="00F609E2"/>
    <w:pPr>
      <w:spacing w:before="100" w:beforeAutospacing="1" w:after="100" w:afterAutospacing="1"/>
      <w:textAlignment w:val="top"/>
    </w:pPr>
    <w:rPr>
      <w:sz w:val="20"/>
      <w:szCs w:val="20"/>
    </w:rPr>
  </w:style>
  <w:style w:type="paragraph" w:customStyle="1" w:styleId="xl55">
    <w:name w:val="xl55"/>
    <w:basedOn w:val="Navaden"/>
    <w:uiPriority w:val="99"/>
    <w:rsid w:val="00F609E2"/>
    <w:pPr>
      <w:pBdr>
        <w:bottom w:val="single" w:sz="4" w:space="0" w:color="auto"/>
      </w:pBdr>
      <w:spacing w:before="100" w:beforeAutospacing="1" w:after="100" w:afterAutospacing="1"/>
      <w:jc w:val="center"/>
      <w:textAlignment w:val="top"/>
    </w:pPr>
    <w:rPr>
      <w:rFonts w:cs="Arial"/>
      <w:sz w:val="20"/>
      <w:szCs w:val="20"/>
    </w:rPr>
  </w:style>
  <w:style w:type="paragraph" w:customStyle="1" w:styleId="xl56">
    <w:name w:val="xl56"/>
    <w:basedOn w:val="Navaden"/>
    <w:uiPriority w:val="99"/>
    <w:rsid w:val="00F609E2"/>
    <w:pPr>
      <w:pBdr>
        <w:top w:val="single" w:sz="4" w:space="0" w:color="auto"/>
        <w:bottom w:val="single" w:sz="4" w:space="0" w:color="auto"/>
      </w:pBdr>
      <w:spacing w:before="100" w:beforeAutospacing="1" w:after="100" w:afterAutospacing="1"/>
      <w:jc w:val="center"/>
      <w:textAlignment w:val="top"/>
    </w:pPr>
    <w:rPr>
      <w:rFonts w:cs="Arial"/>
      <w:sz w:val="20"/>
      <w:szCs w:val="20"/>
    </w:rPr>
  </w:style>
  <w:style w:type="paragraph" w:customStyle="1" w:styleId="xl57">
    <w:name w:val="xl57"/>
    <w:basedOn w:val="Navaden"/>
    <w:uiPriority w:val="99"/>
    <w:rsid w:val="00F609E2"/>
    <w:pPr>
      <w:pBdr>
        <w:top w:val="single" w:sz="4" w:space="0" w:color="auto"/>
        <w:bottom w:val="double" w:sz="6" w:space="0" w:color="auto"/>
      </w:pBdr>
      <w:spacing w:before="100" w:beforeAutospacing="1" w:after="100" w:afterAutospacing="1"/>
      <w:textAlignment w:val="top"/>
    </w:pPr>
    <w:rPr>
      <w:b/>
      <w:bCs/>
      <w:sz w:val="20"/>
      <w:szCs w:val="20"/>
    </w:rPr>
  </w:style>
  <w:style w:type="paragraph" w:customStyle="1" w:styleId="xl58">
    <w:name w:val="xl58"/>
    <w:basedOn w:val="Navaden"/>
    <w:uiPriority w:val="99"/>
    <w:rsid w:val="00F609E2"/>
    <w:pPr>
      <w:pBdr>
        <w:top w:val="single" w:sz="4" w:space="0" w:color="auto"/>
        <w:bottom w:val="double" w:sz="6" w:space="0" w:color="auto"/>
      </w:pBdr>
      <w:spacing w:before="100" w:beforeAutospacing="1" w:after="100" w:afterAutospacing="1"/>
      <w:jc w:val="center"/>
      <w:textAlignment w:val="top"/>
    </w:pPr>
    <w:rPr>
      <w:rFonts w:cs="Arial"/>
      <w:sz w:val="20"/>
      <w:szCs w:val="20"/>
    </w:rPr>
  </w:style>
  <w:style w:type="paragraph" w:styleId="Napis">
    <w:name w:val="caption"/>
    <w:basedOn w:val="Navaden"/>
    <w:next w:val="Navaden"/>
    <w:qFormat/>
    <w:rsid w:val="00F609E2"/>
    <w:pPr>
      <w:framePr w:w="3067" w:h="227" w:hSpace="180" w:wrap="auto" w:vAnchor="text" w:hAnchor="page" w:x="8376" w:y="202"/>
    </w:pPr>
    <w:rPr>
      <w:rFonts w:ascii="Times New Roman" w:hAnsi="Times New Roman"/>
      <w:b/>
      <w:sz w:val="22"/>
      <w:lang w:eastAsia="en-US"/>
    </w:rPr>
  </w:style>
  <w:style w:type="paragraph" w:styleId="Besedilooblaka">
    <w:name w:val="Balloon Text"/>
    <w:basedOn w:val="Navaden"/>
    <w:link w:val="BesedilooblakaZnak"/>
    <w:rsid w:val="00F609E2"/>
    <w:rPr>
      <w:rFonts w:ascii="Tahoma" w:hAnsi="Tahoma"/>
      <w:sz w:val="16"/>
      <w:szCs w:val="16"/>
      <w:lang w:val="x-none" w:eastAsia="x-none"/>
    </w:rPr>
  </w:style>
  <w:style w:type="character" w:customStyle="1" w:styleId="BesedilooblakaZnak">
    <w:name w:val="Besedilo oblačka Znak"/>
    <w:basedOn w:val="Privzetapisavaodstavka"/>
    <w:link w:val="Besedilooblaka"/>
    <w:rsid w:val="00F609E2"/>
    <w:rPr>
      <w:rFonts w:ascii="Tahoma" w:eastAsia="Times New Roman" w:hAnsi="Tahoma" w:cs="Times New Roman"/>
      <w:sz w:val="16"/>
      <w:szCs w:val="16"/>
      <w:lang w:val="x-none" w:eastAsia="x-none"/>
    </w:rPr>
  </w:style>
  <w:style w:type="paragraph" w:styleId="Golobesedilo">
    <w:name w:val="Plain Text"/>
    <w:basedOn w:val="Navaden"/>
    <w:link w:val="GolobesediloZnak"/>
    <w:uiPriority w:val="99"/>
    <w:rsid w:val="00F609E2"/>
    <w:rPr>
      <w:rFonts w:ascii="Courier New" w:hAnsi="Courier New"/>
      <w:sz w:val="20"/>
      <w:szCs w:val="20"/>
      <w:lang w:val="x-none" w:eastAsia="x-none"/>
    </w:rPr>
  </w:style>
  <w:style w:type="character" w:customStyle="1" w:styleId="GolobesediloZnak">
    <w:name w:val="Golo besedilo Znak"/>
    <w:basedOn w:val="Privzetapisavaodstavka"/>
    <w:link w:val="Golobesedilo"/>
    <w:uiPriority w:val="99"/>
    <w:rsid w:val="00F609E2"/>
    <w:rPr>
      <w:rFonts w:ascii="Courier New" w:eastAsia="Times New Roman" w:hAnsi="Courier New" w:cs="Times New Roman"/>
      <w:sz w:val="20"/>
      <w:szCs w:val="20"/>
      <w:lang w:val="x-none" w:eastAsia="x-none"/>
    </w:rPr>
  </w:style>
  <w:style w:type="paragraph" w:styleId="Navadensplet">
    <w:name w:val="Normal (Web)"/>
    <w:basedOn w:val="Navaden"/>
    <w:uiPriority w:val="99"/>
    <w:rsid w:val="00F609E2"/>
    <w:pPr>
      <w:spacing w:before="100" w:beforeAutospacing="1" w:after="100" w:afterAutospacing="1"/>
    </w:pPr>
    <w:rPr>
      <w:rFonts w:ascii="Times New Roman" w:hAnsi="Times New Roman"/>
    </w:rPr>
  </w:style>
  <w:style w:type="character" w:styleId="Krepko">
    <w:name w:val="Strong"/>
    <w:qFormat/>
    <w:rsid w:val="00F609E2"/>
    <w:rPr>
      <w:rFonts w:cs="Times New Roman"/>
      <w:b/>
      <w:bCs/>
    </w:rPr>
  </w:style>
  <w:style w:type="character" w:styleId="Pripombasklic">
    <w:name w:val="annotation reference"/>
    <w:rsid w:val="00F609E2"/>
    <w:rPr>
      <w:rFonts w:cs="Times New Roman"/>
      <w:sz w:val="16"/>
      <w:szCs w:val="16"/>
    </w:rPr>
  </w:style>
  <w:style w:type="paragraph" w:styleId="Pripombabesedilo">
    <w:name w:val="annotation text"/>
    <w:basedOn w:val="Navaden"/>
    <w:link w:val="PripombabesediloZnak"/>
    <w:semiHidden/>
    <w:rsid w:val="00F609E2"/>
    <w:rPr>
      <w:sz w:val="20"/>
      <w:szCs w:val="20"/>
      <w:lang w:val="x-none" w:eastAsia="x-none"/>
    </w:rPr>
  </w:style>
  <w:style w:type="character" w:customStyle="1" w:styleId="PripombabesediloZnak">
    <w:name w:val="Pripomba – besedilo Znak"/>
    <w:basedOn w:val="Privzetapisavaodstavka"/>
    <w:link w:val="Pripombabesedilo"/>
    <w:rsid w:val="00F609E2"/>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rsid w:val="00F609E2"/>
    <w:rPr>
      <w:b/>
      <w:bCs/>
    </w:rPr>
  </w:style>
  <w:style w:type="character" w:customStyle="1" w:styleId="ZadevapripombeZnak">
    <w:name w:val="Zadeva pripombe Znak"/>
    <w:basedOn w:val="PripombabesediloZnak"/>
    <w:link w:val="Zadevapripombe"/>
    <w:rsid w:val="00F609E2"/>
    <w:rPr>
      <w:rFonts w:ascii="Arial" w:eastAsia="Times New Roman" w:hAnsi="Arial" w:cs="Times New Roman"/>
      <w:b/>
      <w:bCs/>
      <w:sz w:val="20"/>
      <w:szCs w:val="20"/>
      <w:lang w:val="x-none" w:eastAsia="x-none"/>
    </w:rPr>
  </w:style>
  <w:style w:type="character" w:customStyle="1" w:styleId="li2">
    <w:name w:val="li2"/>
    <w:uiPriority w:val="99"/>
    <w:rsid w:val="00F609E2"/>
    <w:rPr>
      <w:rFonts w:cs="Times New Roman"/>
    </w:rPr>
  </w:style>
  <w:style w:type="character" w:customStyle="1" w:styleId="bullet1">
    <w:name w:val="bullet1"/>
    <w:uiPriority w:val="99"/>
    <w:rsid w:val="00F609E2"/>
    <w:rPr>
      <w:rFonts w:cs="Times New Roman"/>
      <w:color w:val="E77B00"/>
      <w:sz w:val="34"/>
      <w:szCs w:val="34"/>
    </w:rPr>
  </w:style>
  <w:style w:type="paragraph" w:customStyle="1" w:styleId="Odstavekseznama1">
    <w:name w:val="Odstavek seznama1"/>
    <w:basedOn w:val="Navaden"/>
    <w:uiPriority w:val="99"/>
    <w:qFormat/>
    <w:rsid w:val="00F609E2"/>
    <w:pPr>
      <w:ind w:left="720"/>
      <w:contextualSpacing/>
    </w:pPr>
  </w:style>
  <w:style w:type="table" w:styleId="Tabelamrea">
    <w:name w:val="Table Grid"/>
    <w:basedOn w:val="Navadnatabela"/>
    <w:rsid w:val="00F609E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dtext1">
    <w:name w:val="cardtext1"/>
    <w:rsid w:val="00F609E2"/>
    <w:rPr>
      <w:rFonts w:cs="Times New Roman"/>
      <w:b/>
      <w:bCs/>
    </w:rPr>
  </w:style>
  <w:style w:type="paragraph" w:customStyle="1" w:styleId="p3">
    <w:name w:val="p3"/>
    <w:basedOn w:val="Navaden"/>
    <w:rsid w:val="00F609E2"/>
    <w:pPr>
      <w:widowControl w:val="0"/>
      <w:tabs>
        <w:tab w:val="left" w:pos="420"/>
      </w:tabs>
      <w:spacing w:line="200" w:lineRule="atLeast"/>
      <w:ind w:left="1008" w:hanging="432"/>
    </w:pPr>
    <w:rPr>
      <w:rFonts w:ascii="Times New Roman" w:hAnsi="Times New Roman"/>
      <w:szCs w:val="20"/>
    </w:rPr>
  </w:style>
  <w:style w:type="paragraph" w:customStyle="1" w:styleId="Telobesedila21">
    <w:name w:val="Telo besedila 21"/>
    <w:basedOn w:val="Navaden"/>
    <w:uiPriority w:val="99"/>
    <w:rsid w:val="00F609E2"/>
    <w:pPr>
      <w:widowControl w:val="0"/>
      <w:jc w:val="both"/>
    </w:pPr>
    <w:rPr>
      <w:rFonts w:ascii="SLO_Bookman" w:hAnsi="SLO_Bookman"/>
      <w:szCs w:val="20"/>
      <w:lang w:val="en-US"/>
    </w:rPr>
  </w:style>
  <w:style w:type="paragraph" w:customStyle="1" w:styleId="Default">
    <w:name w:val="Default"/>
    <w:uiPriority w:val="99"/>
    <w:rsid w:val="00F609E2"/>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ledenaHiperpovezava">
    <w:name w:val="FollowedHyperlink"/>
    <w:rsid w:val="00F609E2"/>
    <w:rPr>
      <w:rFonts w:cs="Times New Roman"/>
      <w:color w:val="800080"/>
      <w:u w:val="single"/>
    </w:rPr>
  </w:style>
  <w:style w:type="character" w:customStyle="1" w:styleId="HeaderChar">
    <w:name w:val="Header Char"/>
    <w:locked/>
    <w:rsid w:val="00F609E2"/>
    <w:rPr>
      <w:sz w:val="24"/>
      <w:lang w:val="en-US" w:eastAsia="en-US"/>
    </w:rPr>
  </w:style>
  <w:style w:type="character" w:customStyle="1" w:styleId="FooterChar">
    <w:name w:val="Footer Char"/>
    <w:locked/>
    <w:rsid w:val="00F609E2"/>
    <w:rPr>
      <w:sz w:val="24"/>
      <w:lang w:val="en-US" w:eastAsia="en-US"/>
    </w:rPr>
  </w:style>
  <w:style w:type="paragraph" w:styleId="Odstavekseznama">
    <w:name w:val="List Paragraph"/>
    <w:basedOn w:val="Navaden"/>
    <w:uiPriority w:val="34"/>
    <w:qFormat/>
    <w:rsid w:val="00F609E2"/>
    <w:pPr>
      <w:ind w:left="708"/>
    </w:pPr>
    <w:rPr>
      <w:rFonts w:ascii="Times New Roman" w:hAnsi="Times New Roman"/>
      <w:i/>
      <w:szCs w:val="20"/>
    </w:rPr>
  </w:style>
  <w:style w:type="paragraph" w:customStyle="1" w:styleId="BodyText36">
    <w:name w:val="Body Text 36"/>
    <w:basedOn w:val="Navaden"/>
    <w:rsid w:val="00F609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Cs w:val="20"/>
    </w:rPr>
  </w:style>
  <w:style w:type="paragraph" w:styleId="Seznam2">
    <w:name w:val="List 2"/>
    <w:basedOn w:val="Navaden"/>
    <w:uiPriority w:val="99"/>
    <w:rsid w:val="00F609E2"/>
    <w:pPr>
      <w:ind w:left="566" w:hanging="283"/>
    </w:pPr>
  </w:style>
  <w:style w:type="character" w:customStyle="1" w:styleId="TitleChar">
    <w:name w:val="Title Char"/>
    <w:locked/>
    <w:rsid w:val="00F609E2"/>
    <w:rPr>
      <w:rFonts w:ascii="Arial" w:hAnsi="Arial" w:cs="Arial"/>
      <w:b/>
      <w:bCs/>
      <w:i/>
      <w:kern w:val="28"/>
      <w:sz w:val="32"/>
      <w:szCs w:val="32"/>
    </w:rPr>
  </w:style>
  <w:style w:type="paragraph" w:customStyle="1" w:styleId="Brezrazmikov1">
    <w:name w:val="Brez razmikov1"/>
    <w:qFormat/>
    <w:rsid w:val="00F609E2"/>
    <w:pPr>
      <w:spacing w:after="0" w:line="240" w:lineRule="auto"/>
    </w:pPr>
    <w:rPr>
      <w:rFonts w:ascii="Calibri" w:eastAsia="Calibri" w:hAnsi="Calibri" w:cs="Times New Roman"/>
    </w:rPr>
  </w:style>
  <w:style w:type="paragraph" w:customStyle="1" w:styleId="NavadenTimesNewRoman">
    <w:name w:val="Navaden Times New Roman"/>
    <w:basedOn w:val="Navaden"/>
    <w:rsid w:val="00F609E2"/>
    <w:pPr>
      <w:widowControl w:val="0"/>
    </w:pPr>
    <w:rPr>
      <w:sz w:val="22"/>
      <w:szCs w:val="20"/>
    </w:rPr>
  </w:style>
  <w:style w:type="paragraph" w:styleId="Citat">
    <w:name w:val="Quote"/>
    <w:basedOn w:val="Navaden"/>
    <w:next w:val="Navaden"/>
    <w:link w:val="CitatZnak"/>
    <w:qFormat/>
    <w:rsid w:val="00F609E2"/>
    <w:pPr>
      <w:spacing w:before="200" w:after="160" w:line="276" w:lineRule="auto"/>
      <w:ind w:left="864" w:right="864"/>
      <w:jc w:val="center"/>
    </w:pPr>
    <w:rPr>
      <w:rFonts w:ascii="Calibri" w:eastAsia="Calibri" w:hAnsi="Calibri"/>
      <w:i/>
      <w:iCs/>
      <w:color w:val="404040"/>
      <w:sz w:val="22"/>
      <w:szCs w:val="22"/>
      <w:lang w:eastAsia="en-US"/>
    </w:rPr>
  </w:style>
  <w:style w:type="character" w:customStyle="1" w:styleId="CitatZnak">
    <w:name w:val="Citat Znak"/>
    <w:basedOn w:val="Privzetapisavaodstavka"/>
    <w:link w:val="Citat"/>
    <w:rsid w:val="00F609E2"/>
    <w:rPr>
      <w:rFonts w:ascii="Calibri" w:eastAsia="Calibri" w:hAnsi="Calibri" w:cs="Times New Roman"/>
      <w:i/>
      <w:iCs/>
      <w:color w:val="404040"/>
    </w:rPr>
  </w:style>
  <w:style w:type="character" w:customStyle="1" w:styleId="a1">
    <w:name w:val="a1"/>
    <w:rsid w:val="00F609E2"/>
    <w:rPr>
      <w:color w:val="008000"/>
    </w:rPr>
  </w:style>
  <w:style w:type="paragraph" w:customStyle="1" w:styleId="ListParagraph1">
    <w:name w:val="List Paragraph1"/>
    <w:basedOn w:val="Navaden"/>
    <w:rsid w:val="00F609E2"/>
    <w:pPr>
      <w:ind w:left="720"/>
      <w:contextualSpacing/>
    </w:pPr>
  </w:style>
  <w:style w:type="paragraph" w:customStyle="1" w:styleId="DefinitionTerm">
    <w:name w:val="Definition Term"/>
    <w:basedOn w:val="Navaden"/>
    <w:next w:val="Navaden"/>
    <w:rsid w:val="00F609E2"/>
    <w:pPr>
      <w:widowControl w:val="0"/>
      <w:overflowPunct w:val="0"/>
      <w:autoSpaceDE w:val="0"/>
      <w:autoSpaceDN w:val="0"/>
      <w:adjustRightInd w:val="0"/>
      <w:textAlignment w:val="baseline"/>
    </w:pPr>
    <w:rPr>
      <w:rFonts w:ascii="Times New Roman" w:hAnsi="Times New Roman"/>
      <w:szCs w:val="20"/>
    </w:rPr>
  </w:style>
  <w:style w:type="paragraph" w:customStyle="1" w:styleId="Odstavekseznama2">
    <w:name w:val="Odstavek seznama2"/>
    <w:basedOn w:val="Navaden"/>
    <w:uiPriority w:val="34"/>
    <w:qFormat/>
    <w:rsid w:val="00F609E2"/>
    <w:pPr>
      <w:spacing w:after="200" w:line="276" w:lineRule="auto"/>
      <w:ind w:left="720"/>
      <w:contextualSpacing/>
    </w:pPr>
    <w:rPr>
      <w:rFonts w:ascii="Calibri" w:eastAsia="Calibri" w:hAnsi="Calibri"/>
      <w:sz w:val="22"/>
      <w:szCs w:val="22"/>
      <w:lang w:eastAsia="en-US"/>
    </w:rPr>
  </w:style>
  <w:style w:type="paragraph" w:customStyle="1" w:styleId="ListParagraph2">
    <w:name w:val="List Paragraph2"/>
    <w:basedOn w:val="Navaden"/>
    <w:rsid w:val="00F609E2"/>
    <w:pPr>
      <w:ind w:left="720"/>
      <w:contextualSpacing/>
    </w:pPr>
  </w:style>
  <w:style w:type="character" w:customStyle="1" w:styleId="Znakisprotnihopomb">
    <w:name w:val="Znaki sprotnih opomb"/>
    <w:rsid w:val="00DC659D"/>
    <w:rPr>
      <w:rFonts w:ascii="Arial" w:hAnsi="Arial" w:cs="Arial"/>
      <w:i/>
      <w:sz w:val="18"/>
      <w:vertAlign w:val="superscript"/>
    </w:rPr>
  </w:style>
  <w:style w:type="paragraph" w:customStyle="1" w:styleId="Naslov10">
    <w:name w:val="Naslov1"/>
    <w:basedOn w:val="Navaden"/>
    <w:next w:val="Navaden"/>
    <w:rsid w:val="00DC659D"/>
    <w:pPr>
      <w:suppressAutoHyphens/>
      <w:spacing w:before="120" w:after="420"/>
      <w:contextualSpacing/>
      <w:jc w:val="center"/>
    </w:pPr>
    <w:rPr>
      <w:rFonts w:cs="Arial"/>
      <w:b/>
      <w:caps/>
      <w:spacing w:val="5"/>
      <w:kern w:val="2"/>
      <w:sz w:val="20"/>
      <w:szCs w:val="52"/>
      <w:lang w:eastAsia="zh-CN"/>
    </w:rPr>
  </w:style>
  <w:style w:type="character" w:customStyle="1" w:styleId="GlavaZnak1">
    <w:name w:val="Glava Znak1"/>
    <w:basedOn w:val="Privzetapisavaodstavka"/>
    <w:rsid w:val="00DC659D"/>
    <w:rPr>
      <w:rFonts w:ascii="Arial" w:eastAsia="Times New Roman" w:hAnsi="Arial" w:cs="Arial"/>
      <w:sz w:val="20"/>
      <w:lang w:eastAsia="zh-CN"/>
    </w:rPr>
  </w:style>
  <w:style w:type="paragraph" w:styleId="Sprotnaopomba-besedilo">
    <w:name w:val="footnote text"/>
    <w:basedOn w:val="Navaden"/>
    <w:link w:val="Sprotnaopomba-besediloZnak1"/>
    <w:uiPriority w:val="99"/>
    <w:rsid w:val="00DC659D"/>
    <w:pPr>
      <w:suppressAutoHyphens/>
      <w:jc w:val="both"/>
    </w:pPr>
    <w:rPr>
      <w:rFonts w:cs="Arial"/>
      <w:i/>
      <w:sz w:val="18"/>
      <w:szCs w:val="20"/>
      <w:lang w:eastAsia="zh-CN"/>
    </w:rPr>
  </w:style>
  <w:style w:type="character" w:customStyle="1" w:styleId="Sprotnaopomba-besediloZnak">
    <w:name w:val="Sprotna opomba - besedilo Znak"/>
    <w:basedOn w:val="Privzetapisavaodstavka"/>
    <w:uiPriority w:val="99"/>
    <w:rsid w:val="00DC659D"/>
    <w:rPr>
      <w:rFonts w:ascii="Arial" w:eastAsia="Times New Roman" w:hAnsi="Arial" w:cs="Times New Roman"/>
      <w:sz w:val="20"/>
      <w:szCs w:val="20"/>
      <w:lang w:eastAsia="sl-SI"/>
    </w:rPr>
  </w:style>
  <w:style w:type="character" w:customStyle="1" w:styleId="Sprotnaopomba-besediloZnak1">
    <w:name w:val="Sprotna opomba - besedilo Znak1"/>
    <w:basedOn w:val="Privzetapisavaodstavka"/>
    <w:link w:val="Sprotnaopomba-besedilo"/>
    <w:rsid w:val="00DC659D"/>
    <w:rPr>
      <w:rFonts w:ascii="Arial" w:eastAsia="Times New Roman" w:hAnsi="Arial" w:cs="Arial"/>
      <w:i/>
      <w:sz w:val="18"/>
      <w:szCs w:val="20"/>
      <w:lang w:eastAsia="zh-CN"/>
    </w:rPr>
  </w:style>
  <w:style w:type="character" w:customStyle="1" w:styleId="WW8Num1z0">
    <w:name w:val="WW8Num1z0"/>
    <w:rsid w:val="00DC659D"/>
    <w:rPr>
      <w:rFonts w:ascii="Times New Roman" w:hAnsi="Times New Roman" w:cs="Times New Roman" w:hint="default"/>
      <w:b w:val="0"/>
      <w:sz w:val="22"/>
      <w:szCs w:val="22"/>
    </w:rPr>
  </w:style>
  <w:style w:type="character" w:customStyle="1" w:styleId="WW8Num2z0">
    <w:name w:val="WW8Num2z0"/>
    <w:rsid w:val="00DC659D"/>
    <w:rPr>
      <w:rFonts w:ascii="Times New Roman" w:hAnsi="Times New Roman" w:cs="Times New Roman" w:hint="default"/>
      <w:b w:val="0"/>
      <w:color w:val="auto"/>
      <w:sz w:val="22"/>
    </w:rPr>
  </w:style>
  <w:style w:type="character" w:customStyle="1" w:styleId="WW8Num3z0">
    <w:name w:val="WW8Num3z0"/>
    <w:rsid w:val="00DC659D"/>
    <w:rPr>
      <w:rFonts w:ascii="Times New Roman" w:eastAsia="Times New Roman" w:hAnsi="Times New Roman" w:cs="Times New Roman" w:hint="default"/>
      <w:b w:val="0"/>
      <w:bCs w:val="0"/>
      <w:sz w:val="22"/>
      <w:szCs w:val="22"/>
    </w:rPr>
  </w:style>
  <w:style w:type="character" w:customStyle="1" w:styleId="WW8Num3z1">
    <w:name w:val="WW8Num3z1"/>
    <w:rsid w:val="00DC659D"/>
    <w:rPr>
      <w:rFonts w:ascii="Courier New" w:hAnsi="Courier New" w:cs="Courier New" w:hint="default"/>
    </w:rPr>
  </w:style>
  <w:style w:type="character" w:customStyle="1" w:styleId="WW8Num3z2">
    <w:name w:val="WW8Num3z2"/>
    <w:rsid w:val="00DC659D"/>
    <w:rPr>
      <w:rFonts w:ascii="Wingdings" w:hAnsi="Wingdings" w:cs="Wingdings" w:hint="default"/>
    </w:rPr>
  </w:style>
  <w:style w:type="character" w:customStyle="1" w:styleId="WW8Num3z3">
    <w:name w:val="WW8Num3z3"/>
    <w:rsid w:val="00DC659D"/>
    <w:rPr>
      <w:rFonts w:ascii="Symbol" w:hAnsi="Symbol" w:cs="Symbol" w:hint="default"/>
    </w:rPr>
  </w:style>
  <w:style w:type="character" w:customStyle="1" w:styleId="WW8Num4z0">
    <w:name w:val="WW8Num4z0"/>
    <w:rsid w:val="00DC659D"/>
    <w:rPr>
      <w:rFonts w:ascii="Tms Rmn" w:hAnsi="Tms Rmn" w:cs="Tms Rmn" w:hint="default"/>
      <w:szCs w:val="20"/>
    </w:rPr>
  </w:style>
  <w:style w:type="character" w:customStyle="1" w:styleId="WW8Num4z1">
    <w:name w:val="WW8Num4z1"/>
    <w:rsid w:val="00DC659D"/>
    <w:rPr>
      <w:rFonts w:ascii="Courier New" w:hAnsi="Courier New" w:cs="Courier New" w:hint="default"/>
    </w:rPr>
  </w:style>
  <w:style w:type="character" w:customStyle="1" w:styleId="WW8Num4z2">
    <w:name w:val="WW8Num4z2"/>
    <w:rsid w:val="00DC659D"/>
    <w:rPr>
      <w:rFonts w:ascii="Wingdings" w:hAnsi="Wingdings" w:cs="Wingdings" w:hint="default"/>
    </w:rPr>
  </w:style>
  <w:style w:type="character" w:customStyle="1" w:styleId="WW8Num4z3">
    <w:name w:val="WW8Num4z3"/>
    <w:rsid w:val="00DC659D"/>
    <w:rPr>
      <w:rFonts w:ascii="Symbol" w:hAnsi="Symbol" w:cs="Symbol" w:hint="default"/>
    </w:rPr>
  </w:style>
  <w:style w:type="character" w:customStyle="1" w:styleId="WW8Num5z0">
    <w:name w:val="WW8Num5z0"/>
    <w:rsid w:val="00DC659D"/>
    <w:rPr>
      <w:rFonts w:cs="Times New Roman" w:hint="default"/>
    </w:rPr>
  </w:style>
  <w:style w:type="character" w:customStyle="1" w:styleId="WW8Num6z0">
    <w:name w:val="WW8Num6z0"/>
    <w:rsid w:val="00DC659D"/>
    <w:rPr>
      <w:rFonts w:cs="Arial" w:hint="default"/>
      <w:b/>
      <w:iCs/>
      <w:szCs w:val="20"/>
    </w:rPr>
  </w:style>
  <w:style w:type="character" w:customStyle="1" w:styleId="WW8Num6z1">
    <w:name w:val="WW8Num6z1"/>
    <w:rsid w:val="00DC659D"/>
  </w:style>
  <w:style w:type="character" w:customStyle="1" w:styleId="WW8Num6z2">
    <w:name w:val="WW8Num6z2"/>
    <w:rsid w:val="00DC659D"/>
  </w:style>
  <w:style w:type="character" w:customStyle="1" w:styleId="WW8Num6z3">
    <w:name w:val="WW8Num6z3"/>
    <w:rsid w:val="00DC659D"/>
  </w:style>
  <w:style w:type="character" w:customStyle="1" w:styleId="WW8Num6z4">
    <w:name w:val="WW8Num6z4"/>
    <w:rsid w:val="00DC659D"/>
  </w:style>
  <w:style w:type="character" w:customStyle="1" w:styleId="WW8Num6z5">
    <w:name w:val="WW8Num6z5"/>
    <w:rsid w:val="00DC659D"/>
  </w:style>
  <w:style w:type="character" w:customStyle="1" w:styleId="WW8Num6z6">
    <w:name w:val="WW8Num6z6"/>
    <w:rsid w:val="00DC659D"/>
  </w:style>
  <w:style w:type="character" w:customStyle="1" w:styleId="WW8Num6z7">
    <w:name w:val="WW8Num6z7"/>
    <w:rsid w:val="00DC659D"/>
  </w:style>
  <w:style w:type="character" w:customStyle="1" w:styleId="WW8Num6z8">
    <w:name w:val="WW8Num6z8"/>
    <w:rsid w:val="00DC659D"/>
  </w:style>
  <w:style w:type="character" w:customStyle="1" w:styleId="WW8Num7z0">
    <w:name w:val="WW8Num7z0"/>
    <w:rsid w:val="00DC659D"/>
    <w:rPr>
      <w:rFonts w:ascii="Times New Roman" w:eastAsia="Times New Roman" w:hAnsi="Times New Roman" w:cs="Times New Roman" w:hint="default"/>
    </w:rPr>
  </w:style>
  <w:style w:type="character" w:customStyle="1" w:styleId="WW8Num7z1">
    <w:name w:val="WW8Num7z1"/>
    <w:rsid w:val="00DC659D"/>
    <w:rPr>
      <w:rFonts w:ascii="Courier New" w:hAnsi="Courier New" w:cs="Courier New" w:hint="default"/>
    </w:rPr>
  </w:style>
  <w:style w:type="character" w:customStyle="1" w:styleId="WW8Num7z2">
    <w:name w:val="WW8Num7z2"/>
    <w:rsid w:val="00DC659D"/>
    <w:rPr>
      <w:rFonts w:ascii="Wingdings" w:hAnsi="Wingdings" w:cs="Wingdings" w:hint="default"/>
    </w:rPr>
  </w:style>
  <w:style w:type="character" w:customStyle="1" w:styleId="WW8Num7z3">
    <w:name w:val="WW8Num7z3"/>
    <w:rsid w:val="00DC659D"/>
    <w:rPr>
      <w:rFonts w:ascii="Symbol" w:hAnsi="Symbol" w:cs="Symbol" w:hint="default"/>
    </w:rPr>
  </w:style>
  <w:style w:type="character" w:customStyle="1" w:styleId="WW8Num8z0">
    <w:name w:val="WW8Num8z0"/>
    <w:rsid w:val="00DC659D"/>
    <w:rPr>
      <w:rFonts w:cs="Times New Roman" w:hint="default"/>
      <w:szCs w:val="20"/>
    </w:rPr>
  </w:style>
  <w:style w:type="character" w:customStyle="1" w:styleId="WW8Num9z0">
    <w:name w:val="WW8Num9z0"/>
    <w:rsid w:val="00DC659D"/>
    <w:rPr>
      <w:rFonts w:ascii="Arial" w:eastAsia="Times New Roman" w:hAnsi="Arial" w:cs="Arial" w:hint="default"/>
    </w:rPr>
  </w:style>
  <w:style w:type="character" w:customStyle="1" w:styleId="WW8Num9z1">
    <w:name w:val="WW8Num9z1"/>
    <w:rsid w:val="00DC659D"/>
    <w:rPr>
      <w:rFonts w:ascii="Courier New" w:hAnsi="Courier New" w:cs="Courier New" w:hint="default"/>
    </w:rPr>
  </w:style>
  <w:style w:type="character" w:customStyle="1" w:styleId="WW8Num9z2">
    <w:name w:val="WW8Num9z2"/>
    <w:rsid w:val="00DC659D"/>
    <w:rPr>
      <w:rFonts w:ascii="Wingdings" w:hAnsi="Wingdings" w:cs="Wingdings" w:hint="default"/>
    </w:rPr>
  </w:style>
  <w:style w:type="character" w:customStyle="1" w:styleId="WW8Num9z3">
    <w:name w:val="WW8Num9z3"/>
    <w:rsid w:val="00DC659D"/>
    <w:rPr>
      <w:rFonts w:ascii="Symbol" w:hAnsi="Symbol" w:cs="Symbol" w:hint="default"/>
    </w:rPr>
  </w:style>
  <w:style w:type="character" w:customStyle="1" w:styleId="WW8Num10z0">
    <w:name w:val="WW8Num10z0"/>
    <w:rsid w:val="00DC659D"/>
    <w:rPr>
      <w:rFonts w:ascii="Times New Roman" w:eastAsia="Times New Roman" w:hAnsi="Times New Roman" w:cs="Times New Roman" w:hint="default"/>
      <w:b w:val="0"/>
      <w:bCs w:val="0"/>
      <w:color w:val="auto"/>
      <w:sz w:val="22"/>
      <w:szCs w:val="22"/>
    </w:rPr>
  </w:style>
  <w:style w:type="character" w:customStyle="1" w:styleId="WW8Num10z1">
    <w:name w:val="WW8Num10z1"/>
    <w:rsid w:val="00DC659D"/>
    <w:rPr>
      <w:rFonts w:ascii="Courier New" w:hAnsi="Courier New" w:cs="Courier New" w:hint="default"/>
    </w:rPr>
  </w:style>
  <w:style w:type="character" w:customStyle="1" w:styleId="WW8Num10z2">
    <w:name w:val="WW8Num10z2"/>
    <w:rsid w:val="00DC659D"/>
    <w:rPr>
      <w:rFonts w:ascii="Wingdings" w:hAnsi="Wingdings" w:cs="Wingdings" w:hint="default"/>
    </w:rPr>
  </w:style>
  <w:style w:type="character" w:customStyle="1" w:styleId="WW8Num10z3">
    <w:name w:val="WW8Num10z3"/>
    <w:rsid w:val="00DC659D"/>
    <w:rPr>
      <w:rFonts w:ascii="Symbol" w:hAnsi="Symbol" w:cs="Symbol" w:hint="default"/>
    </w:rPr>
  </w:style>
  <w:style w:type="character" w:customStyle="1" w:styleId="WW8Num11z0">
    <w:name w:val="WW8Num11z0"/>
    <w:rsid w:val="00DC659D"/>
    <w:rPr>
      <w:rFonts w:hint="default"/>
      <w:i/>
      <w:iCs/>
    </w:rPr>
  </w:style>
  <w:style w:type="character" w:customStyle="1" w:styleId="WW8Num11z1">
    <w:name w:val="WW8Num11z1"/>
    <w:rsid w:val="00DC659D"/>
  </w:style>
  <w:style w:type="character" w:customStyle="1" w:styleId="WW8Num11z2">
    <w:name w:val="WW8Num11z2"/>
    <w:rsid w:val="00DC659D"/>
  </w:style>
  <w:style w:type="character" w:customStyle="1" w:styleId="WW8Num11z3">
    <w:name w:val="WW8Num11z3"/>
    <w:rsid w:val="00DC659D"/>
  </w:style>
  <w:style w:type="character" w:customStyle="1" w:styleId="WW8Num11z4">
    <w:name w:val="WW8Num11z4"/>
    <w:rsid w:val="00DC659D"/>
  </w:style>
  <w:style w:type="character" w:customStyle="1" w:styleId="WW8Num11z5">
    <w:name w:val="WW8Num11z5"/>
    <w:rsid w:val="00DC659D"/>
  </w:style>
  <w:style w:type="character" w:customStyle="1" w:styleId="WW8Num11z6">
    <w:name w:val="WW8Num11z6"/>
    <w:rsid w:val="00DC659D"/>
  </w:style>
  <w:style w:type="character" w:customStyle="1" w:styleId="WW8Num11z7">
    <w:name w:val="WW8Num11z7"/>
    <w:rsid w:val="00DC659D"/>
  </w:style>
  <w:style w:type="character" w:customStyle="1" w:styleId="WW8Num11z8">
    <w:name w:val="WW8Num11z8"/>
    <w:rsid w:val="00DC659D"/>
  </w:style>
  <w:style w:type="character" w:customStyle="1" w:styleId="WW8Num12z0">
    <w:name w:val="WW8Num12z0"/>
    <w:rsid w:val="00DC659D"/>
    <w:rPr>
      <w:rFonts w:ascii="Times New Roman" w:eastAsia="Times New Roman" w:hAnsi="Times New Roman" w:cs="Times New Roman" w:hint="default"/>
      <w:szCs w:val="20"/>
    </w:rPr>
  </w:style>
  <w:style w:type="character" w:customStyle="1" w:styleId="WW8Num12z1">
    <w:name w:val="WW8Num12z1"/>
    <w:rsid w:val="00DC659D"/>
    <w:rPr>
      <w:rFonts w:ascii="Courier New" w:hAnsi="Courier New" w:cs="Courier New" w:hint="default"/>
    </w:rPr>
  </w:style>
  <w:style w:type="character" w:customStyle="1" w:styleId="WW8Num12z2">
    <w:name w:val="WW8Num12z2"/>
    <w:rsid w:val="00DC659D"/>
    <w:rPr>
      <w:rFonts w:ascii="Wingdings" w:hAnsi="Wingdings" w:cs="Wingdings" w:hint="default"/>
    </w:rPr>
  </w:style>
  <w:style w:type="character" w:customStyle="1" w:styleId="WW8Num12z3">
    <w:name w:val="WW8Num12z3"/>
    <w:rsid w:val="00DC659D"/>
    <w:rPr>
      <w:rFonts w:ascii="Symbol" w:hAnsi="Symbol" w:cs="Symbol" w:hint="default"/>
    </w:rPr>
  </w:style>
  <w:style w:type="character" w:customStyle="1" w:styleId="WW8Num13z0">
    <w:name w:val="WW8Num13z0"/>
    <w:rsid w:val="00DC659D"/>
    <w:rPr>
      <w:rFonts w:ascii="Symbol" w:hAnsi="Symbol" w:cs="Symbol" w:hint="default"/>
    </w:rPr>
  </w:style>
  <w:style w:type="character" w:customStyle="1" w:styleId="WW8Num13z1">
    <w:name w:val="WW8Num13z1"/>
    <w:rsid w:val="00DC659D"/>
    <w:rPr>
      <w:rFonts w:ascii="Courier New" w:hAnsi="Courier New" w:cs="Courier New" w:hint="default"/>
    </w:rPr>
  </w:style>
  <w:style w:type="character" w:customStyle="1" w:styleId="WW8Num13z2">
    <w:name w:val="WW8Num13z2"/>
    <w:rsid w:val="00DC659D"/>
    <w:rPr>
      <w:rFonts w:ascii="Wingdings" w:hAnsi="Wingdings" w:cs="Wingdings" w:hint="default"/>
    </w:rPr>
  </w:style>
  <w:style w:type="character" w:customStyle="1" w:styleId="WW8Num14z0">
    <w:name w:val="WW8Num14z0"/>
    <w:rsid w:val="00DC659D"/>
    <w:rPr>
      <w:rFonts w:ascii="Symbol" w:hAnsi="Symbol" w:cs="Symbol" w:hint="default"/>
    </w:rPr>
  </w:style>
  <w:style w:type="character" w:customStyle="1" w:styleId="WW8Num14z1">
    <w:name w:val="WW8Num14z1"/>
    <w:rsid w:val="00DC659D"/>
    <w:rPr>
      <w:rFonts w:ascii="Courier New" w:hAnsi="Courier New" w:cs="Courier New" w:hint="default"/>
    </w:rPr>
  </w:style>
  <w:style w:type="character" w:customStyle="1" w:styleId="WW8Num14z2">
    <w:name w:val="WW8Num14z2"/>
    <w:rsid w:val="00DC659D"/>
    <w:rPr>
      <w:rFonts w:ascii="Wingdings" w:hAnsi="Wingdings" w:cs="Wingdings" w:hint="default"/>
    </w:rPr>
  </w:style>
  <w:style w:type="character" w:customStyle="1" w:styleId="WW8Num15z0">
    <w:name w:val="WW8Num15z0"/>
    <w:rsid w:val="00DC659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DC659D"/>
    <w:rPr>
      <w:rFonts w:ascii="Courier New" w:hAnsi="Courier New" w:cs="Courier New" w:hint="default"/>
    </w:rPr>
  </w:style>
  <w:style w:type="character" w:customStyle="1" w:styleId="WW8Num15z2">
    <w:name w:val="WW8Num15z2"/>
    <w:rsid w:val="00DC659D"/>
    <w:rPr>
      <w:rFonts w:ascii="Wingdings" w:hAnsi="Wingdings" w:cs="Wingdings" w:hint="default"/>
    </w:rPr>
  </w:style>
  <w:style w:type="character" w:customStyle="1" w:styleId="WW8Num15z3">
    <w:name w:val="WW8Num15z3"/>
    <w:rsid w:val="00DC659D"/>
    <w:rPr>
      <w:rFonts w:ascii="Symbol" w:hAnsi="Symbol" w:cs="Symbol" w:hint="default"/>
    </w:rPr>
  </w:style>
  <w:style w:type="character" w:customStyle="1" w:styleId="WW8Num16z0">
    <w:name w:val="WW8Num16z0"/>
    <w:rsid w:val="00DC659D"/>
    <w:rPr>
      <w:rFonts w:ascii="Wingdings" w:hAnsi="Wingdings" w:cs="Wingdings" w:hint="default"/>
      <w:szCs w:val="20"/>
    </w:rPr>
  </w:style>
  <w:style w:type="character" w:customStyle="1" w:styleId="WW8Num16z1">
    <w:name w:val="WW8Num16z1"/>
    <w:rsid w:val="00DC659D"/>
    <w:rPr>
      <w:rFonts w:ascii="Courier New" w:hAnsi="Courier New" w:cs="Courier New" w:hint="default"/>
    </w:rPr>
  </w:style>
  <w:style w:type="character" w:customStyle="1" w:styleId="WW8Num16z3">
    <w:name w:val="WW8Num16z3"/>
    <w:rsid w:val="00DC659D"/>
    <w:rPr>
      <w:rFonts w:ascii="Symbol" w:hAnsi="Symbol" w:cs="Symbol" w:hint="default"/>
    </w:rPr>
  </w:style>
  <w:style w:type="character" w:customStyle="1" w:styleId="WW8Num17z0">
    <w:name w:val="WW8Num17z0"/>
    <w:rsid w:val="00DC659D"/>
    <w:rPr>
      <w:rFonts w:ascii="Arial" w:eastAsia="Times New Roman" w:hAnsi="Arial" w:cs="Arial" w:hint="default"/>
      <w:szCs w:val="20"/>
    </w:rPr>
  </w:style>
  <w:style w:type="character" w:customStyle="1" w:styleId="WW8Num17z1">
    <w:name w:val="WW8Num17z1"/>
    <w:rsid w:val="00DC659D"/>
    <w:rPr>
      <w:rFonts w:ascii="Courier New" w:hAnsi="Courier New" w:cs="Courier New" w:hint="default"/>
    </w:rPr>
  </w:style>
  <w:style w:type="character" w:customStyle="1" w:styleId="WW8Num17z2">
    <w:name w:val="WW8Num17z2"/>
    <w:rsid w:val="00DC659D"/>
    <w:rPr>
      <w:rFonts w:ascii="Wingdings" w:hAnsi="Wingdings" w:cs="Wingdings" w:hint="default"/>
    </w:rPr>
  </w:style>
  <w:style w:type="character" w:customStyle="1" w:styleId="WW8Num17z3">
    <w:name w:val="WW8Num17z3"/>
    <w:rsid w:val="00DC659D"/>
    <w:rPr>
      <w:rFonts w:ascii="Symbol" w:hAnsi="Symbol" w:cs="Symbol" w:hint="default"/>
    </w:rPr>
  </w:style>
  <w:style w:type="character" w:customStyle="1" w:styleId="WW8Num18z0">
    <w:name w:val="WW8Num18z0"/>
    <w:rsid w:val="00DC659D"/>
    <w:rPr>
      <w:rFonts w:ascii="Times New Roman" w:eastAsia="Times New Roman" w:hAnsi="Times New Roman" w:cs="Times New Roman" w:hint="default"/>
    </w:rPr>
  </w:style>
  <w:style w:type="character" w:customStyle="1" w:styleId="WW8Num18z1">
    <w:name w:val="WW8Num18z1"/>
    <w:rsid w:val="00DC659D"/>
    <w:rPr>
      <w:rFonts w:ascii="Courier New" w:hAnsi="Courier New" w:cs="Courier New" w:hint="default"/>
    </w:rPr>
  </w:style>
  <w:style w:type="character" w:customStyle="1" w:styleId="WW8Num18z2">
    <w:name w:val="WW8Num18z2"/>
    <w:rsid w:val="00DC659D"/>
    <w:rPr>
      <w:rFonts w:ascii="Wingdings" w:hAnsi="Wingdings" w:cs="Wingdings" w:hint="default"/>
    </w:rPr>
  </w:style>
  <w:style w:type="character" w:customStyle="1" w:styleId="WW8Num18z3">
    <w:name w:val="WW8Num18z3"/>
    <w:rsid w:val="00DC659D"/>
    <w:rPr>
      <w:rFonts w:ascii="Symbol" w:hAnsi="Symbol" w:cs="Symbol" w:hint="default"/>
    </w:rPr>
  </w:style>
  <w:style w:type="character" w:customStyle="1" w:styleId="WW8Num19z0">
    <w:name w:val="WW8Num19z0"/>
    <w:rsid w:val="00DC659D"/>
    <w:rPr>
      <w:rFonts w:hint="default"/>
    </w:rPr>
  </w:style>
  <w:style w:type="character" w:customStyle="1" w:styleId="WW8Num19z1">
    <w:name w:val="WW8Num19z1"/>
    <w:rsid w:val="00DC659D"/>
  </w:style>
  <w:style w:type="character" w:customStyle="1" w:styleId="WW8Num19z2">
    <w:name w:val="WW8Num19z2"/>
    <w:rsid w:val="00DC659D"/>
  </w:style>
  <w:style w:type="character" w:customStyle="1" w:styleId="WW8Num19z3">
    <w:name w:val="WW8Num19z3"/>
    <w:rsid w:val="00DC659D"/>
  </w:style>
  <w:style w:type="character" w:customStyle="1" w:styleId="WW8Num19z4">
    <w:name w:val="WW8Num19z4"/>
    <w:rsid w:val="00DC659D"/>
  </w:style>
  <w:style w:type="character" w:customStyle="1" w:styleId="WW8Num19z5">
    <w:name w:val="WW8Num19z5"/>
    <w:rsid w:val="00DC659D"/>
  </w:style>
  <w:style w:type="character" w:customStyle="1" w:styleId="WW8Num19z6">
    <w:name w:val="WW8Num19z6"/>
    <w:rsid w:val="00DC659D"/>
  </w:style>
  <w:style w:type="character" w:customStyle="1" w:styleId="WW8Num19z7">
    <w:name w:val="WW8Num19z7"/>
    <w:rsid w:val="00DC659D"/>
  </w:style>
  <w:style w:type="character" w:customStyle="1" w:styleId="WW8Num19z8">
    <w:name w:val="WW8Num19z8"/>
    <w:rsid w:val="00DC659D"/>
  </w:style>
  <w:style w:type="character" w:customStyle="1" w:styleId="WW8Num20z0">
    <w:name w:val="WW8Num20z0"/>
    <w:rsid w:val="00DC659D"/>
    <w:rPr>
      <w:rFonts w:ascii="Arial" w:eastAsia="Times New Roman" w:hAnsi="Arial" w:cs="Arial" w:hint="default"/>
      <w:szCs w:val="20"/>
      <w:highlight w:val="cyan"/>
      <w:lang w:eastAsia="sl-SI"/>
    </w:rPr>
  </w:style>
  <w:style w:type="character" w:customStyle="1" w:styleId="WW8Num20z1">
    <w:name w:val="WW8Num20z1"/>
    <w:rsid w:val="00DC659D"/>
    <w:rPr>
      <w:rFonts w:ascii="Courier New" w:hAnsi="Courier New" w:cs="Courier New" w:hint="default"/>
    </w:rPr>
  </w:style>
  <w:style w:type="character" w:customStyle="1" w:styleId="WW8Num20z2">
    <w:name w:val="WW8Num20z2"/>
    <w:rsid w:val="00DC659D"/>
    <w:rPr>
      <w:rFonts w:ascii="Wingdings" w:hAnsi="Wingdings" w:cs="Wingdings" w:hint="default"/>
    </w:rPr>
  </w:style>
  <w:style w:type="character" w:customStyle="1" w:styleId="WW8Num20z3">
    <w:name w:val="WW8Num20z3"/>
    <w:rsid w:val="00DC659D"/>
    <w:rPr>
      <w:rFonts w:ascii="Symbol" w:hAnsi="Symbol" w:cs="Symbol" w:hint="default"/>
    </w:rPr>
  </w:style>
  <w:style w:type="character" w:customStyle="1" w:styleId="WW8Num21z0">
    <w:name w:val="WW8Num21z0"/>
    <w:rsid w:val="00DC659D"/>
    <w:rPr>
      <w:rFonts w:ascii="Times New Roman" w:eastAsia="Times New Roman" w:hAnsi="Times New Roman" w:cs="Times New Roman" w:hint="default"/>
      <w:b w:val="0"/>
      <w:bCs w:val="0"/>
      <w:color w:val="000000"/>
      <w:sz w:val="22"/>
      <w:szCs w:val="22"/>
    </w:rPr>
  </w:style>
  <w:style w:type="character" w:customStyle="1" w:styleId="WW8Num21z1">
    <w:name w:val="WW8Num21z1"/>
    <w:rsid w:val="00DC659D"/>
    <w:rPr>
      <w:rFonts w:ascii="Courier New" w:hAnsi="Courier New" w:cs="Courier New" w:hint="default"/>
    </w:rPr>
  </w:style>
  <w:style w:type="character" w:customStyle="1" w:styleId="WW8Num21z2">
    <w:name w:val="WW8Num21z2"/>
    <w:rsid w:val="00DC659D"/>
    <w:rPr>
      <w:rFonts w:ascii="Wingdings" w:hAnsi="Wingdings" w:cs="Wingdings" w:hint="default"/>
    </w:rPr>
  </w:style>
  <w:style w:type="character" w:customStyle="1" w:styleId="WW8Num21z3">
    <w:name w:val="WW8Num21z3"/>
    <w:rsid w:val="00DC659D"/>
    <w:rPr>
      <w:rFonts w:ascii="Symbol" w:hAnsi="Symbol" w:cs="Symbol" w:hint="default"/>
    </w:rPr>
  </w:style>
  <w:style w:type="character" w:customStyle="1" w:styleId="WW8Num22z0">
    <w:name w:val="WW8Num22z0"/>
    <w:rsid w:val="00DC659D"/>
    <w:rPr>
      <w:rFonts w:cs="Times New Roman" w:hint="default"/>
    </w:rPr>
  </w:style>
  <w:style w:type="character" w:customStyle="1" w:styleId="WW8Num23z0">
    <w:name w:val="WW8Num23z0"/>
    <w:rsid w:val="00DC659D"/>
    <w:rPr>
      <w:rFonts w:ascii="Arial" w:hAnsi="Arial" w:cs="Arial" w:hint="default"/>
    </w:rPr>
  </w:style>
  <w:style w:type="character" w:customStyle="1" w:styleId="WW8Num23z5">
    <w:name w:val="WW8Num23z5"/>
    <w:rsid w:val="00DC659D"/>
    <w:rPr>
      <w:rFonts w:cs="Times New Roman" w:hint="default"/>
    </w:rPr>
  </w:style>
  <w:style w:type="character" w:customStyle="1" w:styleId="WW8Num24z0">
    <w:name w:val="WW8Num24z0"/>
    <w:rsid w:val="00DC659D"/>
    <w:rPr>
      <w:rFonts w:ascii="Times New Roman" w:eastAsia="Times New Roman" w:hAnsi="Times New Roman" w:cs="Times New Roman" w:hint="default"/>
    </w:rPr>
  </w:style>
  <w:style w:type="character" w:customStyle="1" w:styleId="WW8Num24z1">
    <w:name w:val="WW8Num24z1"/>
    <w:rsid w:val="00DC659D"/>
    <w:rPr>
      <w:rFonts w:ascii="Courier New" w:hAnsi="Courier New" w:cs="Courier New" w:hint="default"/>
    </w:rPr>
  </w:style>
  <w:style w:type="character" w:customStyle="1" w:styleId="WW8Num24z2">
    <w:name w:val="WW8Num24z2"/>
    <w:rsid w:val="00DC659D"/>
    <w:rPr>
      <w:rFonts w:ascii="Wingdings" w:hAnsi="Wingdings" w:cs="Wingdings" w:hint="default"/>
    </w:rPr>
  </w:style>
  <w:style w:type="character" w:customStyle="1" w:styleId="WW8Num24z3">
    <w:name w:val="WW8Num24z3"/>
    <w:rsid w:val="00DC659D"/>
    <w:rPr>
      <w:rFonts w:ascii="Symbol" w:hAnsi="Symbol" w:cs="Symbol" w:hint="default"/>
    </w:rPr>
  </w:style>
  <w:style w:type="character" w:customStyle="1" w:styleId="WW8Num25z0">
    <w:name w:val="WW8Num25z0"/>
    <w:rsid w:val="00DC659D"/>
    <w:rPr>
      <w:rFonts w:cs="Times New Roman" w:hint="default"/>
    </w:rPr>
  </w:style>
  <w:style w:type="character" w:customStyle="1" w:styleId="WW8Num26z0">
    <w:name w:val="WW8Num26z0"/>
    <w:rsid w:val="00DC659D"/>
    <w:rPr>
      <w:rFonts w:ascii="Arial" w:eastAsia="Times New Roman" w:hAnsi="Arial" w:cs="Arial" w:hint="default"/>
    </w:rPr>
  </w:style>
  <w:style w:type="character" w:customStyle="1" w:styleId="WW8Num26z2">
    <w:name w:val="WW8Num26z2"/>
    <w:rsid w:val="00DC659D"/>
    <w:rPr>
      <w:rFonts w:ascii="Wingdings" w:hAnsi="Wingdings" w:cs="Wingdings" w:hint="default"/>
    </w:rPr>
  </w:style>
  <w:style w:type="character" w:customStyle="1" w:styleId="WW8Num26z3">
    <w:name w:val="WW8Num26z3"/>
    <w:rsid w:val="00DC659D"/>
    <w:rPr>
      <w:rFonts w:ascii="Symbol" w:hAnsi="Symbol" w:cs="Symbol" w:hint="default"/>
    </w:rPr>
  </w:style>
  <w:style w:type="character" w:customStyle="1" w:styleId="WW8Num26z4">
    <w:name w:val="WW8Num26z4"/>
    <w:rsid w:val="00DC659D"/>
    <w:rPr>
      <w:rFonts w:ascii="Courier New" w:hAnsi="Courier New" w:cs="Courier New" w:hint="default"/>
    </w:rPr>
  </w:style>
  <w:style w:type="character" w:customStyle="1" w:styleId="Privzetapisavaodstavka1">
    <w:name w:val="Privzeta pisava odstavka1"/>
    <w:rsid w:val="00DC659D"/>
  </w:style>
  <w:style w:type="character" w:customStyle="1" w:styleId="Besediloograde1">
    <w:name w:val="Besedilo ograde1"/>
    <w:rsid w:val="00DC659D"/>
    <w:rPr>
      <w:color w:val="808080"/>
    </w:rPr>
  </w:style>
  <w:style w:type="character" w:customStyle="1" w:styleId="Pripombasklic1">
    <w:name w:val="Pripomba – sklic1"/>
    <w:rsid w:val="00DC659D"/>
    <w:rPr>
      <w:sz w:val="16"/>
    </w:rPr>
  </w:style>
  <w:style w:type="character" w:customStyle="1" w:styleId="HTML-oblikovanoZnak">
    <w:name w:val="HTML-oblikovano Znak"/>
    <w:rsid w:val="00DC659D"/>
    <w:rPr>
      <w:rFonts w:ascii="Courier New" w:hAnsi="Courier New" w:cs="Courier New"/>
      <w:color w:val="000000"/>
      <w:sz w:val="18"/>
      <w:szCs w:val="18"/>
    </w:rPr>
  </w:style>
  <w:style w:type="character" w:customStyle="1" w:styleId="OdstavekseznamaZnak">
    <w:name w:val="Odstavek seznama Znak"/>
    <w:uiPriority w:val="99"/>
    <w:rsid w:val="00DC659D"/>
    <w:rPr>
      <w:rFonts w:ascii="Arial" w:hAnsi="Arial" w:cs="Arial"/>
      <w:szCs w:val="22"/>
    </w:rPr>
  </w:style>
  <w:style w:type="character" w:styleId="Sprotnaopomba-sklic">
    <w:name w:val="footnote reference"/>
    <w:uiPriority w:val="99"/>
    <w:rsid w:val="00DC659D"/>
    <w:rPr>
      <w:vertAlign w:val="superscript"/>
    </w:rPr>
  </w:style>
  <w:style w:type="character" w:styleId="Konnaopomba-sklic">
    <w:name w:val="endnote reference"/>
    <w:rsid w:val="00DC659D"/>
    <w:rPr>
      <w:vertAlign w:val="superscript"/>
    </w:rPr>
  </w:style>
  <w:style w:type="character" w:customStyle="1" w:styleId="Znakikonnihopomb">
    <w:name w:val="Znaki končnih opomb"/>
    <w:rsid w:val="00DC659D"/>
  </w:style>
  <w:style w:type="character" w:customStyle="1" w:styleId="TelobesedilaZnak1">
    <w:name w:val="Telo besedila Znak1"/>
    <w:basedOn w:val="Privzetapisavaodstavka"/>
    <w:rsid w:val="00DC659D"/>
    <w:rPr>
      <w:rFonts w:ascii="Arial" w:eastAsia="Times New Roman" w:hAnsi="Arial" w:cs="Arial"/>
      <w:b/>
      <w:szCs w:val="20"/>
      <w:lang w:eastAsia="zh-CN"/>
    </w:rPr>
  </w:style>
  <w:style w:type="paragraph" w:customStyle="1" w:styleId="Kazalo">
    <w:name w:val="Kazalo"/>
    <w:basedOn w:val="Navaden"/>
    <w:rsid w:val="00DC659D"/>
    <w:pPr>
      <w:suppressLineNumbers/>
      <w:suppressAutoHyphens/>
      <w:spacing w:line="260" w:lineRule="atLeast"/>
      <w:jc w:val="both"/>
    </w:pPr>
    <w:rPr>
      <w:rFonts w:cs="Lucida Sans"/>
      <w:sz w:val="20"/>
      <w:szCs w:val="22"/>
      <w:lang w:eastAsia="zh-CN"/>
    </w:rPr>
  </w:style>
  <w:style w:type="paragraph" w:customStyle="1" w:styleId="Llistbullet">
    <w:name w:val="Llist bullet"/>
    <w:basedOn w:val="Navaden"/>
    <w:rsid w:val="00DC659D"/>
    <w:pPr>
      <w:suppressAutoHyphens/>
      <w:spacing w:line="260" w:lineRule="atLeast"/>
      <w:jc w:val="both"/>
    </w:pPr>
    <w:rPr>
      <w:rFonts w:cs="Arial"/>
      <w:sz w:val="20"/>
      <w:szCs w:val="22"/>
      <w:lang w:eastAsia="zh-CN"/>
    </w:rPr>
  </w:style>
  <w:style w:type="paragraph" w:customStyle="1" w:styleId="Oznaenseznam1">
    <w:name w:val="Označen seznam1"/>
    <w:basedOn w:val="Navaden"/>
    <w:rsid w:val="00DC659D"/>
    <w:pPr>
      <w:tabs>
        <w:tab w:val="num" w:pos="0"/>
      </w:tabs>
      <w:suppressAutoHyphens/>
      <w:spacing w:line="260" w:lineRule="atLeast"/>
      <w:ind w:left="357" w:hanging="357"/>
      <w:contextualSpacing/>
      <w:jc w:val="both"/>
    </w:pPr>
    <w:rPr>
      <w:rFonts w:cs="Arial"/>
      <w:sz w:val="20"/>
      <w:szCs w:val="22"/>
      <w:lang w:eastAsia="zh-CN"/>
    </w:rPr>
  </w:style>
  <w:style w:type="paragraph" w:customStyle="1" w:styleId="Oznaenseznam21">
    <w:name w:val="Označen seznam 21"/>
    <w:basedOn w:val="Navaden"/>
    <w:rsid w:val="00DC659D"/>
    <w:pPr>
      <w:tabs>
        <w:tab w:val="num" w:pos="0"/>
      </w:tabs>
      <w:suppressAutoHyphens/>
      <w:spacing w:line="260" w:lineRule="atLeast"/>
      <w:ind w:left="714" w:hanging="357"/>
      <w:contextualSpacing/>
      <w:jc w:val="both"/>
    </w:pPr>
    <w:rPr>
      <w:rFonts w:cs="Arial"/>
      <w:sz w:val="20"/>
      <w:szCs w:val="22"/>
      <w:lang w:eastAsia="zh-CN"/>
    </w:rPr>
  </w:style>
  <w:style w:type="paragraph" w:customStyle="1" w:styleId="Oznaenseznam31">
    <w:name w:val="Označen seznam 31"/>
    <w:basedOn w:val="Navaden"/>
    <w:rsid w:val="00DC659D"/>
    <w:pPr>
      <w:tabs>
        <w:tab w:val="num" w:pos="0"/>
      </w:tabs>
      <w:suppressAutoHyphens/>
      <w:spacing w:line="260" w:lineRule="atLeast"/>
      <w:ind w:left="1071" w:hanging="357"/>
      <w:contextualSpacing/>
      <w:jc w:val="both"/>
    </w:pPr>
    <w:rPr>
      <w:rFonts w:cs="Arial"/>
      <w:sz w:val="20"/>
      <w:szCs w:val="22"/>
      <w:lang w:eastAsia="zh-CN"/>
    </w:rPr>
  </w:style>
  <w:style w:type="paragraph" w:customStyle="1" w:styleId="Otevilenseznam41">
    <w:name w:val="Oštevilčen seznam 41"/>
    <w:basedOn w:val="Navaden"/>
    <w:rsid w:val="00DC659D"/>
    <w:pPr>
      <w:suppressAutoHyphens/>
      <w:spacing w:line="260" w:lineRule="atLeast"/>
      <w:contextualSpacing/>
      <w:jc w:val="both"/>
    </w:pPr>
    <w:rPr>
      <w:rFonts w:cs="Arial"/>
      <w:sz w:val="20"/>
      <w:szCs w:val="22"/>
      <w:lang w:eastAsia="zh-CN"/>
    </w:rPr>
  </w:style>
  <w:style w:type="paragraph" w:customStyle="1" w:styleId="Otevilenseznam51">
    <w:name w:val="Oštevilčen seznam 51"/>
    <w:basedOn w:val="Navaden"/>
    <w:rsid w:val="00DC659D"/>
    <w:pPr>
      <w:suppressAutoHyphens/>
      <w:spacing w:line="260" w:lineRule="atLeast"/>
      <w:contextualSpacing/>
      <w:jc w:val="both"/>
    </w:pPr>
    <w:rPr>
      <w:rFonts w:cs="Arial"/>
      <w:sz w:val="20"/>
      <w:szCs w:val="22"/>
      <w:lang w:eastAsia="zh-CN"/>
    </w:rPr>
  </w:style>
  <w:style w:type="paragraph" w:customStyle="1" w:styleId="Oznaenseznam41">
    <w:name w:val="Označen seznam 41"/>
    <w:basedOn w:val="Navaden"/>
    <w:rsid w:val="00DC659D"/>
    <w:pPr>
      <w:tabs>
        <w:tab w:val="num" w:pos="0"/>
      </w:tabs>
      <w:suppressAutoHyphens/>
      <w:spacing w:line="260" w:lineRule="atLeast"/>
      <w:ind w:left="1428" w:hanging="357"/>
      <w:contextualSpacing/>
      <w:jc w:val="both"/>
    </w:pPr>
    <w:rPr>
      <w:rFonts w:cs="Arial"/>
      <w:sz w:val="20"/>
      <w:szCs w:val="22"/>
      <w:lang w:eastAsia="zh-CN"/>
    </w:rPr>
  </w:style>
  <w:style w:type="paragraph" w:customStyle="1" w:styleId="Oznaenseznam51">
    <w:name w:val="Označen seznam 51"/>
    <w:basedOn w:val="Navaden"/>
    <w:rsid w:val="00DC659D"/>
    <w:pPr>
      <w:tabs>
        <w:tab w:val="num" w:pos="0"/>
      </w:tabs>
      <w:suppressAutoHyphens/>
      <w:spacing w:line="260" w:lineRule="atLeast"/>
      <w:ind w:left="1785" w:hanging="357"/>
      <w:contextualSpacing/>
      <w:jc w:val="both"/>
    </w:pPr>
    <w:rPr>
      <w:rFonts w:cs="Arial"/>
      <w:sz w:val="20"/>
      <w:szCs w:val="22"/>
      <w:lang w:eastAsia="zh-CN"/>
    </w:rPr>
  </w:style>
  <w:style w:type="character" w:customStyle="1" w:styleId="NogaZnak1">
    <w:name w:val="Noga Znak1"/>
    <w:basedOn w:val="Privzetapisavaodstavka"/>
    <w:rsid w:val="00DC659D"/>
    <w:rPr>
      <w:rFonts w:ascii="Arial" w:eastAsia="Times New Roman" w:hAnsi="Arial" w:cs="Arial"/>
      <w:sz w:val="20"/>
      <w:lang w:eastAsia="zh-CN"/>
    </w:rPr>
  </w:style>
  <w:style w:type="paragraph" w:customStyle="1" w:styleId="HeaderEven">
    <w:name w:val="Header Even"/>
    <w:rsid w:val="00DC659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DC659D"/>
    <w:pPr>
      <w:suppressAutoHyphens/>
      <w:spacing w:after="0" w:line="240" w:lineRule="auto"/>
      <w:jc w:val="both"/>
    </w:pPr>
    <w:rPr>
      <w:rFonts w:ascii="Arial" w:eastAsia="Times New Roman" w:hAnsi="Arial" w:cs="Arial"/>
      <w:sz w:val="20"/>
      <w:lang w:eastAsia="zh-CN"/>
    </w:rPr>
  </w:style>
  <w:style w:type="character" w:customStyle="1" w:styleId="BesedilooblakaZnak1">
    <w:name w:val="Besedilo oblačka Znak1"/>
    <w:basedOn w:val="Privzetapisavaodstavka"/>
    <w:rsid w:val="00DC659D"/>
    <w:rPr>
      <w:rFonts w:ascii="Tahoma" w:eastAsia="Times New Roman" w:hAnsi="Tahoma" w:cs="Tahoma"/>
      <w:sz w:val="16"/>
      <w:szCs w:val="16"/>
      <w:lang w:eastAsia="zh-CN"/>
    </w:rPr>
  </w:style>
  <w:style w:type="paragraph" w:customStyle="1" w:styleId="HeaderOdd">
    <w:name w:val="Header Odd"/>
    <w:basedOn w:val="Brezrazmikov"/>
    <w:rsid w:val="00DC659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customStyle="1" w:styleId="Natevanjestevilkami1">
    <w:name w:val="Naštevanje s številkami 1"/>
    <w:rsid w:val="00DC659D"/>
    <w:pPr>
      <w:numPr>
        <w:numId w:val="11"/>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DC659D"/>
    <w:pPr>
      <w:spacing w:before="0"/>
      <w:ind w:left="714"/>
    </w:pPr>
  </w:style>
  <w:style w:type="paragraph" w:customStyle="1" w:styleId="Natevanjestevilkami3">
    <w:name w:val="Naštevanje s številkami 3"/>
    <w:basedOn w:val="Natevanjestevilkami2"/>
    <w:rsid w:val="00DC659D"/>
    <w:pPr>
      <w:ind w:left="360" w:hanging="360"/>
    </w:pPr>
  </w:style>
  <w:style w:type="paragraph" w:customStyle="1" w:styleId="Natevanjestevilkami4">
    <w:name w:val="Naštevanje s številkami 4"/>
    <w:basedOn w:val="Natevanjestevilkami3"/>
    <w:rsid w:val="00DC659D"/>
  </w:style>
  <w:style w:type="paragraph" w:customStyle="1" w:styleId="Natevanjestevilkami5">
    <w:name w:val="Naštevanje s številkami 5"/>
    <w:basedOn w:val="Natevanjestevilkami4"/>
    <w:rsid w:val="00DC659D"/>
  </w:style>
  <w:style w:type="paragraph" w:customStyle="1" w:styleId="Natevanjestevilkami6">
    <w:name w:val="Naštevanje s številkami 6"/>
    <w:basedOn w:val="Natevanjestevilkami5"/>
    <w:rsid w:val="00DC659D"/>
  </w:style>
  <w:style w:type="paragraph" w:customStyle="1" w:styleId="Natevanjestevilkami7">
    <w:name w:val="Naštevanje s številkami 7"/>
    <w:basedOn w:val="Natevanjestevilkami6"/>
    <w:rsid w:val="00DC659D"/>
  </w:style>
  <w:style w:type="paragraph" w:customStyle="1" w:styleId="Natevanjestevilkami8">
    <w:name w:val="Naštevanje s številkami 8"/>
    <w:basedOn w:val="Natevanjestevilkami7"/>
    <w:rsid w:val="00DC659D"/>
  </w:style>
  <w:style w:type="paragraph" w:customStyle="1" w:styleId="Natevanjestevilkami9">
    <w:name w:val="Naštevanje s številkami 9"/>
    <w:basedOn w:val="Natevanjestevilkami8"/>
    <w:rsid w:val="00DC659D"/>
  </w:style>
  <w:style w:type="paragraph" w:customStyle="1" w:styleId="pogodbaleni">
    <w:name w:val="pogodba členi"/>
    <w:next w:val="Navaden"/>
    <w:rsid w:val="00DC659D"/>
    <w:pPr>
      <w:numPr>
        <w:numId w:val="14"/>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DC659D"/>
    <w:pPr>
      <w:suppressAutoHyphens/>
      <w:jc w:val="both"/>
    </w:pPr>
    <w:rPr>
      <w:rFonts w:cs="Arial"/>
      <w:sz w:val="20"/>
      <w:szCs w:val="20"/>
      <w:lang w:eastAsia="zh-CN"/>
    </w:rPr>
  </w:style>
  <w:style w:type="character" w:customStyle="1" w:styleId="PripombabesediloZnak1">
    <w:name w:val="Pripomba – besedilo Znak1"/>
    <w:basedOn w:val="Privzetapisavaodstavka"/>
    <w:uiPriority w:val="99"/>
    <w:semiHidden/>
    <w:rsid w:val="00DC659D"/>
    <w:rPr>
      <w:rFonts w:ascii="Arial" w:eastAsia="Times New Roman" w:hAnsi="Arial" w:cs="Arial"/>
      <w:sz w:val="20"/>
      <w:szCs w:val="20"/>
      <w:lang w:eastAsia="zh-CN"/>
    </w:rPr>
  </w:style>
  <w:style w:type="character" w:customStyle="1" w:styleId="ZadevapripombeZnak1">
    <w:name w:val="Zadeva pripombe Znak1"/>
    <w:basedOn w:val="PripombabesediloZnak1"/>
    <w:rsid w:val="00DC659D"/>
    <w:rPr>
      <w:rFonts w:ascii="Arial" w:eastAsia="Times New Roman" w:hAnsi="Arial" w:cs="Arial"/>
      <w:b/>
      <w:bCs/>
      <w:sz w:val="20"/>
      <w:szCs w:val="20"/>
      <w:lang w:eastAsia="zh-CN"/>
    </w:rPr>
  </w:style>
  <w:style w:type="paragraph" w:styleId="Revizija">
    <w:name w:val="Revision"/>
    <w:rsid w:val="00DC659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DC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zh-CN"/>
    </w:rPr>
  </w:style>
  <w:style w:type="character" w:customStyle="1" w:styleId="HTML-oblikovanoZnak1">
    <w:name w:val="HTML-oblikovano Znak1"/>
    <w:basedOn w:val="Privzetapisavaodstavka"/>
    <w:link w:val="HTML-oblikovano"/>
    <w:rsid w:val="00DC659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DC659D"/>
    <w:pPr>
      <w:suppressAutoHyphens/>
      <w:jc w:val="both"/>
    </w:pPr>
    <w:rPr>
      <w:rFonts w:cs="Arial"/>
      <w:bCs/>
      <w:sz w:val="22"/>
      <w:szCs w:val="20"/>
      <w:lang w:eastAsia="zh-CN"/>
    </w:rPr>
  </w:style>
  <w:style w:type="paragraph" w:customStyle="1" w:styleId="CharChar1Char">
    <w:name w:val="Char Char1 Char"/>
    <w:basedOn w:val="Navaden"/>
    <w:rsid w:val="00DC659D"/>
    <w:pPr>
      <w:suppressAutoHyphens/>
      <w:spacing w:after="160" w:line="240" w:lineRule="exact"/>
    </w:pPr>
    <w:rPr>
      <w:rFonts w:ascii="Tahoma" w:hAnsi="Tahoma" w:cs="Tahoma"/>
      <w:sz w:val="20"/>
      <w:szCs w:val="20"/>
      <w:lang w:val="en-US" w:eastAsia="zh-CN"/>
    </w:rPr>
  </w:style>
  <w:style w:type="paragraph" w:customStyle="1" w:styleId="Vsebinatabele">
    <w:name w:val="Vsebina tabele"/>
    <w:basedOn w:val="Navaden"/>
    <w:rsid w:val="00DC659D"/>
    <w:pPr>
      <w:suppressLineNumbers/>
      <w:suppressAutoHyphens/>
      <w:spacing w:line="260" w:lineRule="atLeast"/>
      <w:jc w:val="both"/>
    </w:pPr>
    <w:rPr>
      <w:rFonts w:cs="Arial"/>
      <w:sz w:val="20"/>
      <w:szCs w:val="22"/>
      <w:lang w:eastAsia="zh-CN"/>
    </w:rPr>
  </w:style>
  <w:style w:type="paragraph" w:customStyle="1" w:styleId="Naslovtabele">
    <w:name w:val="Naslov tabele"/>
    <w:basedOn w:val="Vsebinatabele"/>
    <w:rsid w:val="00DC659D"/>
    <w:pPr>
      <w:jc w:val="center"/>
    </w:pPr>
    <w:rPr>
      <w:b/>
      <w:bCs/>
    </w:rPr>
  </w:style>
  <w:style w:type="paragraph" w:customStyle="1" w:styleId="Vsebinaokvira">
    <w:name w:val="Vsebina okvira"/>
    <w:basedOn w:val="Navaden"/>
    <w:rsid w:val="00DC659D"/>
    <w:pPr>
      <w:suppressAutoHyphens/>
      <w:spacing w:line="260" w:lineRule="atLeast"/>
      <w:jc w:val="both"/>
    </w:pPr>
    <w:rPr>
      <w:rFonts w:cs="Arial"/>
      <w:sz w:val="20"/>
      <w:szCs w:val="22"/>
      <w:lang w:eastAsia="zh-CN"/>
    </w:rPr>
  </w:style>
  <w:style w:type="character" w:customStyle="1" w:styleId="NaslovZnak1">
    <w:name w:val="Naslov Znak1"/>
    <w:basedOn w:val="Privzetapisavaodstavka"/>
    <w:uiPriority w:val="10"/>
    <w:rsid w:val="00DC659D"/>
    <w:rPr>
      <w:rFonts w:asciiTheme="majorHAnsi" w:eastAsiaTheme="majorEastAsia" w:hAnsiTheme="majorHAnsi" w:cstheme="majorBidi"/>
      <w:spacing w:val="-10"/>
      <w:kern w:val="28"/>
      <w:sz w:val="56"/>
      <w:szCs w:val="56"/>
      <w:lang w:eastAsia="zh-CN"/>
    </w:rPr>
  </w:style>
  <w:style w:type="character" w:customStyle="1" w:styleId="Telobesedila3Znak1">
    <w:name w:val="Telo besedila 3 Znak1"/>
    <w:basedOn w:val="Privzetapisavaodstavka"/>
    <w:uiPriority w:val="99"/>
    <w:rsid w:val="00DC659D"/>
    <w:rPr>
      <w:rFonts w:ascii="Arial" w:eastAsia="Times New Roman" w:hAnsi="Arial" w:cs="Arial"/>
      <w:sz w:val="16"/>
      <w:szCs w:val="16"/>
      <w:lang w:eastAsia="zh-CN"/>
    </w:rPr>
  </w:style>
  <w:style w:type="character" w:customStyle="1" w:styleId="Telobesedila2Znak1">
    <w:name w:val="Telo besedila 2 Znak1"/>
    <w:basedOn w:val="Privzetapisavaodstavka"/>
    <w:uiPriority w:val="99"/>
    <w:semiHidden/>
    <w:rsid w:val="00DC659D"/>
    <w:rPr>
      <w:rFonts w:ascii="Arial" w:eastAsia="Times New Roman" w:hAnsi="Arial" w:cs="Arial"/>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C376E-3607-418F-A0CA-832977B02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59</Pages>
  <Words>14917</Words>
  <Characters>85027</Characters>
  <Application>Microsoft Office Word</Application>
  <DocSecurity>0</DocSecurity>
  <Lines>708</Lines>
  <Paragraphs>199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99745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Resnik</dc:creator>
  <cp:keywords/>
  <dc:description/>
  <cp:lastModifiedBy>Jana Resnik</cp:lastModifiedBy>
  <cp:revision>37</cp:revision>
  <cp:lastPrinted>2019-05-27T09:10:00Z</cp:lastPrinted>
  <dcterms:created xsi:type="dcterms:W3CDTF">2019-05-26T23:54:00Z</dcterms:created>
  <dcterms:modified xsi:type="dcterms:W3CDTF">2019-05-29T11:28:00Z</dcterms:modified>
</cp:coreProperties>
</file>